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E63" w:rsidRDefault="00273447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273447" w:rsidRPr="000D67AD" w:rsidRDefault="0027344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273447" w:rsidRPr="000D67AD" w:rsidRDefault="0027344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273447" w:rsidRPr="000D67AD" w:rsidRDefault="0027344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273447" w:rsidRPr="000D67AD" w:rsidRDefault="0027344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273447" w:rsidRPr="000D67AD" w:rsidRDefault="0027344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273447" w:rsidRPr="000D67AD" w:rsidRDefault="0027344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273447" w:rsidRPr="000D67AD" w:rsidRDefault="00273447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273447" w:rsidRPr="000D67AD" w:rsidRDefault="00273447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273447" w:rsidRPr="000D67AD" w:rsidRDefault="0027344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273447" w:rsidRPr="00882D79" w:rsidRDefault="0027344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882D79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882D79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882D79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882D79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882D79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882D79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882D79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 wp14:anchorId="2563AFA9" wp14:editId="7C56B42B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ПАО «МРСК </w:t>
      </w:r>
      <w:proofErr w:type="gramStart"/>
      <w:r w:rsidRPr="00C12FA4">
        <w:rPr>
          <w:sz w:val="24"/>
          <w:szCs w:val="24"/>
        </w:rPr>
        <w:t>Центра»</w:t>
      </w:r>
      <w:r w:rsidR="007E2630">
        <w:rPr>
          <w:sz w:val="24"/>
          <w:szCs w:val="24"/>
        </w:rPr>
        <w:t>-</w:t>
      </w:r>
      <w:proofErr w:type="gramEnd"/>
    </w:p>
    <w:p w:rsidR="007E2630" w:rsidRPr="007E2630" w:rsidRDefault="007E2630" w:rsidP="007E2630">
      <w:pPr>
        <w:spacing w:line="240" w:lineRule="auto"/>
        <w:jc w:val="right"/>
        <w:rPr>
          <w:sz w:val="24"/>
          <w:szCs w:val="24"/>
        </w:rPr>
      </w:pPr>
      <w:r w:rsidRPr="007E2630">
        <w:rPr>
          <w:sz w:val="24"/>
          <w:szCs w:val="24"/>
        </w:rPr>
        <w:t xml:space="preserve">управляющей организации </w:t>
      </w:r>
    </w:p>
    <w:p w:rsidR="007556FF" w:rsidRDefault="007E2630" w:rsidP="007E2630">
      <w:pPr>
        <w:spacing w:line="240" w:lineRule="auto"/>
        <w:jc w:val="right"/>
        <w:rPr>
          <w:sz w:val="24"/>
          <w:szCs w:val="24"/>
        </w:rPr>
      </w:pPr>
      <w:r w:rsidRPr="007E2630">
        <w:rPr>
          <w:sz w:val="24"/>
          <w:szCs w:val="24"/>
        </w:rPr>
        <w:t>ПАО «МРСК Центра и Приволжья»</w:t>
      </w:r>
    </w:p>
    <w:p w:rsidR="00176133" w:rsidRDefault="00176133" w:rsidP="007E2630">
      <w:pPr>
        <w:spacing w:line="240" w:lineRule="auto"/>
        <w:jc w:val="right"/>
        <w:rPr>
          <w:sz w:val="24"/>
          <w:szCs w:val="24"/>
        </w:rPr>
      </w:pPr>
    </w:p>
    <w:p w:rsidR="00176133" w:rsidRPr="007E2630" w:rsidRDefault="00176133" w:rsidP="007E2630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</w:t>
      </w:r>
      <w:r w:rsidR="00E47077">
        <w:rPr>
          <w:sz w:val="24"/>
          <w:szCs w:val="24"/>
        </w:rPr>
        <w:t>2019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от «___» _______ </w:t>
      </w:r>
      <w:r w:rsidR="00E47077">
        <w:rPr>
          <w:b/>
          <w:kern w:val="36"/>
          <w:sz w:val="24"/>
          <w:szCs w:val="24"/>
        </w:rPr>
        <w:t>2019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E4707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 xml:space="preserve">ЗАПРОС </w:t>
      </w:r>
      <w:r w:rsidRPr="00E47077">
        <w:rPr>
          <w:rFonts w:ascii="Times New Roman" w:hAnsi="Times New Roman"/>
          <w:b/>
          <w:sz w:val="24"/>
          <w:szCs w:val="24"/>
        </w:rPr>
        <w:t>ПРЕДЛОЖЕНИЙ</w:t>
      </w:r>
      <w:r w:rsidR="00E47077" w:rsidRPr="00E4707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47077" w:rsidRPr="00E47077">
        <w:rPr>
          <w:rFonts w:ascii="Times New Roman" w:hAnsi="Times New Roman"/>
          <w:b/>
          <w:caps/>
          <w:sz w:val="24"/>
          <w:szCs w:val="24"/>
          <w:lang w:eastAsia="ru-RU"/>
        </w:rPr>
        <w:t>в электронной форме</w:t>
      </w:r>
    </w:p>
    <w:p w:rsidR="00717F60" w:rsidRPr="00B05758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</w:t>
      </w:r>
      <w:r w:rsidRPr="002D10B8">
        <w:rPr>
          <w:b/>
          <w:sz w:val="24"/>
          <w:szCs w:val="24"/>
        </w:rPr>
        <w:t xml:space="preserve">заключения </w:t>
      </w:r>
      <w:r w:rsidR="00B05758" w:rsidRPr="002D10B8">
        <w:rPr>
          <w:rFonts w:eastAsia="Calibri"/>
          <w:b/>
          <w:iCs/>
          <w:color w:val="000000"/>
          <w:sz w:val="24"/>
          <w:szCs w:val="24"/>
          <w:lang w:eastAsia="en-US"/>
        </w:rPr>
        <w:t>Договора страхования гражданской ответственности за причинение вреда третьим лицам для нужд ПАО "МРСК Центра и Приволжья" в филиалах ПАО «МРСК Центра и Приволжья</w:t>
      </w:r>
      <w:r w:rsidR="007E2630" w:rsidRPr="002D10B8">
        <w:rPr>
          <w:b/>
          <w:sz w:val="24"/>
          <w:szCs w:val="24"/>
        </w:rPr>
        <w:t>»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</w:r>
      <w:r w:rsidR="00E47077">
        <w:rPr>
          <w:sz w:val="24"/>
          <w:szCs w:val="24"/>
        </w:rPr>
        <w:t>2019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93533B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93533B">
        <w:rPr>
          <w:noProof/>
        </w:rPr>
        <w:t>1</w:t>
      </w:r>
      <w:r w:rsidR="0093533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93533B">
        <w:rPr>
          <w:noProof/>
        </w:rPr>
        <w:t>Общие положения</w:t>
      </w:r>
      <w:r w:rsidR="0093533B">
        <w:rPr>
          <w:noProof/>
        </w:rPr>
        <w:tab/>
      </w:r>
      <w:r w:rsidR="0093533B">
        <w:rPr>
          <w:noProof/>
        </w:rPr>
        <w:fldChar w:fldCharType="begin"/>
      </w:r>
      <w:r w:rsidR="0093533B">
        <w:rPr>
          <w:noProof/>
        </w:rPr>
        <w:instrText xml:space="preserve"> PAGEREF _Toc347086 \h </w:instrText>
      </w:r>
      <w:r w:rsidR="0093533B">
        <w:rPr>
          <w:noProof/>
        </w:rPr>
      </w:r>
      <w:r w:rsidR="0093533B">
        <w:rPr>
          <w:noProof/>
        </w:rPr>
        <w:fldChar w:fldCharType="separate"/>
      </w:r>
      <w:r w:rsidR="006A3028">
        <w:rPr>
          <w:noProof/>
        </w:rPr>
        <w:t>4</w:t>
      </w:r>
      <w:r w:rsidR="0093533B">
        <w:rPr>
          <w:noProof/>
        </w:rPr>
        <w:fldChar w:fldCharType="end"/>
      </w:r>
    </w:p>
    <w:p w:rsidR="0093533B" w:rsidRDefault="0093533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_Toc347087 \h </w:instrText>
      </w:r>
      <w:r>
        <w:rPr>
          <w:noProof/>
        </w:rPr>
      </w:r>
      <w:r>
        <w:rPr>
          <w:noProof/>
        </w:rPr>
        <w:fldChar w:fldCharType="separate"/>
      </w:r>
      <w:r w:rsidR="006A3028">
        <w:rPr>
          <w:noProof/>
        </w:rPr>
        <w:t>4</w:t>
      </w:r>
      <w:r>
        <w:rPr>
          <w:noProof/>
        </w:rPr>
        <w:fldChar w:fldCharType="end"/>
      </w:r>
    </w:p>
    <w:p w:rsidR="0093533B" w:rsidRDefault="0093533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_Toc347088 \h </w:instrText>
      </w:r>
      <w:r>
        <w:rPr>
          <w:noProof/>
        </w:rPr>
      </w:r>
      <w:r>
        <w:rPr>
          <w:noProof/>
        </w:rPr>
        <w:fldChar w:fldCharType="separate"/>
      </w:r>
      <w:r w:rsidR="006A3028">
        <w:rPr>
          <w:noProof/>
        </w:rPr>
        <w:t>5</w:t>
      </w:r>
      <w:r>
        <w:rPr>
          <w:noProof/>
        </w:rPr>
        <w:fldChar w:fldCharType="end"/>
      </w:r>
    </w:p>
    <w:p w:rsidR="0093533B" w:rsidRDefault="0093533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_Toc347089 \h </w:instrText>
      </w:r>
      <w:r>
        <w:rPr>
          <w:noProof/>
        </w:rPr>
      </w:r>
      <w:r>
        <w:rPr>
          <w:noProof/>
        </w:rPr>
        <w:fldChar w:fldCharType="separate"/>
      </w:r>
      <w:r w:rsidR="006A3028">
        <w:rPr>
          <w:noProof/>
        </w:rPr>
        <w:t>6</w:t>
      </w:r>
      <w:r>
        <w:rPr>
          <w:noProof/>
        </w:rPr>
        <w:fldChar w:fldCharType="end"/>
      </w:r>
    </w:p>
    <w:p w:rsidR="0093533B" w:rsidRDefault="0093533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_Toc347090 \h </w:instrText>
      </w:r>
      <w:r>
        <w:rPr>
          <w:noProof/>
        </w:rPr>
      </w:r>
      <w:r>
        <w:rPr>
          <w:noProof/>
        </w:rPr>
        <w:fldChar w:fldCharType="separate"/>
      </w:r>
      <w:r w:rsidR="006A3028">
        <w:rPr>
          <w:noProof/>
        </w:rPr>
        <w:t>6</w:t>
      </w:r>
      <w:r>
        <w:rPr>
          <w:noProof/>
        </w:rPr>
        <w:fldChar w:fldCharType="end"/>
      </w:r>
    </w:p>
    <w:p w:rsidR="0093533B" w:rsidRDefault="0093533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_Toc347091 \h </w:instrText>
      </w:r>
      <w:r>
        <w:rPr>
          <w:noProof/>
        </w:rPr>
      </w:r>
      <w:r>
        <w:rPr>
          <w:noProof/>
        </w:rPr>
        <w:fldChar w:fldCharType="separate"/>
      </w:r>
      <w:r w:rsidR="006A3028">
        <w:rPr>
          <w:noProof/>
        </w:rPr>
        <w:t>7</w:t>
      </w:r>
      <w:r>
        <w:rPr>
          <w:noProof/>
        </w:rPr>
        <w:fldChar w:fldCharType="end"/>
      </w:r>
    </w:p>
    <w:p w:rsidR="0093533B" w:rsidRDefault="0093533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_Toc347092 \h </w:instrText>
      </w:r>
      <w:r>
        <w:rPr>
          <w:noProof/>
        </w:rPr>
      </w:r>
      <w:r>
        <w:rPr>
          <w:noProof/>
        </w:rPr>
        <w:fldChar w:fldCharType="separate"/>
      </w:r>
      <w:r w:rsidR="006A3028">
        <w:rPr>
          <w:noProof/>
        </w:rPr>
        <w:t>8</w:t>
      </w:r>
      <w:r>
        <w:rPr>
          <w:noProof/>
        </w:rPr>
        <w:fldChar w:fldCharType="end"/>
      </w:r>
    </w:p>
    <w:p w:rsidR="0093533B" w:rsidRDefault="0093533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236E59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_Toc347098 \h </w:instrText>
      </w:r>
      <w:r>
        <w:rPr>
          <w:noProof/>
        </w:rPr>
      </w:r>
      <w:r>
        <w:rPr>
          <w:noProof/>
        </w:rPr>
        <w:fldChar w:fldCharType="separate"/>
      </w:r>
      <w:r w:rsidR="006A3028">
        <w:rPr>
          <w:noProof/>
        </w:rPr>
        <w:t>9</w:t>
      </w:r>
      <w:r>
        <w:rPr>
          <w:noProof/>
        </w:rPr>
        <w:fldChar w:fldCharType="end"/>
      </w:r>
    </w:p>
    <w:p w:rsidR="0093533B" w:rsidRDefault="0093533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_Toc347099 \h </w:instrText>
      </w:r>
      <w:r>
        <w:rPr>
          <w:noProof/>
        </w:rPr>
      </w:r>
      <w:r>
        <w:rPr>
          <w:noProof/>
        </w:rPr>
        <w:fldChar w:fldCharType="separate"/>
      </w:r>
      <w:r w:rsidR="006A3028">
        <w:rPr>
          <w:noProof/>
        </w:rPr>
        <w:t>9</w:t>
      </w:r>
      <w:r>
        <w:rPr>
          <w:noProof/>
        </w:rPr>
        <w:fldChar w:fldCharType="end"/>
      </w:r>
    </w:p>
    <w:p w:rsidR="0093533B" w:rsidRDefault="0093533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36E59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_Toc347103 \h </w:instrText>
      </w:r>
      <w:r>
        <w:rPr>
          <w:noProof/>
        </w:rPr>
      </w:r>
      <w:r>
        <w:rPr>
          <w:noProof/>
        </w:rPr>
        <w:fldChar w:fldCharType="separate"/>
      </w:r>
      <w:r w:rsidR="006A3028">
        <w:rPr>
          <w:noProof/>
        </w:rPr>
        <w:t>9</w:t>
      </w:r>
      <w:r>
        <w:rPr>
          <w:noProof/>
        </w:rPr>
        <w:fldChar w:fldCharType="end"/>
      </w:r>
    </w:p>
    <w:p w:rsidR="0093533B" w:rsidRDefault="0093533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36E59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36E59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_Toc347107 \h </w:instrText>
      </w:r>
      <w:r>
        <w:rPr>
          <w:noProof/>
        </w:rPr>
      </w:r>
      <w:r>
        <w:rPr>
          <w:noProof/>
        </w:rPr>
        <w:fldChar w:fldCharType="separate"/>
      </w:r>
      <w:r w:rsidR="006A3028">
        <w:rPr>
          <w:noProof/>
        </w:rPr>
        <w:t>11</w:t>
      </w:r>
      <w:r>
        <w:rPr>
          <w:noProof/>
        </w:rPr>
        <w:fldChar w:fldCharType="end"/>
      </w:r>
    </w:p>
    <w:p w:rsidR="0093533B" w:rsidRDefault="0093533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_Toc347115 \h </w:instrText>
      </w:r>
      <w:r>
        <w:rPr>
          <w:noProof/>
        </w:rPr>
      </w:r>
      <w:r>
        <w:rPr>
          <w:noProof/>
        </w:rPr>
        <w:fldChar w:fldCharType="separate"/>
      </w:r>
      <w:r w:rsidR="006A3028">
        <w:rPr>
          <w:noProof/>
        </w:rPr>
        <w:t>12</w:t>
      </w:r>
      <w:r>
        <w:rPr>
          <w:noProof/>
        </w:rPr>
        <w:fldChar w:fldCharType="end"/>
      </w:r>
    </w:p>
    <w:p w:rsidR="0093533B" w:rsidRDefault="0093533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_Toc347116 \h </w:instrText>
      </w:r>
      <w:r>
        <w:rPr>
          <w:noProof/>
        </w:rPr>
      </w:r>
      <w:r>
        <w:rPr>
          <w:noProof/>
        </w:rPr>
        <w:fldChar w:fldCharType="separate"/>
      </w:r>
      <w:r w:rsidR="006A3028">
        <w:rPr>
          <w:noProof/>
        </w:rPr>
        <w:t>12</w:t>
      </w:r>
      <w:r>
        <w:rPr>
          <w:noProof/>
        </w:rPr>
        <w:fldChar w:fldCharType="end"/>
      </w:r>
    </w:p>
    <w:p w:rsidR="0093533B" w:rsidRDefault="0093533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_Toc347119 \h </w:instrText>
      </w:r>
      <w:r>
        <w:rPr>
          <w:noProof/>
        </w:rPr>
      </w:r>
      <w:r>
        <w:rPr>
          <w:noProof/>
        </w:rPr>
        <w:fldChar w:fldCharType="separate"/>
      </w:r>
      <w:r w:rsidR="006A3028">
        <w:rPr>
          <w:noProof/>
        </w:rPr>
        <w:t>13</w:t>
      </w:r>
      <w:r>
        <w:rPr>
          <w:noProof/>
        </w:rPr>
        <w:fldChar w:fldCharType="end"/>
      </w:r>
    </w:p>
    <w:p w:rsidR="0093533B" w:rsidRDefault="0093533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_Toc347120 \h </w:instrText>
      </w:r>
      <w:r>
        <w:rPr>
          <w:noProof/>
        </w:rPr>
      </w:r>
      <w:r>
        <w:rPr>
          <w:noProof/>
        </w:rPr>
        <w:fldChar w:fldCharType="separate"/>
      </w:r>
      <w:r w:rsidR="006A3028">
        <w:rPr>
          <w:noProof/>
        </w:rPr>
        <w:t>13</w:t>
      </w:r>
      <w:r>
        <w:rPr>
          <w:noProof/>
        </w:rPr>
        <w:fldChar w:fldCharType="end"/>
      </w:r>
    </w:p>
    <w:p w:rsidR="0093533B" w:rsidRDefault="0093533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_Toc347135 \h </w:instrText>
      </w:r>
      <w:r>
        <w:rPr>
          <w:noProof/>
        </w:rPr>
      </w:r>
      <w:r>
        <w:rPr>
          <w:noProof/>
        </w:rPr>
        <w:fldChar w:fldCharType="separate"/>
      </w:r>
      <w:r w:rsidR="006A3028">
        <w:rPr>
          <w:noProof/>
        </w:rPr>
        <w:t>25</w:t>
      </w:r>
      <w:r>
        <w:rPr>
          <w:noProof/>
        </w:rPr>
        <w:fldChar w:fldCharType="end"/>
      </w:r>
    </w:p>
    <w:p w:rsidR="0093533B" w:rsidRDefault="0093533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_Toc347138 \h </w:instrText>
      </w:r>
      <w:r>
        <w:rPr>
          <w:noProof/>
        </w:rPr>
      </w:r>
      <w:r>
        <w:rPr>
          <w:noProof/>
        </w:rPr>
        <w:fldChar w:fldCharType="separate"/>
      </w:r>
      <w:r w:rsidR="006A3028">
        <w:rPr>
          <w:noProof/>
        </w:rPr>
        <w:t>25</w:t>
      </w:r>
      <w:r>
        <w:rPr>
          <w:noProof/>
        </w:rPr>
        <w:fldChar w:fldCharType="end"/>
      </w:r>
    </w:p>
    <w:p w:rsidR="0093533B" w:rsidRDefault="0093533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_Toc347139 \h </w:instrText>
      </w:r>
      <w:r>
        <w:rPr>
          <w:noProof/>
        </w:rPr>
      </w:r>
      <w:r>
        <w:rPr>
          <w:noProof/>
        </w:rPr>
        <w:fldChar w:fldCharType="separate"/>
      </w:r>
      <w:r w:rsidR="006A3028">
        <w:rPr>
          <w:noProof/>
        </w:rPr>
        <w:t>26</w:t>
      </w:r>
      <w:r>
        <w:rPr>
          <w:noProof/>
        </w:rPr>
        <w:fldChar w:fldCharType="end"/>
      </w:r>
    </w:p>
    <w:p w:rsidR="0093533B" w:rsidRDefault="0093533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_Toc347144 \h </w:instrText>
      </w:r>
      <w:r>
        <w:rPr>
          <w:noProof/>
        </w:rPr>
      </w:r>
      <w:r>
        <w:rPr>
          <w:noProof/>
        </w:rPr>
        <w:fldChar w:fldCharType="separate"/>
      </w:r>
      <w:r w:rsidR="006A3028">
        <w:rPr>
          <w:noProof/>
        </w:rPr>
        <w:t>28</w:t>
      </w:r>
      <w:r>
        <w:rPr>
          <w:noProof/>
        </w:rPr>
        <w:fldChar w:fldCharType="end"/>
      </w:r>
    </w:p>
    <w:p w:rsidR="0093533B" w:rsidRDefault="0093533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36E59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36E59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_Toc347145 \h </w:instrText>
      </w:r>
      <w:r>
        <w:rPr>
          <w:noProof/>
        </w:rPr>
      </w:r>
      <w:r>
        <w:rPr>
          <w:noProof/>
        </w:rPr>
        <w:fldChar w:fldCharType="separate"/>
      </w:r>
      <w:r w:rsidR="006A3028">
        <w:rPr>
          <w:noProof/>
        </w:rPr>
        <w:t>29</w:t>
      </w:r>
      <w:r>
        <w:rPr>
          <w:noProof/>
        </w:rPr>
        <w:fldChar w:fldCharType="end"/>
      </w:r>
    </w:p>
    <w:p w:rsidR="0093533B" w:rsidRDefault="0093533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_Toc347146 \h </w:instrText>
      </w:r>
      <w:r>
        <w:rPr>
          <w:noProof/>
        </w:rPr>
      </w:r>
      <w:r>
        <w:rPr>
          <w:noProof/>
        </w:rPr>
        <w:fldChar w:fldCharType="separate"/>
      </w:r>
      <w:r w:rsidR="006A3028">
        <w:rPr>
          <w:noProof/>
        </w:rPr>
        <w:t>30</w:t>
      </w:r>
      <w:r>
        <w:rPr>
          <w:noProof/>
        </w:rPr>
        <w:fldChar w:fldCharType="end"/>
      </w:r>
    </w:p>
    <w:p w:rsidR="0093533B" w:rsidRDefault="0093533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_Toc347147 \h </w:instrText>
      </w:r>
      <w:r>
        <w:rPr>
          <w:noProof/>
        </w:rPr>
      </w:r>
      <w:r>
        <w:rPr>
          <w:noProof/>
        </w:rPr>
        <w:fldChar w:fldCharType="separate"/>
      </w:r>
      <w:r w:rsidR="006A3028">
        <w:rPr>
          <w:noProof/>
        </w:rPr>
        <w:t>31</w:t>
      </w:r>
      <w:r>
        <w:rPr>
          <w:noProof/>
        </w:rPr>
        <w:fldChar w:fldCharType="end"/>
      </w:r>
    </w:p>
    <w:p w:rsidR="0093533B" w:rsidRDefault="0093533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36E59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36E59">
        <w:rPr>
          <w:bCs w:val="0"/>
          <w:noProof/>
        </w:rPr>
        <w:t>Антидемпинговые меры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_Toc347148 \h </w:instrText>
      </w:r>
      <w:r>
        <w:rPr>
          <w:noProof/>
        </w:rPr>
      </w:r>
      <w:r>
        <w:rPr>
          <w:noProof/>
        </w:rPr>
        <w:fldChar w:fldCharType="separate"/>
      </w:r>
      <w:r w:rsidR="006A3028">
        <w:rPr>
          <w:noProof/>
        </w:rPr>
        <w:t>31</w:t>
      </w:r>
      <w:r>
        <w:rPr>
          <w:noProof/>
        </w:rPr>
        <w:fldChar w:fldCharType="end"/>
      </w:r>
    </w:p>
    <w:p w:rsidR="0093533B" w:rsidRDefault="0093533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_Toc347149 \h </w:instrText>
      </w:r>
      <w:r>
        <w:rPr>
          <w:noProof/>
        </w:rPr>
      </w:r>
      <w:r>
        <w:rPr>
          <w:noProof/>
        </w:rPr>
        <w:fldChar w:fldCharType="separate"/>
      </w:r>
      <w:r w:rsidR="006A3028">
        <w:rPr>
          <w:noProof/>
        </w:rPr>
        <w:t>33</w:t>
      </w:r>
      <w:r>
        <w:rPr>
          <w:noProof/>
        </w:rPr>
        <w:fldChar w:fldCharType="end"/>
      </w:r>
    </w:p>
    <w:p w:rsidR="0093533B" w:rsidRDefault="0093533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_Toc347150 \h </w:instrText>
      </w:r>
      <w:r>
        <w:rPr>
          <w:noProof/>
        </w:rPr>
      </w:r>
      <w:r>
        <w:rPr>
          <w:noProof/>
        </w:rPr>
        <w:fldChar w:fldCharType="separate"/>
      </w:r>
      <w:r w:rsidR="006A3028">
        <w:rPr>
          <w:noProof/>
        </w:rPr>
        <w:t>34</w:t>
      </w:r>
      <w:r>
        <w:rPr>
          <w:noProof/>
        </w:rPr>
        <w:fldChar w:fldCharType="end"/>
      </w:r>
    </w:p>
    <w:p w:rsidR="0093533B" w:rsidRDefault="0093533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_Toc347151 \h </w:instrText>
      </w:r>
      <w:r>
        <w:rPr>
          <w:noProof/>
        </w:rPr>
      </w:r>
      <w:r>
        <w:rPr>
          <w:noProof/>
        </w:rPr>
        <w:fldChar w:fldCharType="separate"/>
      </w:r>
      <w:r w:rsidR="006A3028">
        <w:rPr>
          <w:noProof/>
        </w:rPr>
        <w:t>35</w:t>
      </w:r>
      <w:r>
        <w:rPr>
          <w:noProof/>
        </w:rPr>
        <w:fldChar w:fldCharType="end"/>
      </w:r>
    </w:p>
    <w:p w:rsidR="0093533B" w:rsidRDefault="0093533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236E59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_Toc347152 \h </w:instrText>
      </w:r>
      <w:r>
        <w:rPr>
          <w:noProof/>
        </w:rPr>
      </w:r>
      <w:r>
        <w:rPr>
          <w:noProof/>
        </w:rPr>
        <w:fldChar w:fldCharType="separate"/>
      </w:r>
      <w:r w:rsidR="006A3028">
        <w:rPr>
          <w:noProof/>
        </w:rPr>
        <w:t>36</w:t>
      </w:r>
      <w:r>
        <w:rPr>
          <w:noProof/>
        </w:rPr>
        <w:fldChar w:fldCharType="end"/>
      </w:r>
    </w:p>
    <w:p w:rsidR="0093533B" w:rsidRDefault="0093533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_Toc347153 \h </w:instrText>
      </w:r>
      <w:r>
        <w:rPr>
          <w:noProof/>
        </w:rPr>
      </w:r>
      <w:r>
        <w:rPr>
          <w:noProof/>
        </w:rPr>
        <w:fldChar w:fldCharType="separate"/>
      </w:r>
      <w:r w:rsidR="006A3028">
        <w:rPr>
          <w:noProof/>
        </w:rPr>
        <w:t>36</w:t>
      </w:r>
      <w:r>
        <w:rPr>
          <w:noProof/>
        </w:rPr>
        <w:fldChar w:fldCharType="end"/>
      </w:r>
    </w:p>
    <w:p w:rsidR="0093533B" w:rsidRDefault="0093533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_Toc347155 \h </w:instrText>
      </w:r>
      <w:r>
        <w:rPr>
          <w:noProof/>
        </w:rPr>
      </w:r>
      <w:r>
        <w:rPr>
          <w:noProof/>
        </w:rPr>
        <w:fldChar w:fldCharType="separate"/>
      </w:r>
      <w:r w:rsidR="006A3028">
        <w:rPr>
          <w:noProof/>
        </w:rPr>
        <w:t>36</w:t>
      </w:r>
      <w:r>
        <w:rPr>
          <w:noProof/>
        </w:rPr>
        <w:fldChar w:fldCharType="end"/>
      </w:r>
    </w:p>
    <w:p w:rsidR="0093533B" w:rsidRDefault="0093533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_Toc347157 \h </w:instrText>
      </w:r>
      <w:r>
        <w:rPr>
          <w:noProof/>
        </w:rPr>
      </w:r>
      <w:r>
        <w:rPr>
          <w:noProof/>
        </w:rPr>
        <w:fldChar w:fldCharType="separate"/>
      </w:r>
      <w:r w:rsidR="006A3028">
        <w:rPr>
          <w:noProof/>
        </w:rPr>
        <w:t>36</w:t>
      </w:r>
      <w:r>
        <w:rPr>
          <w:noProof/>
        </w:rPr>
        <w:fldChar w:fldCharType="end"/>
      </w:r>
    </w:p>
    <w:p w:rsidR="0093533B" w:rsidRDefault="0093533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_Toc347159 \h </w:instrText>
      </w:r>
      <w:r>
        <w:rPr>
          <w:noProof/>
        </w:rPr>
      </w:r>
      <w:r>
        <w:rPr>
          <w:noProof/>
        </w:rPr>
        <w:fldChar w:fldCharType="separate"/>
      </w:r>
      <w:r w:rsidR="006A3028">
        <w:rPr>
          <w:noProof/>
        </w:rPr>
        <w:t>37</w:t>
      </w:r>
      <w:r>
        <w:rPr>
          <w:noProof/>
        </w:rPr>
        <w:fldChar w:fldCharType="end"/>
      </w:r>
    </w:p>
    <w:p w:rsidR="0093533B" w:rsidRDefault="0093533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_Toc347160 \h </w:instrText>
      </w:r>
      <w:r>
        <w:rPr>
          <w:noProof/>
        </w:rPr>
      </w:r>
      <w:r>
        <w:rPr>
          <w:noProof/>
        </w:rPr>
        <w:fldChar w:fldCharType="separate"/>
      </w:r>
      <w:r w:rsidR="006A3028">
        <w:rPr>
          <w:noProof/>
        </w:rPr>
        <w:t>37</w:t>
      </w:r>
      <w:r>
        <w:rPr>
          <w:noProof/>
        </w:rPr>
        <w:fldChar w:fldCharType="end"/>
      </w:r>
    </w:p>
    <w:p w:rsidR="0093533B" w:rsidRDefault="0093533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_Toc347162 \h </w:instrText>
      </w:r>
      <w:r>
        <w:rPr>
          <w:noProof/>
        </w:rPr>
      </w:r>
      <w:r>
        <w:rPr>
          <w:noProof/>
        </w:rPr>
        <w:fldChar w:fldCharType="separate"/>
      </w:r>
      <w:r w:rsidR="006A3028">
        <w:rPr>
          <w:noProof/>
        </w:rPr>
        <w:t>41</w:t>
      </w:r>
      <w:r>
        <w:rPr>
          <w:noProof/>
        </w:rPr>
        <w:fldChar w:fldCharType="end"/>
      </w:r>
    </w:p>
    <w:p w:rsidR="0093533B" w:rsidRDefault="0093533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Предложение на оказание услуг (форма 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_Toc347164 \h </w:instrText>
      </w:r>
      <w:r>
        <w:rPr>
          <w:noProof/>
        </w:rPr>
      </w:r>
      <w:r>
        <w:rPr>
          <w:noProof/>
        </w:rPr>
        <w:fldChar w:fldCharType="separate"/>
      </w:r>
      <w:r w:rsidR="006A3028">
        <w:rPr>
          <w:noProof/>
        </w:rPr>
        <w:t>43</w:t>
      </w:r>
      <w:r>
        <w:rPr>
          <w:noProof/>
        </w:rPr>
        <w:fldChar w:fldCharType="end"/>
      </w:r>
    </w:p>
    <w:p w:rsidR="0093533B" w:rsidRDefault="0093533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36E59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36E59">
        <w:rPr>
          <w:noProof/>
          <w:color w:val="000000"/>
        </w:rPr>
        <w:t>Предложение по дополнительному расширению страхового покрытия (форма 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_Toc347168 \h </w:instrText>
      </w:r>
      <w:r>
        <w:rPr>
          <w:noProof/>
        </w:rPr>
      </w:r>
      <w:r>
        <w:rPr>
          <w:noProof/>
        </w:rPr>
        <w:fldChar w:fldCharType="separate"/>
      </w:r>
      <w:r w:rsidR="006A3028">
        <w:rPr>
          <w:noProof/>
        </w:rPr>
        <w:t>45</w:t>
      </w:r>
      <w:r>
        <w:rPr>
          <w:noProof/>
        </w:rPr>
        <w:fldChar w:fldCharType="end"/>
      </w:r>
    </w:p>
    <w:p w:rsidR="0093533B" w:rsidRDefault="0093533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квалификации Участника (форма 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_Toc347171 \h </w:instrText>
      </w:r>
      <w:r>
        <w:rPr>
          <w:noProof/>
        </w:rPr>
      </w:r>
      <w:r>
        <w:rPr>
          <w:noProof/>
        </w:rPr>
        <w:fldChar w:fldCharType="separate"/>
      </w:r>
      <w:r w:rsidR="006A3028">
        <w:rPr>
          <w:noProof/>
        </w:rPr>
        <w:t>47</w:t>
      </w:r>
      <w:r>
        <w:rPr>
          <w:noProof/>
        </w:rPr>
        <w:fldChar w:fldCharType="end"/>
      </w:r>
    </w:p>
    <w:p w:rsidR="0093533B" w:rsidRDefault="0093533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36E59">
        <w:rPr>
          <w:noProof/>
          <w:color w:val="000000"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36E59">
        <w:rPr>
          <w:noProof/>
          <w:color w:val="000000"/>
        </w:rPr>
        <w:t>Протокол разногласий к проекту Договора (форма 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_Toc347173 \h </w:instrText>
      </w:r>
      <w:r>
        <w:rPr>
          <w:noProof/>
        </w:rPr>
      </w:r>
      <w:r>
        <w:rPr>
          <w:noProof/>
        </w:rPr>
        <w:fldChar w:fldCharType="separate"/>
      </w:r>
      <w:r w:rsidR="006A3028">
        <w:rPr>
          <w:noProof/>
        </w:rPr>
        <w:t>49</w:t>
      </w:r>
      <w:r>
        <w:rPr>
          <w:noProof/>
        </w:rPr>
        <w:fldChar w:fldCharType="end"/>
      </w:r>
    </w:p>
    <w:p w:rsidR="0093533B" w:rsidRDefault="0093533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_Toc347176 \h </w:instrText>
      </w:r>
      <w:r>
        <w:rPr>
          <w:noProof/>
        </w:rPr>
      </w:r>
      <w:r>
        <w:rPr>
          <w:noProof/>
        </w:rPr>
        <w:fldChar w:fldCharType="separate"/>
      </w:r>
      <w:r w:rsidR="006A3028">
        <w:rPr>
          <w:noProof/>
        </w:rPr>
        <w:t>51</w:t>
      </w:r>
      <w:r>
        <w:rPr>
          <w:noProof/>
        </w:rPr>
        <w:fldChar w:fldCharType="end"/>
      </w:r>
    </w:p>
    <w:p w:rsidR="0093533B" w:rsidRDefault="0093533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_Toc347180 \h </w:instrText>
      </w:r>
      <w:r>
        <w:rPr>
          <w:noProof/>
        </w:rPr>
      </w:r>
      <w:r>
        <w:rPr>
          <w:noProof/>
        </w:rPr>
        <w:fldChar w:fldCharType="separate"/>
      </w:r>
      <w:r w:rsidR="006A3028">
        <w:rPr>
          <w:noProof/>
        </w:rPr>
        <w:t>60</w:t>
      </w:r>
      <w:r>
        <w:rPr>
          <w:noProof/>
        </w:rPr>
        <w:fldChar w:fldCharType="end"/>
      </w:r>
    </w:p>
    <w:p w:rsidR="0093533B" w:rsidRDefault="0093533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8)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_Toc347183 \h </w:instrText>
      </w:r>
      <w:r>
        <w:rPr>
          <w:noProof/>
        </w:rPr>
      </w:r>
      <w:r>
        <w:rPr>
          <w:noProof/>
        </w:rPr>
        <w:fldChar w:fldCharType="separate"/>
      </w:r>
      <w:r w:rsidR="006A3028">
        <w:rPr>
          <w:noProof/>
        </w:rPr>
        <w:t>62</w:t>
      </w:r>
      <w:r>
        <w:rPr>
          <w:noProof/>
        </w:rPr>
        <w:fldChar w:fldCharType="end"/>
      </w:r>
    </w:p>
    <w:p w:rsidR="0093533B" w:rsidRDefault="0093533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_Toc347185 \h </w:instrText>
      </w:r>
      <w:r>
        <w:rPr>
          <w:noProof/>
        </w:rPr>
      </w:r>
      <w:r>
        <w:rPr>
          <w:noProof/>
        </w:rPr>
        <w:fldChar w:fldCharType="separate"/>
      </w:r>
      <w:r w:rsidR="006A3028">
        <w:rPr>
          <w:noProof/>
        </w:rPr>
        <w:t>64</w:t>
      </w:r>
      <w:r>
        <w:rPr>
          <w:noProof/>
        </w:rPr>
        <w:fldChar w:fldCharType="end"/>
      </w:r>
    </w:p>
    <w:p w:rsidR="0093533B" w:rsidRDefault="0093533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_Toc347188 \h </w:instrText>
      </w:r>
      <w:r>
        <w:rPr>
          <w:noProof/>
        </w:rPr>
      </w:r>
      <w:r>
        <w:rPr>
          <w:noProof/>
        </w:rPr>
        <w:fldChar w:fldCharType="separate"/>
      </w:r>
      <w:r w:rsidR="006A3028">
        <w:rPr>
          <w:noProof/>
        </w:rPr>
        <w:t>66</w:t>
      </w:r>
      <w:r>
        <w:rPr>
          <w:noProof/>
        </w:rPr>
        <w:fldChar w:fldCharType="end"/>
      </w:r>
    </w:p>
    <w:p w:rsidR="0093533B" w:rsidRDefault="0093533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_Toc347191 \h </w:instrText>
      </w:r>
      <w:r>
        <w:rPr>
          <w:noProof/>
        </w:rPr>
      </w:r>
      <w:r>
        <w:rPr>
          <w:noProof/>
        </w:rPr>
        <w:fldChar w:fldCharType="separate"/>
      </w:r>
      <w:r w:rsidR="006A3028">
        <w:rPr>
          <w:noProof/>
        </w:rPr>
        <w:t>71</w:t>
      </w:r>
      <w:r>
        <w:rPr>
          <w:noProof/>
        </w:rPr>
        <w:fldChar w:fldCharType="end"/>
      </w:r>
    </w:p>
    <w:p w:rsidR="0093533B" w:rsidRPr="0093533B" w:rsidRDefault="0093533B" w:rsidP="0093533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36E59">
        <w:rPr>
          <w:noProof/>
          <w:color w:val="000000"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236E59">
        <w:rPr>
          <w:noProof/>
          <w:color w:val="000000"/>
        </w:rPr>
        <w:t>(форма 12)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_Toc347197 \h </w:instrText>
      </w:r>
      <w:r>
        <w:rPr>
          <w:noProof/>
        </w:rPr>
      </w:r>
      <w:r>
        <w:rPr>
          <w:noProof/>
        </w:rPr>
        <w:fldChar w:fldCharType="separate"/>
      </w:r>
      <w:r w:rsidR="006A3028">
        <w:rPr>
          <w:noProof/>
        </w:rPr>
        <w:t>74</w:t>
      </w:r>
      <w:r>
        <w:rPr>
          <w:noProof/>
        </w:rPr>
        <w:fldChar w:fldCharType="end"/>
      </w:r>
    </w:p>
    <w:p w:rsidR="00717F60" w:rsidRPr="00E71A48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347086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347087"/>
      <w:bookmarkEnd w:id="8"/>
      <w:r w:rsidRPr="00E71A48">
        <w:t>Общие сведения о процедуре запроса предложений</w:t>
      </w:r>
      <w:bookmarkEnd w:id="9"/>
    </w:p>
    <w:p w:rsidR="005B75A6" w:rsidRPr="002D10B8" w:rsidRDefault="00BE698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8D6766">
        <w:rPr>
          <w:sz w:val="24"/>
          <w:szCs w:val="24"/>
        </w:rPr>
        <w:t>Заказчик, ПАО «МРСК Центра и Приволжья», расположенное по адресу: РФ, 603950, г. Нижний Новгород, ул. Рождественская, 33, (далее – Заказчик)</w:t>
      </w:r>
      <w:r w:rsidR="00EC1043">
        <w:rPr>
          <w:iCs/>
          <w:sz w:val="24"/>
          <w:szCs w:val="24"/>
        </w:rPr>
        <w:t xml:space="preserve">, </w:t>
      </w:r>
      <w:r w:rsidRPr="008D6766">
        <w:rPr>
          <w:bCs w:val="0"/>
          <w:sz w:val="24"/>
          <w:szCs w:val="24"/>
        </w:rPr>
        <w:t>Извещением о проведении</w:t>
      </w:r>
      <w:r>
        <w:rPr>
          <w:bCs w:val="0"/>
          <w:sz w:val="24"/>
          <w:szCs w:val="24"/>
        </w:rPr>
        <w:t xml:space="preserve"> запроса предложений</w:t>
      </w:r>
      <w:r w:rsidRPr="008D6766">
        <w:rPr>
          <w:bCs w:val="0"/>
          <w:sz w:val="24"/>
          <w:szCs w:val="24"/>
        </w:rPr>
        <w:t xml:space="preserve">, </w:t>
      </w:r>
      <w:r w:rsidRPr="002D10B8">
        <w:rPr>
          <w:bCs w:val="0"/>
          <w:sz w:val="24"/>
          <w:szCs w:val="24"/>
        </w:rPr>
        <w:t>опубликованным</w:t>
      </w:r>
      <w:r w:rsidRPr="002D10B8">
        <w:rPr>
          <w:bCs w:val="0"/>
          <w:szCs w:val="24"/>
        </w:rPr>
        <w:t xml:space="preserve"> </w:t>
      </w:r>
      <w:r w:rsidRPr="002D10B8">
        <w:rPr>
          <w:b/>
          <w:sz w:val="24"/>
          <w:szCs w:val="24"/>
        </w:rPr>
        <w:t>«</w:t>
      </w:r>
      <w:r w:rsidR="0093533B" w:rsidRPr="002D10B8">
        <w:rPr>
          <w:b/>
          <w:sz w:val="24"/>
          <w:szCs w:val="24"/>
        </w:rPr>
        <w:t>06</w:t>
      </w:r>
      <w:r w:rsidRPr="002D10B8">
        <w:rPr>
          <w:b/>
          <w:sz w:val="24"/>
          <w:szCs w:val="24"/>
        </w:rPr>
        <w:t xml:space="preserve">» </w:t>
      </w:r>
      <w:r w:rsidR="0093533B" w:rsidRPr="002D10B8">
        <w:rPr>
          <w:b/>
          <w:sz w:val="24"/>
          <w:szCs w:val="24"/>
        </w:rPr>
        <w:t>февраля</w:t>
      </w:r>
      <w:r w:rsidRPr="002D10B8">
        <w:rPr>
          <w:b/>
          <w:sz w:val="24"/>
          <w:szCs w:val="24"/>
        </w:rPr>
        <w:t xml:space="preserve"> </w:t>
      </w:r>
      <w:r w:rsidR="00E47077" w:rsidRPr="002D10B8">
        <w:rPr>
          <w:b/>
          <w:sz w:val="24"/>
          <w:szCs w:val="24"/>
        </w:rPr>
        <w:t>2019</w:t>
      </w:r>
      <w:r w:rsidRPr="002D10B8">
        <w:rPr>
          <w:b/>
          <w:sz w:val="24"/>
          <w:szCs w:val="24"/>
        </w:rPr>
        <w:t xml:space="preserve"> г.</w:t>
      </w:r>
      <w:r w:rsidRPr="002D10B8">
        <w:rPr>
          <w:sz w:val="24"/>
          <w:szCs w:val="24"/>
        </w:rPr>
        <w:t xml:space="preserve"> на официальном сайте (</w:t>
      </w:r>
      <w:hyperlink r:id="rId17" w:history="1">
        <w:r w:rsidRPr="002D10B8">
          <w:rPr>
            <w:rStyle w:val="a7"/>
            <w:color w:val="auto"/>
            <w:sz w:val="24"/>
            <w:szCs w:val="24"/>
          </w:rPr>
          <w:t>www.zakupki.</w:t>
        </w:r>
        <w:r w:rsidRPr="002D10B8">
          <w:rPr>
            <w:rStyle w:val="a7"/>
            <w:color w:val="auto"/>
            <w:sz w:val="24"/>
            <w:szCs w:val="24"/>
            <w:lang w:val="en-US"/>
          </w:rPr>
          <w:t>gov</w:t>
        </w:r>
        <w:r w:rsidRPr="002D10B8">
          <w:rPr>
            <w:rStyle w:val="a7"/>
            <w:color w:val="auto"/>
            <w:sz w:val="24"/>
            <w:szCs w:val="24"/>
          </w:rPr>
          <w:t>.ru</w:t>
        </w:r>
      </w:hyperlink>
      <w:r w:rsidRPr="002D10B8">
        <w:rPr>
          <w:sz w:val="24"/>
          <w:szCs w:val="24"/>
        </w:rPr>
        <w:t>),</w:t>
      </w:r>
      <w:r w:rsidRPr="002D10B8">
        <w:rPr>
          <w:iCs/>
          <w:sz w:val="24"/>
          <w:szCs w:val="24"/>
        </w:rPr>
        <w:t xml:space="preserve"> </w:t>
      </w:r>
      <w:r w:rsidRPr="002D10B8">
        <w:rPr>
          <w:sz w:val="24"/>
          <w:szCs w:val="24"/>
        </w:rPr>
        <w:t xml:space="preserve">на сайтах </w:t>
      </w:r>
      <w:r w:rsidRPr="002D10B8">
        <w:rPr>
          <w:iCs/>
          <w:sz w:val="24"/>
          <w:szCs w:val="24"/>
        </w:rPr>
        <w:t>ПАО «МРСК Центра»</w:t>
      </w:r>
      <w:r w:rsidRPr="002D10B8">
        <w:rPr>
          <w:sz w:val="24"/>
          <w:szCs w:val="24"/>
        </w:rPr>
        <w:t xml:space="preserve"> (</w:t>
      </w:r>
      <w:hyperlink r:id="rId18" w:history="1">
        <w:r w:rsidRPr="002D10B8">
          <w:rPr>
            <w:rStyle w:val="a7"/>
            <w:sz w:val="24"/>
            <w:szCs w:val="24"/>
          </w:rPr>
          <w:t>www.mrsk-1.ru</w:t>
        </w:r>
      </w:hyperlink>
      <w:r w:rsidRPr="002D10B8">
        <w:rPr>
          <w:sz w:val="24"/>
          <w:szCs w:val="24"/>
        </w:rPr>
        <w:t xml:space="preserve">) и </w:t>
      </w:r>
      <w:r w:rsidRPr="002D10B8">
        <w:rPr>
          <w:snapToGrid w:val="0"/>
          <w:sz w:val="24"/>
          <w:szCs w:val="24"/>
        </w:rPr>
        <w:t>ПАО «МРСК Центра и Приволжья»</w:t>
      </w:r>
      <w:r w:rsidRPr="002D10B8">
        <w:rPr>
          <w:sz w:val="24"/>
          <w:szCs w:val="24"/>
        </w:rPr>
        <w:t xml:space="preserve"> (http://www.mrsk-cp.ru), на сайте ЭТП, указанном в п. </w:t>
      </w:r>
      <w:r w:rsidRPr="002D10B8">
        <w:fldChar w:fldCharType="begin"/>
      </w:r>
      <w:r w:rsidRPr="002D10B8">
        <w:rPr>
          <w:sz w:val="24"/>
          <w:szCs w:val="24"/>
        </w:rPr>
        <w:instrText xml:space="preserve"> REF _Ref440269836 \r \h </w:instrText>
      </w:r>
      <w:r w:rsidR="002D10B8">
        <w:instrText xml:space="preserve"> \* MERGEFORMAT </w:instrText>
      </w:r>
      <w:r w:rsidRPr="002D10B8">
        <w:fldChar w:fldCharType="separate"/>
      </w:r>
      <w:r w:rsidR="006A3028" w:rsidRPr="002D10B8">
        <w:rPr>
          <w:sz w:val="24"/>
          <w:szCs w:val="24"/>
        </w:rPr>
        <w:t>1.1.2</w:t>
      </w:r>
      <w:r w:rsidRPr="002D10B8">
        <w:fldChar w:fldCharType="end"/>
      </w:r>
      <w:r w:rsidRPr="002D10B8">
        <w:t xml:space="preserve"> </w:t>
      </w:r>
      <w:r w:rsidRPr="002D10B8">
        <w:rPr>
          <w:sz w:val="24"/>
          <w:szCs w:val="24"/>
        </w:rPr>
        <w:t xml:space="preserve">настоящей Документации, </w:t>
      </w:r>
      <w:r w:rsidRPr="002D10B8">
        <w:rPr>
          <w:iCs/>
          <w:sz w:val="24"/>
          <w:szCs w:val="24"/>
        </w:rPr>
        <w:t xml:space="preserve"> приг</w:t>
      </w:r>
      <w:r w:rsidRPr="002D10B8">
        <w:rPr>
          <w:sz w:val="24"/>
          <w:szCs w:val="24"/>
        </w:rPr>
        <w:t xml:space="preserve">ласило юридических лиц и физических лиц (в т. ч. индивидуальных предпринимателей) (далее – Участники) к участию в процедуре </w:t>
      </w:r>
      <w:r w:rsidR="00E47077" w:rsidRPr="002D10B8">
        <w:rPr>
          <w:iCs/>
          <w:sz w:val="24"/>
          <w:szCs w:val="24"/>
          <w:lang w:eastAsia="ru-RU"/>
        </w:rPr>
        <w:t>Запрос</w:t>
      </w:r>
      <w:r w:rsidR="0009727A" w:rsidRPr="002D10B8">
        <w:rPr>
          <w:iCs/>
          <w:sz w:val="24"/>
          <w:szCs w:val="24"/>
          <w:lang w:eastAsia="ru-RU"/>
        </w:rPr>
        <w:t>а</w:t>
      </w:r>
      <w:r w:rsidR="00E47077" w:rsidRPr="002D10B8">
        <w:rPr>
          <w:iCs/>
          <w:sz w:val="24"/>
          <w:szCs w:val="24"/>
          <w:lang w:eastAsia="ru-RU"/>
        </w:rPr>
        <w:t xml:space="preserve"> предложений в электронной форме</w:t>
      </w:r>
      <w:r w:rsidR="00E47077" w:rsidRPr="002D10B8">
        <w:rPr>
          <w:sz w:val="24"/>
          <w:szCs w:val="24"/>
        </w:rPr>
        <w:t xml:space="preserve"> </w:t>
      </w:r>
      <w:r w:rsidRPr="002D10B8">
        <w:rPr>
          <w:sz w:val="24"/>
          <w:szCs w:val="24"/>
        </w:rPr>
        <w:t xml:space="preserve">(далее – запрос предложений) на право заключения </w:t>
      </w:r>
      <w:r w:rsidR="00B05758" w:rsidRPr="002D10B8">
        <w:rPr>
          <w:rFonts w:eastAsia="Calibri"/>
          <w:iCs/>
          <w:color w:val="000000"/>
          <w:sz w:val="24"/>
          <w:szCs w:val="24"/>
          <w:lang w:eastAsia="en-US"/>
        </w:rPr>
        <w:t>Договора страхования гражданской ответственности за причинение вреда третьим лицам для нужд ПАО "МРСК Центра и Приволжья" в филиалах ПАО «МРСК Центра и Приволжья»</w:t>
      </w:r>
      <w:r w:rsidRPr="002D10B8">
        <w:rPr>
          <w:sz w:val="24"/>
          <w:szCs w:val="24"/>
        </w:rPr>
        <w:t>)</w:t>
      </w:r>
      <w:r w:rsidR="00B05758" w:rsidRPr="002D10B8">
        <w:rPr>
          <w:sz w:val="24"/>
          <w:szCs w:val="24"/>
        </w:rPr>
        <w:t>.</w:t>
      </w:r>
      <w:r w:rsidRPr="002D10B8">
        <w:rPr>
          <w:sz w:val="24"/>
          <w:szCs w:val="24"/>
        </w:rPr>
        <w:t xml:space="preserve"> </w:t>
      </w:r>
      <w:r w:rsidRPr="002D10B8">
        <w:rPr>
          <w:bCs w:val="0"/>
          <w:sz w:val="24"/>
          <w:szCs w:val="24"/>
        </w:rPr>
        <w:t xml:space="preserve">Организатором </w:t>
      </w:r>
      <w:r w:rsidR="00E47077" w:rsidRPr="002D10B8">
        <w:rPr>
          <w:sz w:val="24"/>
          <w:szCs w:val="24"/>
        </w:rPr>
        <w:t xml:space="preserve">Запроса предложений </w:t>
      </w:r>
      <w:r w:rsidRPr="002D10B8">
        <w:rPr>
          <w:bCs w:val="0"/>
          <w:sz w:val="24"/>
          <w:szCs w:val="24"/>
        </w:rPr>
        <w:t xml:space="preserve">выступает </w:t>
      </w:r>
      <w:r w:rsidRPr="002D10B8">
        <w:rPr>
          <w:sz w:val="24"/>
          <w:szCs w:val="24"/>
        </w:rPr>
        <w:t>ПАО «МРСК Центра», расположенное по адресу: РФ, 127018, г. Москва, ул. 2-я Ямская, (далее – Организатор) (</w:t>
      </w:r>
      <w:r w:rsidRPr="002D10B8">
        <w:rPr>
          <w:iCs/>
          <w:sz w:val="24"/>
          <w:szCs w:val="24"/>
        </w:rPr>
        <w:t xml:space="preserve">секретарь Закупочной комиссии – 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Горностаева Т.В., контактные телефоны: (495) 747-92-92 (доб. 3123), </w:t>
      </w:r>
      <w:r w:rsidRPr="002D10B8">
        <w:rPr>
          <w:sz w:val="24"/>
          <w:szCs w:val="24"/>
        </w:rPr>
        <w:t xml:space="preserve">адрес электронной почты: </w:t>
      </w:r>
      <w:hyperlink r:id="rId19" w:history="1">
        <w:r w:rsidRPr="002D10B8">
          <w:rPr>
            <w:rStyle w:val="a7"/>
            <w:sz w:val="24"/>
            <w:szCs w:val="24"/>
          </w:rPr>
          <w:t>Gornostaeva.TV@mrsk-1.ru</w:t>
        </w:r>
      </w:hyperlink>
      <w:r w:rsidR="00717F60" w:rsidRPr="002D10B8">
        <w:rPr>
          <w:iCs/>
          <w:sz w:val="24"/>
          <w:szCs w:val="24"/>
        </w:rPr>
        <w:t>, ответственное лицо –</w:t>
      </w:r>
      <w:r w:rsidR="00717F60" w:rsidRPr="002D10B8">
        <w:rPr>
          <w:sz w:val="24"/>
          <w:szCs w:val="24"/>
        </w:rPr>
        <w:t xml:space="preserve"> </w:t>
      </w:r>
      <w:r w:rsidR="00B05758" w:rsidRPr="002D10B8">
        <w:rPr>
          <w:sz w:val="24"/>
          <w:szCs w:val="24"/>
          <w:lang w:eastAsia="ru-RU"/>
        </w:rPr>
        <w:t xml:space="preserve">Поддубская Кристина Валерьевна, контактный телефон - (495) 747-92-92, адрес электронной почты: </w:t>
      </w:r>
      <w:hyperlink r:id="rId20" w:history="1">
        <w:r w:rsidR="00B05758" w:rsidRPr="002D10B8">
          <w:rPr>
            <w:color w:val="0000FF"/>
            <w:sz w:val="24"/>
            <w:szCs w:val="24"/>
            <w:u w:val="single"/>
            <w:lang w:eastAsia="ru-RU"/>
          </w:rPr>
          <w:t>Poddubskaya.kv@mrsk-1.ru</w:t>
        </w:r>
      </w:hyperlink>
      <w:r w:rsidR="004030CB" w:rsidRPr="002D10B8">
        <w:rPr>
          <w:rStyle w:val="a7"/>
        </w:rPr>
        <w:t>)</w:t>
      </w:r>
      <w:r w:rsidR="004030CB" w:rsidRPr="002D10B8">
        <w:rPr>
          <w:sz w:val="24"/>
          <w:szCs w:val="24"/>
        </w:rPr>
        <w:t>.</w:t>
      </w:r>
      <w:bookmarkEnd w:id="10"/>
      <w:bookmarkEnd w:id="11"/>
      <w:bookmarkEnd w:id="12"/>
      <w:bookmarkEnd w:id="13"/>
    </w:p>
    <w:p w:rsidR="00717F60" w:rsidRPr="002D10B8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2D10B8">
        <w:rPr>
          <w:sz w:val="24"/>
          <w:szCs w:val="24"/>
        </w:rPr>
        <w:t xml:space="preserve">Настоящий </w:t>
      </w:r>
      <w:r w:rsidR="004B5EB3" w:rsidRPr="002D10B8">
        <w:rPr>
          <w:sz w:val="24"/>
          <w:szCs w:val="24"/>
        </w:rPr>
        <w:t>З</w:t>
      </w:r>
      <w:r w:rsidRPr="002D10B8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E57CF2" w:rsidRPr="002D10B8">
        <w:rPr>
          <w:sz w:val="24"/>
          <w:szCs w:val="24"/>
        </w:rPr>
        <w:t xml:space="preserve">Единой электронной торговой площадки </w:t>
      </w:r>
      <w:hyperlink r:id="rId21" w:tgtFrame="_blank" w:history="1">
        <w:r w:rsidR="00E57CF2" w:rsidRPr="002D10B8">
          <w:rPr>
            <w:rStyle w:val="a7"/>
            <w:sz w:val="24"/>
            <w:szCs w:val="24"/>
          </w:rPr>
          <w:t>https://rosseti.roseltorg.ru</w:t>
        </w:r>
      </w:hyperlink>
      <w:r w:rsidR="00E57CF2" w:rsidRPr="002D10B8">
        <w:rPr>
          <w:szCs w:val="24"/>
        </w:rPr>
        <w:t xml:space="preserve"> </w:t>
      </w:r>
      <w:r w:rsidR="00702B2C" w:rsidRPr="002D10B8">
        <w:rPr>
          <w:sz w:val="24"/>
          <w:szCs w:val="24"/>
        </w:rPr>
        <w:t>(далее — ЭТП)</w:t>
      </w:r>
      <w:r w:rsidR="005B75A6" w:rsidRPr="002D10B8">
        <w:rPr>
          <w:sz w:val="24"/>
          <w:szCs w:val="24"/>
        </w:rPr>
        <w:t>.</w:t>
      </w:r>
      <w:bookmarkEnd w:id="14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12FA4">
        <w:rPr>
          <w:sz w:val="24"/>
          <w:szCs w:val="24"/>
        </w:rPr>
        <w:t>Заказчик</w:t>
      </w:r>
      <w:r w:rsidR="004B2ADD">
        <w:rPr>
          <w:sz w:val="24"/>
          <w:szCs w:val="24"/>
        </w:rPr>
        <w:t>:</w:t>
      </w:r>
      <w:r w:rsidRPr="00C12FA4">
        <w:rPr>
          <w:sz w:val="24"/>
          <w:szCs w:val="24"/>
        </w:rPr>
        <w:t xml:space="preserve"> </w:t>
      </w:r>
      <w:bookmarkEnd w:id="15"/>
      <w:r w:rsidR="00BE6980" w:rsidRPr="008D6766">
        <w:rPr>
          <w:sz w:val="24"/>
          <w:szCs w:val="24"/>
        </w:rPr>
        <w:t>ПАО «МРСК Центра и Приволжья».</w:t>
      </w:r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</w:p>
    <w:p w:rsidR="00A40714" w:rsidRPr="002D10B8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право </w:t>
      </w:r>
      <w:r w:rsidR="00717F60" w:rsidRPr="002D10B8">
        <w:rPr>
          <w:sz w:val="24"/>
          <w:szCs w:val="24"/>
        </w:rPr>
        <w:t xml:space="preserve">заключения </w:t>
      </w:r>
      <w:r w:rsidR="00B05758" w:rsidRPr="002D10B8">
        <w:rPr>
          <w:iCs/>
          <w:sz w:val="24"/>
          <w:szCs w:val="24"/>
        </w:rPr>
        <w:t>Договора страхования гражданской ответственности за причинение вреда третьим лицам для нужд ПАО "МРСК Центра и Приволжья" в филиалах ПАО «МРСК Центра и Приволжья</w:t>
      </w:r>
      <w:r w:rsidR="00BE6980" w:rsidRPr="002D10B8">
        <w:rPr>
          <w:sz w:val="24"/>
          <w:szCs w:val="24"/>
        </w:rPr>
        <w:t>»</w:t>
      </w:r>
      <w:bookmarkEnd w:id="17"/>
      <w:r w:rsidR="00702B2C" w:rsidRPr="002D10B8">
        <w:rPr>
          <w:sz w:val="24"/>
          <w:szCs w:val="24"/>
        </w:rPr>
        <w:t>.</w:t>
      </w:r>
    </w:p>
    <w:p w:rsidR="008C4223" w:rsidRPr="002D10B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2D10B8">
        <w:rPr>
          <w:sz w:val="24"/>
          <w:szCs w:val="24"/>
        </w:rPr>
        <w:t xml:space="preserve">Количество лотов: </w:t>
      </w:r>
      <w:r w:rsidRPr="002D10B8">
        <w:rPr>
          <w:b/>
          <w:sz w:val="24"/>
          <w:szCs w:val="24"/>
        </w:rPr>
        <w:t>1 (один)</w:t>
      </w:r>
      <w:r w:rsidRPr="002D10B8">
        <w:rPr>
          <w:sz w:val="24"/>
          <w:szCs w:val="24"/>
        </w:rPr>
        <w:t>.</w:t>
      </w:r>
    </w:p>
    <w:bookmarkEnd w:id="18"/>
    <w:p w:rsidR="00804801" w:rsidRPr="002D10B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2D10B8">
        <w:rPr>
          <w:sz w:val="24"/>
          <w:szCs w:val="24"/>
        </w:rPr>
        <w:t xml:space="preserve">Частичное </w:t>
      </w:r>
      <w:r w:rsidR="00366652" w:rsidRPr="002D10B8">
        <w:rPr>
          <w:sz w:val="24"/>
          <w:szCs w:val="24"/>
        </w:rPr>
        <w:t xml:space="preserve">оказание </w:t>
      </w:r>
      <w:r w:rsidR="00AD3EBC" w:rsidRPr="002D10B8">
        <w:rPr>
          <w:sz w:val="24"/>
          <w:szCs w:val="24"/>
        </w:rPr>
        <w:t>услуг</w:t>
      </w:r>
      <w:r w:rsidRPr="002D10B8">
        <w:rPr>
          <w:sz w:val="24"/>
          <w:szCs w:val="24"/>
        </w:rPr>
        <w:t xml:space="preserve"> не допускается.</w:t>
      </w:r>
    </w:p>
    <w:p w:rsidR="00717F60" w:rsidRPr="002D10B8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2D10B8">
        <w:rPr>
          <w:sz w:val="24"/>
          <w:szCs w:val="24"/>
        </w:rPr>
        <w:t>Сроки</w:t>
      </w:r>
      <w:r w:rsidR="00717F60" w:rsidRPr="002D10B8">
        <w:rPr>
          <w:sz w:val="24"/>
          <w:szCs w:val="24"/>
        </w:rPr>
        <w:t xml:space="preserve"> </w:t>
      </w:r>
      <w:r w:rsidR="00366652" w:rsidRPr="002D10B8">
        <w:rPr>
          <w:sz w:val="24"/>
          <w:szCs w:val="24"/>
        </w:rPr>
        <w:t>оказания услуг</w:t>
      </w:r>
      <w:r w:rsidR="00717F60" w:rsidRPr="002D10B8">
        <w:rPr>
          <w:sz w:val="24"/>
          <w:szCs w:val="24"/>
        </w:rPr>
        <w:t xml:space="preserve">: </w:t>
      </w:r>
      <w:r w:rsidR="00B05758" w:rsidRPr="002D10B8">
        <w:rPr>
          <w:sz w:val="24"/>
          <w:szCs w:val="24"/>
          <w:lang w:eastAsia="ru-RU"/>
        </w:rPr>
        <w:t>с 01.03.2019 г. по 28.02.2020 г., в соответствии с условиями, указанными в Приложении №1 к настоящей документации</w:t>
      </w:r>
      <w:r w:rsidR="00717F60" w:rsidRPr="002D10B8">
        <w:rPr>
          <w:sz w:val="24"/>
          <w:szCs w:val="24"/>
        </w:rPr>
        <w:t>.</w:t>
      </w:r>
      <w:bookmarkEnd w:id="19"/>
    </w:p>
    <w:p w:rsidR="008D2928" w:rsidRPr="002D10B8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2D10B8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2D10B8">
        <w:rPr>
          <w:sz w:val="24"/>
          <w:szCs w:val="24"/>
        </w:rPr>
        <w:t>территории Р</w:t>
      </w:r>
      <w:r w:rsidR="00A0540E" w:rsidRPr="002D10B8">
        <w:rPr>
          <w:sz w:val="24"/>
          <w:szCs w:val="24"/>
        </w:rPr>
        <w:t xml:space="preserve">оссийской </w:t>
      </w:r>
      <w:r w:rsidR="00425F34" w:rsidRPr="002D10B8">
        <w:rPr>
          <w:sz w:val="24"/>
          <w:szCs w:val="24"/>
        </w:rPr>
        <w:t>Ф</w:t>
      </w:r>
      <w:r w:rsidR="00A0540E" w:rsidRPr="002D10B8">
        <w:rPr>
          <w:sz w:val="24"/>
          <w:szCs w:val="24"/>
        </w:rPr>
        <w:t>едерации</w:t>
      </w:r>
      <w:r w:rsidRPr="002D10B8">
        <w:rPr>
          <w:sz w:val="24"/>
          <w:szCs w:val="24"/>
        </w:rPr>
        <w:t>.</w:t>
      </w:r>
      <w:bookmarkEnd w:id="20"/>
    </w:p>
    <w:p w:rsidR="00717F60" w:rsidRPr="002D10B8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22360B">
        <w:rPr>
          <w:iCs/>
          <w:sz w:val="24"/>
          <w:szCs w:val="24"/>
        </w:rPr>
        <w:t xml:space="preserve">Форма и порядок </w:t>
      </w:r>
      <w:r w:rsidRPr="002D10B8">
        <w:rPr>
          <w:iCs/>
          <w:sz w:val="24"/>
          <w:szCs w:val="24"/>
        </w:rPr>
        <w:t xml:space="preserve">оплаты: </w:t>
      </w:r>
      <w:bookmarkEnd w:id="21"/>
      <w:r w:rsidR="00B05758" w:rsidRPr="002D10B8">
        <w:rPr>
          <w:iCs/>
          <w:sz w:val="24"/>
          <w:szCs w:val="24"/>
          <w:lang w:eastAsia="ru-RU"/>
        </w:rPr>
        <w:t>Страховая премия уплачивается Страхователем в рассрочку ежеквартально равными платежами путем перечисления денежных средств на расчетный счет Страховщика. Оплата страховой премии производится в безналичной форме в течение 30 дней с момента получения счета на оплату. Оплата страховой премии производится с расчетного счета Страхователя на расчетный счет Страховщика в соответствии с условиями проекта Договора (Приложение №2 к настоящей Документации</w:t>
      </w:r>
      <w:r w:rsidR="00691FB1" w:rsidRPr="002D10B8">
        <w:rPr>
          <w:iCs/>
          <w:sz w:val="24"/>
          <w:szCs w:val="24"/>
        </w:rPr>
        <w:t>).</w:t>
      </w:r>
    </w:p>
    <w:p w:rsidR="00D82323" w:rsidRPr="002D10B8" w:rsidRDefault="00D8232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  <w:lang w:eastAsia="ru-RU"/>
        </w:rPr>
      </w:pPr>
      <w:r w:rsidRPr="002D10B8">
        <w:rPr>
          <w:iCs/>
          <w:sz w:val="24"/>
          <w:szCs w:val="24"/>
          <w:lang w:eastAsia="ru-RU"/>
        </w:rPr>
        <w:t>Объем оказываемых услуг: в объеме, определенным Технической частью документации (Приложение №1 к настоящей документации);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lastRenderedPageBreak/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7F30BA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6A3028">
        <w:rPr>
          <w:iCs/>
          <w:sz w:val="24"/>
          <w:szCs w:val="24"/>
        </w:rPr>
        <w:t>3</w:t>
      </w:r>
      <w:r w:rsidR="007F30BA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7F30BA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6A3028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805D87">
        <w:fldChar w:fldCharType="begin"/>
      </w:r>
      <w:r w:rsidR="00805D87">
        <w:instrText xml:space="preserve"> REF _Ref305973574 \r \h  \* MERGEFORMAT </w:instrText>
      </w:r>
      <w:r w:rsidR="00805D87">
        <w:fldChar w:fldCharType="separate"/>
      </w:r>
      <w:r w:rsidR="006A3028">
        <w:t>2</w:t>
      </w:r>
      <w:r w:rsidR="00805D87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7F30BA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6A3028">
        <w:rPr>
          <w:iCs/>
          <w:sz w:val="24"/>
          <w:szCs w:val="24"/>
        </w:rPr>
        <w:t>5</w:t>
      </w:r>
      <w:r w:rsidR="007F30BA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</w:t>
      </w:r>
      <w:proofErr w:type="spellStart"/>
      <w:r w:rsidRPr="00366652">
        <w:rPr>
          <w:sz w:val="24"/>
          <w:szCs w:val="24"/>
        </w:rPr>
        <w:t>п.п</w:t>
      </w:r>
      <w:proofErr w:type="spellEnd"/>
      <w:r w:rsidRPr="00366652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_Ref440270637 \r \h  \* MERGEFORMAT </w:instrText>
      </w:r>
      <w:r w:rsidR="00805D87">
        <w:fldChar w:fldCharType="separate"/>
      </w:r>
      <w:r w:rsidR="006A3028" w:rsidRPr="006A3028">
        <w:rPr>
          <w:sz w:val="24"/>
          <w:szCs w:val="24"/>
        </w:rPr>
        <w:t>1.1.5</w:t>
      </w:r>
      <w:r w:rsidR="00805D87">
        <w:fldChar w:fldCharType="end"/>
      </w:r>
      <w:r w:rsidRPr="00366652">
        <w:rPr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_Ref440270663 \r \h  \* MERGEFORMAT </w:instrText>
      </w:r>
      <w:r w:rsidR="00805D87">
        <w:fldChar w:fldCharType="separate"/>
      </w:r>
      <w:r w:rsidR="006A3028" w:rsidRPr="006A3028">
        <w:rPr>
          <w:sz w:val="24"/>
          <w:szCs w:val="24"/>
        </w:rPr>
        <w:t>1.1.7</w:t>
      </w:r>
      <w:r w:rsidR="00805D87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ом(</w:t>
      </w:r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AE1D21">
        <w:rPr>
          <w:sz w:val="24"/>
          <w:szCs w:val="24"/>
        </w:rPr>
        <w:t>п.п</w:t>
      </w:r>
      <w:proofErr w:type="spellEnd"/>
      <w:r w:rsidRPr="00AE1D21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_Ref440270637 \r \h  \* MERGEFORMAT </w:instrText>
      </w:r>
      <w:r w:rsidR="00805D87">
        <w:fldChar w:fldCharType="separate"/>
      </w:r>
      <w:r w:rsidR="006A3028" w:rsidRPr="006A3028">
        <w:rPr>
          <w:sz w:val="24"/>
          <w:szCs w:val="24"/>
        </w:rPr>
        <w:t>1.1.5</w:t>
      </w:r>
      <w:r w:rsidR="00805D87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_Ref440270663 \r \h  \* MERGEFORMAT </w:instrText>
      </w:r>
      <w:r w:rsidR="00805D87">
        <w:fldChar w:fldCharType="separate"/>
      </w:r>
      <w:r w:rsidR="006A3028" w:rsidRPr="006A3028">
        <w:rPr>
          <w:sz w:val="24"/>
          <w:szCs w:val="24"/>
        </w:rPr>
        <w:t>1.1.7</w:t>
      </w:r>
      <w:r w:rsidR="00805D87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 xml:space="preserve">оплаты, не хуже </w:t>
      </w:r>
      <w:proofErr w:type="gramStart"/>
      <w:r w:rsidRPr="00AE1D21">
        <w:rPr>
          <w:sz w:val="24"/>
          <w:szCs w:val="24"/>
        </w:rPr>
        <w:t>условий</w:t>
      </w:r>
      <w:proofErr w:type="gramEnd"/>
      <w:r w:rsidRPr="00AE1D21">
        <w:rPr>
          <w:sz w:val="24"/>
          <w:szCs w:val="24"/>
        </w:rPr>
        <w:t xml:space="preserve"> указанных в п.</w:t>
      </w:r>
      <w:r w:rsidR="005106E7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_Ref440270637 \r \h  \* MERGEFORMAT </w:instrText>
      </w:r>
      <w:r w:rsidR="00805D87">
        <w:fldChar w:fldCharType="separate"/>
      </w:r>
      <w:r w:rsidR="006A3028" w:rsidRPr="006A3028">
        <w:rPr>
          <w:bCs w:val="0"/>
          <w:iCs/>
          <w:sz w:val="24"/>
          <w:szCs w:val="24"/>
        </w:rPr>
        <w:t>1.1.5</w:t>
      </w:r>
      <w:r w:rsidR="00805D87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_Ref440270663 \r \h  \* MERGEFORMAT </w:instrText>
      </w:r>
      <w:r w:rsidR="00805D87">
        <w:fldChar w:fldCharType="separate"/>
      </w:r>
      <w:r w:rsidR="006A3028" w:rsidRPr="006A3028">
        <w:rPr>
          <w:sz w:val="24"/>
          <w:szCs w:val="24"/>
        </w:rPr>
        <w:t>1.1.7</w:t>
      </w:r>
      <w:r w:rsidR="00805D87">
        <w:fldChar w:fldCharType="end"/>
      </w:r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347088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D10B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E47077">
        <w:rPr>
          <w:bCs w:val="0"/>
          <w:sz w:val="24"/>
          <w:szCs w:val="24"/>
        </w:rPr>
        <w:t xml:space="preserve"> (Положение о закупке</w:t>
      </w:r>
      <w:r w:rsidR="003303E9">
        <w:rPr>
          <w:bCs w:val="0"/>
          <w:sz w:val="24"/>
          <w:szCs w:val="24"/>
        </w:rPr>
        <w:t>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>АО «МРСК Центра» (</w:t>
      </w:r>
      <w:r w:rsidR="00E47077" w:rsidRPr="00382A07">
        <w:rPr>
          <w:bCs w:val="0"/>
          <w:sz w:val="24"/>
          <w:szCs w:val="24"/>
        </w:rPr>
        <w:t xml:space="preserve">Протокол </w:t>
      </w:r>
      <w:r w:rsidR="00E47077" w:rsidRPr="00D474D4">
        <w:rPr>
          <w:color w:val="000000"/>
          <w:sz w:val="24"/>
          <w:szCs w:val="24"/>
        </w:rPr>
        <w:t>№44/18 от «25» декабря 2018 года</w:t>
      </w:r>
      <w:r w:rsidR="00721B30" w:rsidRPr="00D474D4">
        <w:rPr>
          <w:bCs w:val="0"/>
          <w:sz w:val="24"/>
          <w:szCs w:val="24"/>
        </w:rPr>
        <w:t>), и</w:t>
      </w:r>
      <w:r w:rsidR="00BE6980" w:rsidRPr="00D474D4">
        <w:rPr>
          <w:bCs w:val="0"/>
          <w:sz w:val="24"/>
          <w:szCs w:val="24"/>
        </w:rPr>
        <w:t xml:space="preserve">  Совета Директоров ПАО «МРСК Центра и Приволжь</w:t>
      </w:r>
      <w:r w:rsidR="00BE6980" w:rsidRPr="008D6766">
        <w:rPr>
          <w:bCs w:val="0"/>
          <w:sz w:val="24"/>
          <w:szCs w:val="24"/>
        </w:rPr>
        <w:t xml:space="preserve">я» (Протокол № </w:t>
      </w:r>
      <w:r w:rsidR="00D474D4" w:rsidRPr="005A49CF">
        <w:rPr>
          <w:sz w:val="24"/>
          <w:szCs w:val="24"/>
        </w:rPr>
        <w:t>343 от «25»</w:t>
      </w:r>
      <w:r w:rsidR="00D474D4" w:rsidRPr="00E14132">
        <w:rPr>
          <w:sz w:val="24"/>
          <w:szCs w:val="24"/>
        </w:rPr>
        <w:t xml:space="preserve"> </w:t>
      </w:r>
      <w:r w:rsidR="00D474D4">
        <w:rPr>
          <w:sz w:val="24"/>
          <w:szCs w:val="24"/>
        </w:rPr>
        <w:t>декабря</w:t>
      </w:r>
      <w:r w:rsidR="00D474D4" w:rsidRPr="00E14132">
        <w:rPr>
          <w:sz w:val="24"/>
          <w:szCs w:val="24"/>
        </w:rPr>
        <w:t xml:space="preserve"> 201</w:t>
      </w:r>
      <w:r w:rsidR="00D474D4">
        <w:rPr>
          <w:sz w:val="24"/>
          <w:szCs w:val="24"/>
        </w:rPr>
        <w:t>8</w:t>
      </w:r>
      <w:r w:rsidR="00D474D4" w:rsidRPr="00E14132">
        <w:rPr>
          <w:sz w:val="24"/>
          <w:szCs w:val="24"/>
        </w:rPr>
        <w:t xml:space="preserve"> года</w:t>
      </w:r>
      <w:r w:rsidR="00BE6980" w:rsidRPr="008D6766">
        <w:rPr>
          <w:bCs w:val="0"/>
          <w:sz w:val="24"/>
          <w:szCs w:val="24"/>
        </w:rPr>
        <w:t>)</w:t>
      </w:r>
      <w:r w:rsidR="00BE6980">
        <w:rPr>
          <w:bCs w:val="0"/>
          <w:sz w:val="24"/>
          <w:szCs w:val="24"/>
        </w:rPr>
        <w:t>, и</w:t>
      </w:r>
      <w:r w:rsidR="00721B30" w:rsidRPr="0022360B">
        <w:rPr>
          <w:bCs w:val="0"/>
          <w:sz w:val="24"/>
          <w:szCs w:val="24"/>
        </w:rPr>
        <w:t xml:space="preserve"> Постановлением Правительства РФ от 11.12.2014 № 1352 «Об особенностях участия субъектов малого и </w:t>
      </w:r>
      <w:r w:rsidR="00721B30" w:rsidRPr="002D10B8">
        <w:rPr>
          <w:bCs w:val="0"/>
          <w:sz w:val="24"/>
          <w:szCs w:val="24"/>
        </w:rPr>
        <w:t>среднего предпринимательства в закупках товаров, работ, услуг отдельными видами юридических лиц»</w:t>
      </w:r>
      <w:r w:rsidRPr="002D10B8">
        <w:rPr>
          <w:sz w:val="24"/>
          <w:szCs w:val="24"/>
        </w:rPr>
        <w:t>.</w:t>
      </w:r>
    </w:p>
    <w:p w:rsidR="00717F60" w:rsidRPr="002D10B8" w:rsidRDefault="00882D79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D10B8">
        <w:rPr>
          <w:sz w:val="24"/>
          <w:szCs w:val="24"/>
        </w:rPr>
        <w:t xml:space="preserve">Опубликованное в соответствии с п. </w:t>
      </w:r>
      <w:r w:rsidRPr="002D10B8">
        <w:rPr>
          <w:sz w:val="24"/>
          <w:szCs w:val="24"/>
        </w:rPr>
        <w:fldChar w:fldCharType="begin"/>
      </w:r>
      <w:r w:rsidRPr="002D10B8">
        <w:rPr>
          <w:sz w:val="24"/>
          <w:szCs w:val="24"/>
        </w:rPr>
        <w:instrText xml:space="preserve"> REF _Ref305973033 \r \h  \* MERGEFORMAT </w:instrText>
      </w:r>
      <w:r w:rsidRPr="002D10B8">
        <w:rPr>
          <w:sz w:val="24"/>
          <w:szCs w:val="24"/>
        </w:rPr>
      </w:r>
      <w:r w:rsidRPr="002D10B8">
        <w:rPr>
          <w:sz w:val="24"/>
          <w:szCs w:val="24"/>
        </w:rPr>
        <w:fldChar w:fldCharType="separate"/>
      </w:r>
      <w:r w:rsidR="006A3028" w:rsidRPr="002D10B8">
        <w:rPr>
          <w:sz w:val="24"/>
          <w:szCs w:val="24"/>
        </w:rPr>
        <w:t>3.2</w:t>
      </w:r>
      <w:r w:rsidRPr="002D10B8">
        <w:rPr>
          <w:sz w:val="24"/>
          <w:szCs w:val="24"/>
        </w:rPr>
        <w:fldChar w:fldCharType="end"/>
      </w:r>
      <w:r w:rsidRPr="002D10B8">
        <w:rPr>
          <w:sz w:val="24"/>
          <w:szCs w:val="24"/>
        </w:rPr>
        <w:t xml:space="preserve"> Извещение о проведении запроса предложений, являющееся неотъемлемой частью документации о закупке, вместе с настоящей документацией, являются офертой Организатора и должны рассматриваться Участниками в соответствии с этим в течение срока, определенного для проведения закупки.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2D10B8">
        <w:rPr>
          <w:sz w:val="24"/>
          <w:szCs w:val="24"/>
        </w:rPr>
        <w:t>Заявк</w:t>
      </w:r>
      <w:r w:rsidR="00717F60" w:rsidRPr="002D10B8">
        <w:rPr>
          <w:sz w:val="24"/>
          <w:szCs w:val="24"/>
        </w:rPr>
        <w:t xml:space="preserve">а </w:t>
      </w:r>
      <w:r w:rsidR="009C744E" w:rsidRPr="002D10B8">
        <w:rPr>
          <w:sz w:val="24"/>
          <w:szCs w:val="24"/>
        </w:rPr>
        <w:t>Участник</w:t>
      </w:r>
      <w:r w:rsidR="00717F60" w:rsidRPr="002D10B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2D10B8">
        <w:rPr>
          <w:bCs w:val="0"/>
          <w:sz w:val="24"/>
          <w:szCs w:val="24"/>
        </w:rPr>
        <w:t>запроса</w:t>
      </w:r>
      <w:r w:rsidR="00717F60" w:rsidRPr="00E71A48">
        <w:rPr>
          <w:bCs w:val="0"/>
          <w:sz w:val="24"/>
          <w:szCs w:val="24"/>
        </w:rPr>
        <w:t xml:space="preserve">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</w:t>
      </w:r>
      <w:r w:rsidR="00CE0B07" w:rsidRPr="00382A07">
        <w:rPr>
          <w:sz w:val="24"/>
          <w:szCs w:val="24"/>
        </w:rPr>
        <w:t>Заказчиком</w:t>
      </w:r>
      <w:r w:rsidR="00CE0B07">
        <w:rPr>
          <w:sz w:val="24"/>
          <w:szCs w:val="24"/>
        </w:rPr>
        <w:t>/Организатором</w:t>
      </w:r>
      <w:r w:rsidR="00CE0B07" w:rsidRPr="00E71A48">
        <w:rPr>
          <w:sz w:val="24"/>
          <w:szCs w:val="24"/>
        </w:rPr>
        <w:t xml:space="preserve"> </w:t>
      </w:r>
      <w:r w:rsidR="00717F60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347089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457ED0">
        <w:rPr>
          <w:color w:val="000000"/>
          <w:sz w:val="24"/>
          <w:szCs w:val="24"/>
        </w:rPr>
        <w:t>Заявк</w:t>
      </w:r>
      <w:r w:rsidR="00717F60" w:rsidRPr="00457ED0">
        <w:rPr>
          <w:color w:val="000000"/>
          <w:sz w:val="24"/>
          <w:szCs w:val="24"/>
        </w:rPr>
        <w:t xml:space="preserve">и в электронном виде на ЭТП (подраздел </w:t>
      </w:r>
      <w:r w:rsidR="00805D87" w:rsidRPr="00457ED0">
        <w:fldChar w:fldCharType="begin"/>
      </w:r>
      <w:r w:rsidR="00805D87" w:rsidRPr="00457ED0">
        <w:instrText xml:space="preserve"> REF _Ref191386109 \n \h  \* MERGEFORMAT </w:instrText>
      </w:r>
      <w:r w:rsidR="00805D87" w:rsidRPr="00457ED0">
        <w:fldChar w:fldCharType="separate"/>
      </w:r>
      <w:r w:rsidR="006A3028" w:rsidRPr="006A3028">
        <w:rPr>
          <w:color w:val="000000"/>
          <w:sz w:val="24"/>
          <w:szCs w:val="24"/>
        </w:rPr>
        <w:t>3.3.2</w:t>
      </w:r>
      <w:r w:rsidR="00805D87" w:rsidRPr="00457ED0">
        <w:fldChar w:fldCharType="end"/>
      </w:r>
      <w:r w:rsidR="00721B30" w:rsidRPr="00457ED0">
        <w:rPr>
          <w:color w:val="000000"/>
          <w:sz w:val="24"/>
          <w:szCs w:val="24"/>
        </w:rPr>
        <w:t>)</w:t>
      </w:r>
      <w:r w:rsidR="00717F60" w:rsidRPr="001E3137">
        <w:rPr>
          <w:color w:val="000000"/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347090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CE0B07" w:rsidRPr="008D6766">
        <w:rPr>
          <w:sz w:val="24"/>
          <w:szCs w:val="24"/>
        </w:rPr>
        <w:t>ПАО «МРСК Центра» и ПАО «МРСК Центра и Приволжья»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805D87">
        <w:fldChar w:fldCharType="begin"/>
      </w:r>
      <w:r w:rsidR="00805D87">
        <w:instrText xml:space="preserve"> REF _Ref191386164 \r \h  \* MERGEFORMAT </w:instrText>
      </w:r>
      <w:r w:rsidR="00805D87">
        <w:fldChar w:fldCharType="separate"/>
      </w:r>
      <w:r w:rsidR="006A3028" w:rsidRPr="006A3028">
        <w:rPr>
          <w:sz w:val="24"/>
          <w:szCs w:val="24"/>
        </w:rPr>
        <w:t xml:space="preserve"> </w:t>
      </w:r>
      <w:proofErr w:type="gramStart"/>
      <w:r w:rsidR="006A3028" w:rsidRPr="006A3028">
        <w:rPr>
          <w:sz w:val="24"/>
          <w:szCs w:val="24"/>
        </w:rPr>
        <w:t xml:space="preserve">1.4.1 </w:t>
      </w:r>
      <w:r w:rsidR="00805D87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не</w:t>
      </w:r>
      <w:proofErr w:type="gramEnd"/>
      <w:r w:rsidRPr="00E71A48">
        <w:rPr>
          <w:sz w:val="24"/>
          <w:szCs w:val="24"/>
        </w:rPr>
        <w:t xml:space="preserve">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</w:t>
      </w:r>
      <w:r w:rsidR="00CE0B07" w:rsidRPr="00382A07">
        <w:rPr>
          <w:sz w:val="24"/>
          <w:szCs w:val="24"/>
        </w:rPr>
        <w:t>Заказчика</w:t>
      </w:r>
      <w:r w:rsidR="00CE0B07">
        <w:rPr>
          <w:sz w:val="24"/>
          <w:szCs w:val="24"/>
        </w:rPr>
        <w:t>/Организатора</w:t>
      </w:r>
      <w:r w:rsidR="00CE0B07" w:rsidRPr="00382A07">
        <w:rPr>
          <w:sz w:val="24"/>
          <w:szCs w:val="24"/>
        </w:rPr>
        <w:t xml:space="preserve"> </w:t>
      </w:r>
      <w:r w:rsidR="00717F60" w:rsidRPr="00E71A48">
        <w:rPr>
          <w:sz w:val="24"/>
          <w:szCs w:val="24"/>
        </w:rPr>
        <w:t>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805D87">
        <w:fldChar w:fldCharType="begin"/>
      </w:r>
      <w:r w:rsidR="00805D87">
        <w:instrText xml:space="preserve"> REF _Ref306978606 \r \h  \* MERGEFORMAT </w:instrText>
      </w:r>
      <w:r w:rsidR="00805D87">
        <w:fldChar w:fldCharType="separate"/>
      </w:r>
      <w:r w:rsidR="006A3028" w:rsidRPr="006A3028">
        <w:rPr>
          <w:sz w:val="24"/>
          <w:szCs w:val="24"/>
        </w:rPr>
        <w:t xml:space="preserve"> 1.4.2 </w:t>
      </w:r>
      <w:r w:rsidR="00805D87">
        <w:fldChar w:fldCharType="end"/>
      </w:r>
      <w:r w:rsidRPr="00E71A48">
        <w:rPr>
          <w:sz w:val="24"/>
          <w:szCs w:val="24"/>
        </w:rPr>
        <w:t xml:space="preserve">могут быть решены в Третейском суде при Российском союзе промышленников и </w:t>
      </w:r>
      <w:r w:rsidRPr="00E71A48">
        <w:rPr>
          <w:sz w:val="24"/>
          <w:szCs w:val="24"/>
        </w:rPr>
        <w:lastRenderedPageBreak/>
        <w:t>предпринимателей (г.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347091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B87C60" w:rsidRDefault="00B87C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87C60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B87C60">
        <w:rPr>
          <w:color w:val="FF0000"/>
          <w:sz w:val="24"/>
          <w:szCs w:val="24"/>
        </w:rPr>
        <w:t xml:space="preserve"> </w:t>
      </w:r>
      <w:r w:rsidRPr="00B87C60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B87C60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</w:t>
      </w:r>
      <w:proofErr w:type="gramStart"/>
      <w:r w:rsidRPr="00E71A48">
        <w:rPr>
          <w:sz w:val="24"/>
          <w:szCs w:val="24"/>
        </w:rPr>
        <w:t>лицами</w:t>
      </w:r>
      <w:proofErr w:type="gramEnd"/>
      <w:r w:rsidRPr="00E71A48">
        <w:rPr>
          <w:sz w:val="24"/>
          <w:szCs w:val="24"/>
        </w:rPr>
        <w:t xml:space="preserve"> аффилированными с Заказчиком и/или Организатором запроса предложений, и/или экспертом, не является основанием для </w:t>
      </w:r>
      <w:r w:rsidRPr="00E71A48">
        <w:rPr>
          <w:sz w:val="24"/>
          <w:szCs w:val="24"/>
        </w:rPr>
        <w:lastRenderedPageBreak/>
        <w:t xml:space="preserve">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случае,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B87C60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_Ref306114966 \r \h  \* MERGEFORMAT </w:instrText>
      </w:r>
      <w:r w:rsidR="00805D87">
        <w:fldChar w:fldCharType="separate"/>
      </w:r>
      <w:r w:rsidR="006A3028" w:rsidRPr="006A3028">
        <w:rPr>
          <w:sz w:val="24"/>
          <w:szCs w:val="24"/>
        </w:rPr>
        <w:t>3.3.11</w:t>
      </w:r>
      <w:r w:rsidR="00805D87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9B34CB" w:rsidRDefault="009B34CB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9B34CB">
        <w:rPr>
          <w:sz w:val="24"/>
          <w:szCs w:val="24"/>
        </w:rPr>
        <w:t xml:space="preserve">В соответствии с Извещением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Запроса предложений </w:t>
      </w:r>
      <w:r w:rsidRPr="009B34CB">
        <w:rPr>
          <w:bCs w:val="0"/>
          <w:sz w:val="24"/>
          <w:szCs w:val="24"/>
        </w:rPr>
        <w:t xml:space="preserve">в любой момент </w:t>
      </w:r>
      <w:r w:rsidRPr="009B34CB">
        <w:rPr>
          <w:sz w:val="24"/>
          <w:szCs w:val="24"/>
        </w:rPr>
        <w:t>до наступления даты и времени окончания срока подачи заявок на участие в закупке, не неся при этом никакой материальной ответственности перед Участниками запроса предложений. 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17F60" w:rsidRPr="009B34CB">
        <w:rPr>
          <w:sz w:val="24"/>
          <w:szCs w:val="24"/>
        </w:rPr>
        <w:t>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347092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5294"/>
      <w:bookmarkStart w:id="64" w:name="_Toc469488338"/>
      <w:bookmarkStart w:id="65" w:name="_Toc471894859"/>
      <w:bookmarkStart w:id="66" w:name="_Toc498590284"/>
      <w:bookmarkStart w:id="67" w:name="_Toc535947006"/>
      <w:bookmarkStart w:id="68" w:name="_Toc347093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6A3028">
        <w:rPr>
          <w:b w:val="0"/>
        </w:rPr>
        <w:t>1.1.4</w:t>
      </w:r>
      <w:r w:rsidR="007F30BA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9" w:name="_Toc440361306"/>
      <w:bookmarkStart w:id="70" w:name="_Toc440376061"/>
      <w:bookmarkStart w:id="71" w:name="_Toc440376188"/>
      <w:bookmarkStart w:id="72" w:name="_Toc440382453"/>
      <w:bookmarkStart w:id="73" w:name="_Toc440447123"/>
      <w:bookmarkStart w:id="74" w:name="_Toc440632283"/>
      <w:bookmarkStart w:id="75" w:name="_Toc440875056"/>
      <w:bookmarkStart w:id="76" w:name="_Toc441131043"/>
      <w:bookmarkStart w:id="77" w:name="_Toc465774564"/>
      <w:bookmarkStart w:id="78" w:name="_Toc465848793"/>
      <w:bookmarkStart w:id="79" w:name="_Toc468875295"/>
      <w:bookmarkStart w:id="80" w:name="_Toc469488339"/>
      <w:bookmarkStart w:id="81" w:name="_Toc471894860"/>
      <w:bookmarkStart w:id="82" w:name="_Toc498590285"/>
      <w:bookmarkStart w:id="83" w:name="_Toc535947007"/>
      <w:bookmarkStart w:id="84" w:name="_Toc347094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805D87">
        <w:fldChar w:fldCharType="begin"/>
      </w:r>
      <w:r w:rsidR="00805D87">
        <w:instrText xml:space="preserve"> REF _Ref305973147 \r \h  \* MERGEFORMAT </w:instrText>
      </w:r>
      <w:r w:rsidR="00805D87">
        <w:fldChar w:fldCharType="separate"/>
      </w:r>
      <w:r w:rsidR="006A3028" w:rsidRPr="006A3028">
        <w:rPr>
          <w:b w:val="0"/>
          <w:szCs w:val="24"/>
        </w:rPr>
        <w:t>3.3</w:t>
      </w:r>
      <w:r w:rsidR="00805D87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:rsidR="002D4BC6" w:rsidRPr="00A63AC2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5" w:name="_Toc440361307"/>
      <w:bookmarkStart w:id="86" w:name="_Toc440376062"/>
      <w:bookmarkStart w:id="87" w:name="_Toc440376189"/>
      <w:bookmarkStart w:id="88" w:name="_Toc440382454"/>
      <w:bookmarkStart w:id="89" w:name="_Toc440447124"/>
      <w:bookmarkStart w:id="90" w:name="_Toc440632284"/>
      <w:bookmarkStart w:id="91" w:name="_Toc440875057"/>
      <w:bookmarkStart w:id="92" w:name="_Toc441131044"/>
      <w:bookmarkStart w:id="93" w:name="_Toc465774565"/>
      <w:bookmarkStart w:id="94" w:name="_Toc465848794"/>
      <w:bookmarkStart w:id="95" w:name="_Toc468875296"/>
      <w:bookmarkStart w:id="96" w:name="_Toc469488340"/>
      <w:bookmarkStart w:id="97" w:name="_Toc471894861"/>
      <w:bookmarkStart w:id="98" w:name="_Toc498590286"/>
      <w:bookmarkStart w:id="99" w:name="_Toc535947008"/>
      <w:bookmarkStart w:id="100" w:name="_Toc347095"/>
      <w:r w:rsidRPr="002D4BC6">
        <w:rPr>
          <w:b w:val="0"/>
          <w:szCs w:val="24"/>
        </w:rPr>
        <w:t xml:space="preserve">Письмо о подаче </w:t>
      </w:r>
      <w:r w:rsidRPr="00A63AC2">
        <w:rPr>
          <w:b w:val="0"/>
          <w:szCs w:val="24"/>
        </w:rPr>
        <w:t xml:space="preserve">оферты (подраздел </w:t>
      </w:r>
      <w:r w:rsidR="00805D87" w:rsidRPr="00A63AC2">
        <w:fldChar w:fldCharType="begin"/>
      </w:r>
      <w:r w:rsidR="00805D87" w:rsidRPr="00A63AC2">
        <w:instrText xml:space="preserve"> REF _Ref55336310 \r \h  \* MERGEFORMAT </w:instrText>
      </w:r>
      <w:r w:rsidR="00805D87" w:rsidRPr="00A63AC2">
        <w:fldChar w:fldCharType="separate"/>
      </w:r>
      <w:r w:rsidR="006A3028" w:rsidRPr="006A3028">
        <w:rPr>
          <w:b w:val="0"/>
          <w:szCs w:val="24"/>
        </w:rPr>
        <w:t>5.1</w:t>
      </w:r>
      <w:r w:rsidR="00805D87" w:rsidRPr="00A63AC2">
        <w:fldChar w:fldCharType="end"/>
      </w:r>
      <w:r w:rsidRPr="00A63AC2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:rsidR="002D4BC6" w:rsidRPr="00A63AC2" w:rsidRDefault="00F320D9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101" w:name="_Toc440361308"/>
      <w:bookmarkStart w:id="102" w:name="_Toc440376063"/>
      <w:bookmarkStart w:id="103" w:name="_Toc440376190"/>
      <w:bookmarkStart w:id="104" w:name="_Toc440382455"/>
      <w:bookmarkStart w:id="105" w:name="_Toc440447125"/>
      <w:bookmarkStart w:id="106" w:name="_Toc440632285"/>
      <w:bookmarkStart w:id="107" w:name="_Toc440875058"/>
      <w:bookmarkStart w:id="108" w:name="_Toc441131045"/>
      <w:bookmarkStart w:id="109" w:name="_Toc465774566"/>
      <w:bookmarkStart w:id="110" w:name="_Toc465848795"/>
      <w:bookmarkStart w:id="111" w:name="_Toc468875297"/>
      <w:bookmarkStart w:id="112" w:name="_Toc469488341"/>
      <w:bookmarkStart w:id="113" w:name="_Toc471894862"/>
      <w:bookmarkStart w:id="114" w:name="_Toc498590287"/>
      <w:bookmarkStart w:id="115" w:name="_Toc535947009"/>
      <w:bookmarkStart w:id="116" w:name="_Toc347096"/>
      <w:r w:rsidRPr="00A63AC2">
        <w:rPr>
          <w:b w:val="0"/>
          <w:szCs w:val="24"/>
        </w:rPr>
        <w:t>П</w:t>
      </w:r>
      <w:r w:rsidR="00C378FF" w:rsidRPr="00A63AC2">
        <w:rPr>
          <w:b w:val="0"/>
          <w:szCs w:val="24"/>
        </w:rPr>
        <w:t>редложение на оказание</w:t>
      </w:r>
      <w:r w:rsidR="00525723" w:rsidRPr="00A63AC2">
        <w:rPr>
          <w:b w:val="0"/>
          <w:szCs w:val="24"/>
        </w:rPr>
        <w:t xml:space="preserve"> услуг</w:t>
      </w:r>
      <w:r w:rsidR="002D4BC6" w:rsidRPr="00A63AC2">
        <w:rPr>
          <w:b w:val="0"/>
          <w:szCs w:val="24"/>
        </w:rPr>
        <w:t xml:space="preserve"> (подраздел </w:t>
      </w:r>
      <w:r w:rsidR="00805D87" w:rsidRPr="00A63AC2">
        <w:fldChar w:fldCharType="begin"/>
      </w:r>
      <w:r w:rsidR="00805D87" w:rsidRPr="00A63AC2">
        <w:instrText xml:space="preserve"> REF _Ref440284918 \r \h  \* MERGEFORMAT </w:instrText>
      </w:r>
      <w:r w:rsidR="00805D87" w:rsidRPr="00A63AC2">
        <w:fldChar w:fldCharType="separate"/>
      </w:r>
      <w:r w:rsidR="006A3028" w:rsidRPr="006A3028">
        <w:rPr>
          <w:b w:val="0"/>
          <w:szCs w:val="24"/>
        </w:rPr>
        <w:t>5.2</w:t>
      </w:r>
      <w:r w:rsidR="00805D87" w:rsidRPr="00A63AC2">
        <w:fldChar w:fldCharType="end"/>
      </w:r>
      <w:r w:rsidR="002D4BC6" w:rsidRPr="00A63AC2">
        <w:rPr>
          <w:b w:val="0"/>
          <w:szCs w:val="24"/>
        </w:rPr>
        <w:t xml:space="preserve">), </w:t>
      </w:r>
      <w:r w:rsidR="00C378FF" w:rsidRPr="00A63AC2">
        <w:rPr>
          <w:b w:val="0"/>
          <w:szCs w:val="24"/>
        </w:rPr>
        <w:t>Предложение по дополнительному расширению страхового покрытия</w:t>
      </w:r>
      <w:r w:rsidR="002D4BC6" w:rsidRPr="00A63AC2">
        <w:rPr>
          <w:b w:val="0"/>
          <w:szCs w:val="24"/>
        </w:rPr>
        <w:t xml:space="preserve"> </w:t>
      </w:r>
      <w:r w:rsidR="007502E0" w:rsidRPr="00A63AC2">
        <w:rPr>
          <w:b w:val="0"/>
          <w:bCs w:val="0"/>
          <w:spacing w:val="-1"/>
          <w:szCs w:val="24"/>
        </w:rPr>
        <w:t>(</w:t>
      </w:r>
      <w:r w:rsidR="007502E0" w:rsidRPr="00A63AC2">
        <w:rPr>
          <w:b w:val="0"/>
          <w:bCs w:val="0"/>
          <w:spacing w:val="-2"/>
          <w:szCs w:val="24"/>
        </w:rPr>
        <w:t>под</w:t>
      </w:r>
      <w:r w:rsidR="007502E0" w:rsidRPr="00A63AC2">
        <w:rPr>
          <w:b w:val="0"/>
          <w:bCs w:val="0"/>
          <w:szCs w:val="24"/>
        </w:rPr>
        <w:t xml:space="preserve">раздел </w:t>
      </w:r>
      <w:r w:rsidR="00A63AC2" w:rsidRPr="00A63AC2">
        <w:fldChar w:fldCharType="begin"/>
      </w:r>
      <w:r w:rsidR="00A63AC2" w:rsidRPr="00A63AC2">
        <w:rPr>
          <w:b w:val="0"/>
          <w:bCs w:val="0"/>
          <w:szCs w:val="24"/>
        </w:rPr>
        <w:instrText xml:space="preserve"> REF _Ref535945384 \r \h </w:instrText>
      </w:r>
      <w:r w:rsidR="00A63AC2">
        <w:instrText xml:space="preserve"> \* MERGEFORMAT </w:instrText>
      </w:r>
      <w:r w:rsidR="00A63AC2" w:rsidRPr="00A63AC2">
        <w:fldChar w:fldCharType="separate"/>
      </w:r>
      <w:r w:rsidR="006A3028">
        <w:rPr>
          <w:b w:val="0"/>
          <w:bCs w:val="0"/>
          <w:szCs w:val="24"/>
        </w:rPr>
        <w:t>5.3</w:t>
      </w:r>
      <w:r w:rsidR="00A63AC2" w:rsidRPr="00A63AC2">
        <w:fldChar w:fldCharType="end"/>
      </w:r>
      <w:r w:rsidR="007502E0" w:rsidRPr="00A63AC2">
        <w:rPr>
          <w:b w:val="0"/>
          <w:bCs w:val="0"/>
          <w:spacing w:val="-1"/>
          <w:szCs w:val="24"/>
        </w:rPr>
        <w:t>)</w:t>
      </w:r>
      <w:r w:rsidR="00AE556B" w:rsidRPr="00A63AC2">
        <w:rPr>
          <w:b w:val="0"/>
          <w:szCs w:val="24"/>
        </w:rPr>
        <w:t>,</w:t>
      </w:r>
      <w:r w:rsidR="002D4BC6" w:rsidRPr="00A63AC2">
        <w:rPr>
          <w:b w:val="0"/>
          <w:szCs w:val="24"/>
        </w:rPr>
        <w:t xml:space="preserve"> </w:t>
      </w:r>
      <w:r w:rsidR="00C378FF" w:rsidRPr="00A63AC2">
        <w:rPr>
          <w:b w:val="0"/>
          <w:szCs w:val="24"/>
        </w:rPr>
        <w:t>Справка о квалификации</w:t>
      </w:r>
      <w:r w:rsidR="00B8118F" w:rsidRPr="00A63AC2">
        <w:rPr>
          <w:b w:val="0"/>
          <w:szCs w:val="24"/>
        </w:rPr>
        <w:t xml:space="preserve"> (подраздел </w:t>
      </w:r>
      <w:r w:rsidR="007F30BA" w:rsidRPr="00A63AC2">
        <w:rPr>
          <w:b w:val="0"/>
          <w:szCs w:val="24"/>
        </w:rPr>
        <w:fldChar w:fldCharType="begin"/>
      </w:r>
      <w:r w:rsidR="00B8118F" w:rsidRPr="00A63AC2">
        <w:rPr>
          <w:b w:val="0"/>
          <w:szCs w:val="24"/>
        </w:rPr>
        <w:instrText xml:space="preserve"> REF _Ref440361439 \r \h </w:instrText>
      </w:r>
      <w:r w:rsidR="00457ED0" w:rsidRPr="00A63AC2">
        <w:rPr>
          <w:b w:val="0"/>
          <w:szCs w:val="24"/>
        </w:rPr>
        <w:instrText xml:space="preserve"> \* MERGEFORMAT </w:instrText>
      </w:r>
      <w:r w:rsidR="007F30BA" w:rsidRPr="00A63AC2">
        <w:rPr>
          <w:b w:val="0"/>
          <w:szCs w:val="24"/>
        </w:rPr>
      </w:r>
      <w:r w:rsidR="007F30BA" w:rsidRPr="00A63AC2">
        <w:rPr>
          <w:b w:val="0"/>
          <w:szCs w:val="24"/>
        </w:rPr>
        <w:fldChar w:fldCharType="separate"/>
      </w:r>
      <w:r w:rsidR="006A3028">
        <w:rPr>
          <w:b w:val="0"/>
          <w:szCs w:val="24"/>
        </w:rPr>
        <w:t>5.4</w:t>
      </w:r>
      <w:r w:rsidR="007F30BA" w:rsidRPr="00A63AC2">
        <w:rPr>
          <w:b w:val="0"/>
          <w:szCs w:val="24"/>
        </w:rPr>
        <w:fldChar w:fldCharType="end"/>
      </w:r>
      <w:r w:rsidR="00B8118F" w:rsidRPr="00A63AC2">
        <w:rPr>
          <w:b w:val="0"/>
          <w:szCs w:val="24"/>
        </w:rPr>
        <w:t>)</w:t>
      </w:r>
      <w:r w:rsidR="00AE556B" w:rsidRPr="00A63AC2">
        <w:rPr>
          <w:b w:val="0"/>
          <w:szCs w:val="24"/>
        </w:rPr>
        <w:t xml:space="preserve"> и Протокол разногласий к проекту Договора (подраздел </w:t>
      </w:r>
      <w:r w:rsidR="00A63AC2" w:rsidRPr="00A63AC2">
        <w:rPr>
          <w:b w:val="0"/>
          <w:szCs w:val="24"/>
        </w:rPr>
        <w:fldChar w:fldCharType="begin"/>
      </w:r>
      <w:r w:rsidR="00A63AC2" w:rsidRPr="00A63AC2">
        <w:rPr>
          <w:b w:val="0"/>
          <w:szCs w:val="24"/>
        </w:rPr>
        <w:instrText xml:space="preserve"> REF _Ref535945448 \r \h </w:instrText>
      </w:r>
      <w:r w:rsidR="00A63AC2">
        <w:rPr>
          <w:b w:val="0"/>
          <w:szCs w:val="24"/>
        </w:rPr>
        <w:instrText xml:space="preserve"> \* MERGEFORMAT </w:instrText>
      </w:r>
      <w:r w:rsidR="00A63AC2" w:rsidRPr="00A63AC2">
        <w:rPr>
          <w:b w:val="0"/>
          <w:szCs w:val="24"/>
        </w:rPr>
      </w:r>
      <w:r w:rsidR="00A63AC2" w:rsidRPr="00A63AC2">
        <w:rPr>
          <w:b w:val="0"/>
          <w:szCs w:val="24"/>
        </w:rPr>
        <w:fldChar w:fldCharType="separate"/>
      </w:r>
      <w:r w:rsidR="006A3028">
        <w:rPr>
          <w:b w:val="0"/>
          <w:szCs w:val="24"/>
        </w:rPr>
        <w:t>5.5</w:t>
      </w:r>
      <w:r w:rsidR="00A63AC2" w:rsidRPr="00A63AC2">
        <w:rPr>
          <w:b w:val="0"/>
          <w:szCs w:val="24"/>
        </w:rPr>
        <w:fldChar w:fldCharType="end"/>
      </w:r>
      <w:r w:rsidR="00AE556B" w:rsidRPr="00A63AC2">
        <w:rPr>
          <w:b w:val="0"/>
          <w:szCs w:val="24"/>
        </w:rPr>
        <w:t>)</w:t>
      </w:r>
      <w:r w:rsidR="002D4BC6" w:rsidRPr="00A63AC2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r w:rsidR="00AE556B" w:rsidRPr="00A63AC2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7" w:name="_Toc440361310"/>
      <w:bookmarkStart w:id="118" w:name="_Toc440376065"/>
      <w:bookmarkStart w:id="119" w:name="_Toc440376192"/>
      <w:bookmarkStart w:id="120" w:name="_Toc440382457"/>
      <w:bookmarkStart w:id="121" w:name="_Toc440447127"/>
      <w:bookmarkStart w:id="122" w:name="_Toc440632287"/>
      <w:bookmarkStart w:id="123" w:name="_Toc440875060"/>
      <w:bookmarkStart w:id="124" w:name="_Toc441131047"/>
      <w:bookmarkStart w:id="125" w:name="_Toc465774568"/>
      <w:bookmarkStart w:id="126" w:name="_Toc465848797"/>
      <w:bookmarkStart w:id="127" w:name="_Toc468875299"/>
      <w:bookmarkStart w:id="128" w:name="_Toc469488343"/>
      <w:bookmarkStart w:id="129" w:name="_Toc471894864"/>
      <w:bookmarkStart w:id="130" w:name="_Toc498590289"/>
      <w:bookmarkStart w:id="131" w:name="_Toc535947011"/>
      <w:bookmarkStart w:id="132" w:name="_Toc347097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7F30BA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6A3028">
        <w:rPr>
          <w:b w:val="0"/>
          <w:szCs w:val="24"/>
        </w:rPr>
        <w:t>3.6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6A3028">
        <w:rPr>
          <w:b w:val="0"/>
          <w:szCs w:val="24"/>
        </w:rPr>
        <w:t>3.8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3" w:name="_Проект_договора"/>
      <w:bookmarkStart w:id="134" w:name="_Ref305973574"/>
      <w:bookmarkStart w:id="135" w:name="_Ref440272931"/>
      <w:bookmarkStart w:id="136" w:name="_Ref440274025"/>
      <w:bookmarkStart w:id="137" w:name="_Ref440292752"/>
      <w:bookmarkStart w:id="138" w:name="_Toc347098"/>
      <w:bookmarkEnd w:id="52"/>
      <w:bookmarkEnd w:id="133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4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5"/>
      <w:bookmarkEnd w:id="136"/>
      <w:bookmarkEnd w:id="137"/>
      <w:bookmarkEnd w:id="138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9" w:name="_Toc347099"/>
      <w:r w:rsidRPr="006238AF">
        <w:t>Проект договора</w:t>
      </w:r>
      <w:bookmarkEnd w:id="139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40" w:name="_Toc439238031"/>
      <w:bookmarkStart w:id="141" w:name="_Toc439238153"/>
      <w:bookmarkStart w:id="142" w:name="_Toc439252705"/>
      <w:bookmarkStart w:id="143" w:name="_Toc439323563"/>
      <w:bookmarkStart w:id="144" w:name="_Toc439323679"/>
      <w:bookmarkStart w:id="145" w:name="_Toc440361313"/>
      <w:bookmarkStart w:id="146" w:name="_Toc440376068"/>
      <w:bookmarkStart w:id="147" w:name="_Toc440376195"/>
      <w:bookmarkStart w:id="148" w:name="_Toc440382460"/>
      <w:bookmarkStart w:id="149" w:name="_Toc440447130"/>
      <w:bookmarkStart w:id="150" w:name="_Toc440632290"/>
      <w:bookmarkStart w:id="151" w:name="_Toc440875063"/>
      <w:bookmarkStart w:id="152" w:name="_Toc441131050"/>
      <w:bookmarkStart w:id="153" w:name="_Toc465774571"/>
      <w:bookmarkStart w:id="154" w:name="_Toc465848800"/>
      <w:bookmarkStart w:id="155" w:name="_Toc468875302"/>
      <w:bookmarkStart w:id="156" w:name="_Toc469488346"/>
      <w:bookmarkStart w:id="157" w:name="_Toc471894867"/>
      <w:bookmarkStart w:id="158" w:name="_Toc498590292"/>
      <w:bookmarkStart w:id="159" w:name="_Toc535947014"/>
      <w:bookmarkStart w:id="160" w:name="_Toc347100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61" w:name="_Toc439238032"/>
      <w:bookmarkStart w:id="162" w:name="_Toc439238154"/>
      <w:bookmarkStart w:id="163" w:name="_Toc439252706"/>
      <w:bookmarkStart w:id="164" w:name="_Toc439323564"/>
      <w:bookmarkStart w:id="165" w:name="_Toc439323680"/>
      <w:bookmarkStart w:id="166" w:name="_Toc440361314"/>
      <w:bookmarkStart w:id="167" w:name="_Toc440376069"/>
      <w:bookmarkStart w:id="168" w:name="_Toc440376196"/>
      <w:bookmarkStart w:id="169" w:name="_Toc440382461"/>
      <w:bookmarkStart w:id="170" w:name="_Toc440447131"/>
      <w:bookmarkStart w:id="171" w:name="_Toc440632291"/>
      <w:bookmarkStart w:id="172" w:name="_Toc440875064"/>
      <w:bookmarkStart w:id="173" w:name="_Toc441131051"/>
      <w:bookmarkStart w:id="174" w:name="_Toc465774572"/>
      <w:bookmarkStart w:id="175" w:name="_Toc465848801"/>
      <w:bookmarkStart w:id="176" w:name="_Toc468875303"/>
      <w:bookmarkStart w:id="177" w:name="_Toc469488347"/>
      <w:bookmarkStart w:id="178" w:name="_Toc471894868"/>
      <w:bookmarkStart w:id="179" w:name="_Toc498590293"/>
      <w:bookmarkStart w:id="180" w:name="_Toc535947015"/>
      <w:bookmarkStart w:id="181" w:name="_Toc347101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</w:t>
      </w:r>
      <w:r w:rsidRPr="007949FC">
        <w:rPr>
          <w:b w:val="0"/>
        </w:rPr>
        <w:t>Договора по форме и в соответствии с инструкциями, приведенными в настоящей Документации (</w:t>
      </w:r>
      <w:r w:rsidR="008D2928" w:rsidRPr="007949FC">
        <w:rPr>
          <w:b w:val="0"/>
        </w:rPr>
        <w:t>раздел</w:t>
      </w:r>
      <w:r w:rsidR="00043F1B" w:rsidRPr="007949FC">
        <w:rPr>
          <w:b w:val="0"/>
        </w:rPr>
        <w:t xml:space="preserve"> </w:t>
      </w:r>
      <w:r w:rsidR="007949FC" w:rsidRPr="007949FC">
        <w:rPr>
          <w:b w:val="0"/>
        </w:rPr>
        <w:fldChar w:fldCharType="begin"/>
      </w:r>
      <w:r w:rsidR="007949FC" w:rsidRPr="007949FC">
        <w:rPr>
          <w:b w:val="0"/>
        </w:rPr>
        <w:instrText xml:space="preserve"> REF _Ref535945448 \r \h </w:instrText>
      </w:r>
      <w:r w:rsidR="007949FC">
        <w:rPr>
          <w:b w:val="0"/>
        </w:rPr>
        <w:instrText xml:space="preserve"> \* MERGEFORMAT </w:instrText>
      </w:r>
      <w:r w:rsidR="007949FC" w:rsidRPr="007949FC">
        <w:rPr>
          <w:b w:val="0"/>
        </w:rPr>
      </w:r>
      <w:r w:rsidR="007949FC" w:rsidRPr="007949FC">
        <w:rPr>
          <w:b w:val="0"/>
        </w:rPr>
        <w:fldChar w:fldCharType="separate"/>
      </w:r>
      <w:r w:rsidR="006A3028">
        <w:rPr>
          <w:b w:val="0"/>
        </w:rPr>
        <w:t>5.5</w:t>
      </w:r>
      <w:r w:rsidR="007949FC" w:rsidRPr="007949FC">
        <w:rPr>
          <w:b w:val="0"/>
        </w:rPr>
        <w:fldChar w:fldCharType="end"/>
      </w:r>
      <w:r w:rsidRPr="007949FC">
        <w:rPr>
          <w:b w:val="0"/>
        </w:rPr>
        <w:t>) и приложить</w:t>
      </w:r>
      <w:r w:rsidRPr="006238AF">
        <w:rPr>
          <w:b w:val="0"/>
        </w:rPr>
        <w:t xml:space="preserve"> его к своей Заявке.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2" w:name="_Toc439238033"/>
      <w:bookmarkStart w:id="183" w:name="_Toc439238155"/>
      <w:bookmarkStart w:id="184" w:name="_Toc439252707"/>
      <w:bookmarkStart w:id="185" w:name="_Toc439323565"/>
      <w:bookmarkStart w:id="186" w:name="_Toc439323681"/>
      <w:bookmarkStart w:id="187" w:name="_Toc440361315"/>
      <w:bookmarkStart w:id="188" w:name="_Toc440376070"/>
      <w:bookmarkStart w:id="189" w:name="_Toc440376197"/>
      <w:bookmarkStart w:id="190" w:name="_Toc440382462"/>
      <w:bookmarkStart w:id="191" w:name="_Toc440447132"/>
      <w:bookmarkStart w:id="192" w:name="_Toc440632292"/>
      <w:bookmarkStart w:id="193" w:name="_Toc440875065"/>
      <w:bookmarkStart w:id="194" w:name="_Toc441131052"/>
      <w:bookmarkStart w:id="195" w:name="_Toc465774573"/>
      <w:bookmarkStart w:id="196" w:name="_Toc465848802"/>
      <w:bookmarkStart w:id="197" w:name="_Toc468875304"/>
      <w:bookmarkStart w:id="198" w:name="_Toc469488348"/>
      <w:bookmarkStart w:id="199" w:name="_Toc471894869"/>
      <w:bookmarkStart w:id="200" w:name="_Toc498590294"/>
      <w:bookmarkStart w:id="201" w:name="_Toc535947016"/>
      <w:bookmarkStart w:id="202" w:name="_Toc347102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 xml:space="preserve">может быть изменена </w:t>
      </w:r>
      <w:r w:rsidR="00CE0B07" w:rsidRPr="00382A07">
        <w:rPr>
          <w:b w:val="0"/>
        </w:rPr>
        <w:t>Заказчиком</w:t>
      </w:r>
      <w:r w:rsidR="00CE0B07">
        <w:rPr>
          <w:b w:val="0"/>
        </w:rPr>
        <w:t>/Организатором</w:t>
      </w:r>
      <w:r w:rsidRPr="003303E9">
        <w:rPr>
          <w:b w:val="0"/>
        </w:rPr>
        <w:t>.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3" w:name="_Toc440875066"/>
      <w:bookmarkStart w:id="204" w:name="_Toc347103"/>
      <w:r w:rsidRPr="003303E9">
        <w:rPr>
          <w:bCs w:val="0"/>
        </w:rPr>
        <w:t>Антикоррупционная оговорка, включаемая в проект договора</w:t>
      </w:r>
      <w:bookmarkEnd w:id="203"/>
      <w:bookmarkEnd w:id="204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05" w:name="_Toc439238157"/>
      <w:bookmarkStart w:id="206" w:name="_Toc439252709"/>
      <w:bookmarkStart w:id="207" w:name="_Toc439323567"/>
      <w:bookmarkStart w:id="208" w:name="_Toc439323683"/>
      <w:bookmarkStart w:id="209" w:name="_Toc440361317"/>
      <w:bookmarkStart w:id="210" w:name="_Toc440376072"/>
      <w:bookmarkStart w:id="211" w:name="_Toc440376199"/>
      <w:bookmarkStart w:id="212" w:name="_Toc440382464"/>
      <w:bookmarkStart w:id="213" w:name="_Toc440447134"/>
      <w:bookmarkStart w:id="214" w:name="_Toc440632294"/>
      <w:bookmarkStart w:id="215" w:name="_Toc440875067"/>
      <w:bookmarkStart w:id="216" w:name="_Toc441131054"/>
      <w:bookmarkStart w:id="217" w:name="_Toc465774575"/>
      <w:bookmarkStart w:id="218" w:name="_Toc465848804"/>
      <w:bookmarkStart w:id="219" w:name="_Toc468875306"/>
      <w:bookmarkStart w:id="220" w:name="_Toc469488350"/>
      <w:bookmarkStart w:id="221" w:name="_Toc471894871"/>
      <w:bookmarkStart w:id="222" w:name="_Toc498590296"/>
      <w:bookmarkStart w:id="223" w:name="_Toc535947018"/>
      <w:bookmarkStart w:id="224" w:name="_Toc347104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6A3028">
        <w:rPr>
          <w:b w:val="0"/>
        </w:rPr>
        <w:t>2.2.3</w:t>
      </w:r>
      <w:r w:rsidR="007F30BA">
        <w:rPr>
          <w:b w:val="0"/>
        </w:rPr>
        <w:fldChar w:fldCharType="end"/>
      </w:r>
      <w:r w:rsidRPr="003303E9">
        <w:rPr>
          <w:b w:val="0"/>
        </w:rPr>
        <w:t>).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5" w:name="_Toc439238158"/>
      <w:bookmarkStart w:id="226" w:name="_Toc439252710"/>
      <w:bookmarkStart w:id="227" w:name="_Toc439323568"/>
      <w:bookmarkStart w:id="228" w:name="_Toc439323684"/>
      <w:bookmarkStart w:id="229" w:name="_Toc440361318"/>
      <w:bookmarkStart w:id="230" w:name="_Toc440376073"/>
      <w:bookmarkStart w:id="231" w:name="_Toc440376200"/>
      <w:bookmarkStart w:id="232" w:name="_Toc440382465"/>
      <w:bookmarkStart w:id="233" w:name="_Toc440447135"/>
      <w:bookmarkStart w:id="234" w:name="_Toc440632295"/>
      <w:bookmarkStart w:id="235" w:name="_Toc440875068"/>
      <w:bookmarkStart w:id="236" w:name="_Toc441131055"/>
      <w:bookmarkStart w:id="237" w:name="_Toc465774576"/>
      <w:bookmarkStart w:id="238" w:name="_Toc465848805"/>
      <w:bookmarkStart w:id="239" w:name="_Toc468875307"/>
      <w:bookmarkStart w:id="240" w:name="_Toc469488351"/>
      <w:bookmarkStart w:id="241" w:name="_Toc471894872"/>
      <w:bookmarkStart w:id="242" w:name="_Toc498590297"/>
      <w:bookmarkStart w:id="243" w:name="_Toc535947019"/>
      <w:bookmarkStart w:id="244" w:name="_Toc347105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45" w:name="_Toc439238159"/>
      <w:bookmarkStart w:id="246" w:name="_Toc439252711"/>
      <w:bookmarkStart w:id="247" w:name="_Toc439323569"/>
      <w:bookmarkStart w:id="248" w:name="_Toc439323685"/>
      <w:bookmarkStart w:id="249" w:name="_Ref440270867"/>
      <w:bookmarkStart w:id="250" w:name="_Toc440361319"/>
      <w:bookmarkStart w:id="251" w:name="_Toc440376074"/>
      <w:bookmarkStart w:id="252" w:name="_Toc440376201"/>
      <w:bookmarkStart w:id="253" w:name="_Toc440382466"/>
      <w:bookmarkStart w:id="254" w:name="_Toc440447136"/>
      <w:bookmarkStart w:id="255" w:name="_Toc440632296"/>
      <w:bookmarkStart w:id="256" w:name="_Toc440875069"/>
      <w:bookmarkStart w:id="257" w:name="_Toc441131056"/>
      <w:bookmarkStart w:id="258" w:name="_Toc465774577"/>
      <w:bookmarkStart w:id="259" w:name="_Toc465848806"/>
      <w:bookmarkStart w:id="260" w:name="_Toc468875308"/>
      <w:bookmarkStart w:id="261" w:name="_Toc469488352"/>
      <w:bookmarkStart w:id="262" w:name="_Toc471894873"/>
      <w:bookmarkStart w:id="263" w:name="_Toc498590298"/>
      <w:bookmarkStart w:id="264" w:name="_Toc535947020"/>
      <w:bookmarkStart w:id="265" w:name="_Toc347106"/>
      <w:r w:rsidRPr="003303E9">
        <w:rPr>
          <w:b w:val="0"/>
        </w:rPr>
        <w:t>Текст Антикоррупционной оговорки: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Контрагенту* известно о том, что ПАО «МРСК Центра»</w:t>
      </w:r>
      <w:r w:rsidR="00CE0B07">
        <w:rPr>
          <w:sz w:val="24"/>
          <w:szCs w:val="24"/>
        </w:rPr>
        <w:t xml:space="preserve"> и </w:t>
      </w:r>
      <w:r w:rsidR="00CE0B07" w:rsidRPr="004D1ED6">
        <w:rPr>
          <w:sz w:val="24"/>
          <w:szCs w:val="24"/>
        </w:rPr>
        <w:t>ПАО «МРСК Центра и Приволжья»</w:t>
      </w:r>
      <w:r w:rsidR="004D2263">
        <w:rPr>
          <w:sz w:val="24"/>
          <w:szCs w:val="24"/>
        </w:rPr>
        <w:t>** реализуют</w:t>
      </w:r>
      <w:r w:rsidRPr="00796F09">
        <w:rPr>
          <w:sz w:val="24"/>
          <w:szCs w:val="24"/>
        </w:rPr>
        <w:t xml:space="preserve"> требования статьи 13.3 Федерального закона от 25.12.2008 № 273-ФЗ «О проти</w:t>
      </w:r>
      <w:r w:rsidR="004D2263">
        <w:rPr>
          <w:sz w:val="24"/>
          <w:szCs w:val="24"/>
        </w:rPr>
        <w:t>водействии коррупции», принимают</w:t>
      </w:r>
      <w:r w:rsidRPr="00796F09">
        <w:rPr>
          <w:sz w:val="24"/>
          <w:szCs w:val="24"/>
        </w:rPr>
        <w:t xml:space="preserve"> меры по предупре</w:t>
      </w:r>
      <w:r w:rsidR="004D2263">
        <w:rPr>
          <w:sz w:val="24"/>
          <w:szCs w:val="24"/>
        </w:rPr>
        <w:t>ждению коррупции, присоединились</w:t>
      </w:r>
      <w:r w:rsidRPr="00796F09">
        <w:rPr>
          <w:sz w:val="24"/>
          <w:szCs w:val="24"/>
        </w:rPr>
        <w:t xml:space="preserve"> к Антикоррупционной хартии российского бизнеса (свидетельство от 23.09.2014 № 496</w:t>
      </w:r>
      <w:r w:rsidR="004D7D61" w:rsidRPr="004D7D61">
        <w:rPr>
          <w:sz w:val="24"/>
          <w:szCs w:val="24"/>
        </w:rPr>
        <w:t xml:space="preserve"> </w:t>
      </w:r>
      <w:r w:rsidR="004D7D61" w:rsidRPr="002914DD">
        <w:rPr>
          <w:sz w:val="24"/>
          <w:szCs w:val="24"/>
        </w:rPr>
        <w:t>и от 08.04.2015 №0202</w:t>
      </w:r>
      <w:r w:rsidRPr="00796F09">
        <w:rPr>
          <w:sz w:val="24"/>
          <w:szCs w:val="24"/>
        </w:rPr>
        <w:t>), включен</w:t>
      </w:r>
      <w:r w:rsidR="004D2263">
        <w:rPr>
          <w:sz w:val="24"/>
          <w:szCs w:val="24"/>
        </w:rPr>
        <w:t>ы</w:t>
      </w:r>
      <w:r w:rsidRPr="00796F09">
        <w:rPr>
          <w:sz w:val="24"/>
          <w:szCs w:val="24"/>
        </w:rPr>
        <w:t xml:space="preserve"> в Реестр надежных партнеров, в</w:t>
      </w:r>
      <w:r w:rsidR="004D2263">
        <w:rPr>
          <w:sz w:val="24"/>
          <w:szCs w:val="24"/>
        </w:rPr>
        <w:t>едут</w:t>
      </w:r>
      <w:r w:rsidRPr="00796F09">
        <w:rPr>
          <w:sz w:val="24"/>
          <w:szCs w:val="24"/>
        </w:rPr>
        <w:t xml:space="preserve"> Антико</w:t>
      </w:r>
      <w:r w:rsidR="004D2263">
        <w:rPr>
          <w:sz w:val="24"/>
          <w:szCs w:val="24"/>
        </w:rPr>
        <w:t>ррупционную политику и развивают</w:t>
      </w:r>
      <w:r w:rsidRPr="00796F09">
        <w:rPr>
          <w:sz w:val="24"/>
          <w:szCs w:val="24"/>
        </w:rPr>
        <w:t xml:space="preserve"> не допускающую коррупционных п</w:t>
      </w:r>
      <w:r w:rsidR="004D2263">
        <w:rPr>
          <w:sz w:val="24"/>
          <w:szCs w:val="24"/>
        </w:rPr>
        <w:t>роявлений культуру, поддерживают</w:t>
      </w:r>
      <w:r w:rsidRPr="00796F09">
        <w:rPr>
          <w:sz w:val="24"/>
          <w:szCs w:val="24"/>
        </w:rPr>
        <w:t xml:space="preserve">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</w:t>
      </w:r>
      <w:r w:rsidR="00CE0B07">
        <w:rPr>
          <w:sz w:val="24"/>
          <w:szCs w:val="24"/>
        </w:rPr>
        <w:t xml:space="preserve">, </w:t>
      </w:r>
      <w:r w:rsidR="00CE0B07" w:rsidRPr="00382A07">
        <w:rPr>
          <w:sz w:val="24"/>
          <w:szCs w:val="24"/>
        </w:rPr>
        <w:t xml:space="preserve">ПАО «МРСК Центра» </w:t>
      </w:r>
      <w:r w:rsidR="00CE0B07" w:rsidRPr="004D1ED6">
        <w:rPr>
          <w:sz w:val="24"/>
          <w:szCs w:val="24"/>
        </w:rPr>
        <w:t>и ПАО «МРСК Центра и Приволжья»</w:t>
      </w:r>
      <w:r w:rsidRPr="00796F09">
        <w:rPr>
          <w:sz w:val="24"/>
          <w:szCs w:val="24"/>
        </w:rPr>
        <w:t xml:space="preserve"> (представлены в разделе «Антикоррупционная политика» на официальных сайтах: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7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 xml:space="preserve">, </w:t>
      </w:r>
      <w:r w:rsidR="00CE0B07" w:rsidRPr="004D1ED6">
        <w:rPr>
          <w:sz w:val="24"/>
          <w:szCs w:val="24"/>
        </w:rPr>
        <w:t>ПАО «МРСК Центра» по адресу -</w:t>
      </w:r>
      <w:r w:rsidR="00CE0B07" w:rsidRPr="004D1ED6">
        <w:rPr>
          <w:rFonts w:eastAsia="Calibri"/>
          <w:sz w:val="24"/>
          <w:szCs w:val="24"/>
        </w:rPr>
        <w:t xml:space="preserve"> </w:t>
      </w:r>
      <w:hyperlink r:id="rId28" w:history="1">
        <w:r w:rsidR="00CE0B07" w:rsidRPr="004D1ED6">
          <w:rPr>
            <w:rStyle w:val="a7"/>
            <w:rFonts w:eastAsia="Calibri"/>
            <w:sz w:val="24"/>
            <w:szCs w:val="24"/>
          </w:rPr>
          <w:t>http://www.mrsk-1.ru/information/documents/internal/</w:t>
        </w:r>
      </w:hyperlink>
      <w:r w:rsidR="00CE0B07" w:rsidRPr="004D1ED6">
        <w:rPr>
          <w:rFonts w:eastAsia="Calibri"/>
          <w:sz w:val="24"/>
          <w:szCs w:val="24"/>
          <w:u w:val="single"/>
        </w:rPr>
        <w:t xml:space="preserve">, </w:t>
      </w:r>
      <w:r w:rsidR="00CE0B07" w:rsidRPr="004D1ED6">
        <w:rPr>
          <w:sz w:val="24"/>
          <w:szCs w:val="24"/>
        </w:rPr>
        <w:t xml:space="preserve">ПАО «МРСК Центра и Приволжья» - </w:t>
      </w:r>
      <w:hyperlink r:id="rId29" w:history="1">
        <w:r w:rsidR="00CE0B07" w:rsidRPr="004D1ED6">
          <w:rPr>
            <w:rStyle w:val="a7"/>
            <w:rFonts w:eastAsia="Calibri"/>
            <w:sz w:val="24"/>
            <w:szCs w:val="24"/>
          </w:rPr>
          <w:t>http://www.mrsk-cp.ru/about/anti-corruption_policy/policy/</w:t>
        </w:r>
      </w:hyperlink>
      <w:r w:rsidR="00CE0B07" w:rsidRPr="004D1ED6">
        <w:rPr>
          <w:sz w:val="24"/>
          <w:szCs w:val="24"/>
        </w:rPr>
        <w:t>)</w:t>
      </w:r>
      <w:r w:rsidRPr="00796F09">
        <w:rPr>
          <w:sz w:val="24"/>
          <w:szCs w:val="24"/>
        </w:rPr>
        <w:t>, - полностью принимает положения Антикоррупционной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</w:t>
      </w:r>
      <w:r w:rsidR="00CE0B07">
        <w:rPr>
          <w:sz w:val="24"/>
          <w:szCs w:val="24"/>
        </w:rPr>
        <w:t>,</w:t>
      </w:r>
      <w:r w:rsidRPr="00796F09">
        <w:rPr>
          <w:sz w:val="24"/>
          <w:szCs w:val="24"/>
        </w:rPr>
        <w:t xml:space="preserve"> </w:t>
      </w:r>
      <w:r w:rsidR="00CE0B07" w:rsidRPr="00382A07">
        <w:rPr>
          <w:sz w:val="24"/>
          <w:szCs w:val="24"/>
        </w:rPr>
        <w:t xml:space="preserve">ПАО «МРСК Центра» </w:t>
      </w:r>
      <w:r w:rsidR="00CE0B07" w:rsidRPr="004D1ED6">
        <w:rPr>
          <w:sz w:val="24"/>
          <w:szCs w:val="24"/>
        </w:rPr>
        <w:t xml:space="preserve">и ПАО «МРСК Центра и Приволжья» </w:t>
      </w:r>
      <w:r w:rsidRPr="00796F09">
        <w:rPr>
          <w:sz w:val="24"/>
          <w:szCs w:val="24"/>
        </w:rPr>
        <w:t xml:space="preserve">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</w:t>
      </w:r>
      <w:r w:rsidRPr="00796F09">
        <w:rPr>
          <w:sz w:val="24"/>
          <w:szCs w:val="24"/>
        </w:rPr>
        <w:lastRenderedPageBreak/>
        <w:t>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</w:t>
      </w:r>
      <w:r w:rsidRPr="00CE0B07">
        <w:rPr>
          <w:sz w:val="24"/>
          <w:szCs w:val="24"/>
        </w:rPr>
        <w:t xml:space="preserve">Центра» </w:t>
      </w:r>
      <w:r w:rsidR="00CE0B07" w:rsidRPr="00CE0B07">
        <w:rPr>
          <w:sz w:val="24"/>
          <w:szCs w:val="24"/>
        </w:rPr>
        <w:t xml:space="preserve">/ ПАО </w:t>
      </w:r>
      <w:r w:rsidR="00CE0B07" w:rsidRPr="00CE0B07">
        <w:rPr>
          <w:i/>
          <w:sz w:val="24"/>
          <w:szCs w:val="24"/>
        </w:rPr>
        <w:t>«МРСК Центра и Приволжья»</w:t>
      </w:r>
      <w:r w:rsidR="00CE0B07">
        <w:rPr>
          <w:sz w:val="24"/>
          <w:szCs w:val="24"/>
        </w:rPr>
        <w:t xml:space="preserve"> </w:t>
      </w:r>
      <w:r w:rsidRPr="00796F09">
        <w:rPr>
          <w:i/>
          <w:sz w:val="24"/>
          <w:szCs w:val="24"/>
        </w:rPr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66" w:name="_Ref303622434"/>
      <w:bookmarkStart w:id="267" w:name="_Ref303624273"/>
      <w:bookmarkStart w:id="268" w:name="_Ref303682476"/>
      <w:bookmarkStart w:id="269" w:name="_Ref303683017"/>
      <w:bookmarkEnd w:id="266"/>
      <w:bookmarkEnd w:id="267"/>
      <w:bookmarkEnd w:id="268"/>
      <w:bookmarkEnd w:id="269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70" w:name="_Toc469470557"/>
      <w:bookmarkStart w:id="271" w:name="_Toc347107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70"/>
      <w:bookmarkEnd w:id="271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72" w:name="_Toc469470558"/>
      <w:bookmarkStart w:id="273" w:name="_Toc469488354"/>
      <w:bookmarkStart w:id="274" w:name="_Toc471894875"/>
      <w:bookmarkStart w:id="275" w:name="_Toc498590300"/>
      <w:bookmarkStart w:id="276" w:name="_Toc535947022"/>
      <w:bookmarkStart w:id="277" w:name="_Toc347108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7F30BA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6A3028">
        <w:rPr>
          <w:b w:val="0"/>
        </w:rPr>
        <w:t>2.3.3</w:t>
      </w:r>
      <w:r w:rsidR="007F30BA">
        <w:rPr>
          <w:b w:val="0"/>
        </w:rPr>
        <w:fldChar w:fldCharType="end"/>
      </w:r>
      <w:r w:rsidRPr="00F31976">
        <w:rPr>
          <w:b w:val="0"/>
        </w:rPr>
        <w:t>).</w:t>
      </w:r>
      <w:bookmarkEnd w:id="272"/>
      <w:bookmarkEnd w:id="273"/>
      <w:bookmarkEnd w:id="274"/>
      <w:bookmarkEnd w:id="275"/>
      <w:bookmarkEnd w:id="276"/>
      <w:bookmarkEnd w:id="277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8" w:name="_Toc469470559"/>
      <w:bookmarkStart w:id="279" w:name="_Toc469488355"/>
      <w:bookmarkStart w:id="280" w:name="_Toc471894876"/>
      <w:bookmarkStart w:id="281" w:name="_Toc498590301"/>
      <w:bookmarkStart w:id="282" w:name="_Toc535947023"/>
      <w:bookmarkStart w:id="283" w:name="_Toc347109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78"/>
      <w:bookmarkEnd w:id="279"/>
      <w:bookmarkEnd w:id="280"/>
      <w:bookmarkEnd w:id="281"/>
      <w:bookmarkEnd w:id="282"/>
      <w:bookmarkEnd w:id="283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84" w:name="_Ref469470272"/>
      <w:bookmarkStart w:id="285" w:name="_Toc469470560"/>
      <w:bookmarkStart w:id="286" w:name="_Toc469488356"/>
      <w:bookmarkStart w:id="287" w:name="_Toc471894877"/>
      <w:bookmarkStart w:id="288" w:name="_Toc498590302"/>
      <w:bookmarkStart w:id="289" w:name="_Toc535947024"/>
      <w:bookmarkStart w:id="290" w:name="_Toc347110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84"/>
      <w:bookmarkEnd w:id="285"/>
      <w:bookmarkEnd w:id="286"/>
      <w:bookmarkEnd w:id="287"/>
      <w:bookmarkEnd w:id="288"/>
      <w:bookmarkEnd w:id="289"/>
      <w:bookmarkEnd w:id="290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91" w:name="_Toc469470561"/>
      <w:bookmarkStart w:id="292" w:name="_Toc469488357"/>
      <w:bookmarkStart w:id="293" w:name="_Toc471894878"/>
      <w:bookmarkStart w:id="294" w:name="_Toc498590303"/>
      <w:bookmarkStart w:id="295" w:name="_Toc535947025"/>
      <w:bookmarkStart w:id="296" w:name="_Toc347111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91"/>
      <w:bookmarkEnd w:id="292"/>
      <w:bookmarkEnd w:id="293"/>
      <w:bookmarkEnd w:id="294"/>
      <w:bookmarkEnd w:id="295"/>
      <w:bookmarkEnd w:id="296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97" w:name="_Toc469470562"/>
      <w:bookmarkStart w:id="298" w:name="_Toc469488358"/>
      <w:bookmarkStart w:id="299" w:name="_Toc471894879"/>
      <w:bookmarkStart w:id="300" w:name="_Toc498590304"/>
      <w:bookmarkStart w:id="301" w:name="_Toc535947026"/>
      <w:bookmarkStart w:id="302" w:name="_Toc347112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97"/>
      <w:bookmarkEnd w:id="298"/>
      <w:bookmarkEnd w:id="299"/>
      <w:bookmarkEnd w:id="300"/>
      <w:bookmarkEnd w:id="301"/>
      <w:bookmarkEnd w:id="302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303" w:name="_Toc469470563"/>
      <w:bookmarkStart w:id="304" w:name="_Toc469488359"/>
      <w:bookmarkStart w:id="305" w:name="_Toc471894880"/>
      <w:bookmarkStart w:id="306" w:name="_Toc498590305"/>
      <w:bookmarkStart w:id="307" w:name="_Toc535947027"/>
      <w:bookmarkStart w:id="308" w:name="_Toc347113"/>
      <w:r w:rsidRPr="00F31976">
        <w:rPr>
          <w:b w:val="0"/>
          <w:szCs w:val="24"/>
        </w:rPr>
        <w:t xml:space="preserve">в) </w:t>
      </w:r>
      <w:proofErr w:type="gramStart"/>
      <w:r w:rsidRPr="00F31976">
        <w:rPr>
          <w:rFonts w:eastAsia="Calibri"/>
          <w:b w:val="0"/>
          <w:szCs w:val="24"/>
        </w:rPr>
        <w:t>В</w:t>
      </w:r>
      <w:proofErr w:type="gramEnd"/>
      <w:r w:rsidRPr="00F31976">
        <w:rPr>
          <w:rFonts w:eastAsia="Calibri"/>
          <w:b w:val="0"/>
          <w:szCs w:val="24"/>
        </w:rPr>
        <w:t xml:space="preserve">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303"/>
      <w:bookmarkEnd w:id="304"/>
      <w:bookmarkEnd w:id="305"/>
      <w:bookmarkEnd w:id="306"/>
      <w:bookmarkEnd w:id="307"/>
      <w:bookmarkEnd w:id="308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309" w:name="_Toc469470564"/>
      <w:bookmarkStart w:id="310" w:name="_Toc469488360"/>
      <w:bookmarkStart w:id="311" w:name="_Toc471894881"/>
      <w:bookmarkStart w:id="312" w:name="_Toc498590306"/>
      <w:bookmarkStart w:id="313" w:name="_Toc535947028"/>
      <w:bookmarkStart w:id="314" w:name="_Toc347114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309"/>
      <w:bookmarkEnd w:id="310"/>
      <w:bookmarkEnd w:id="311"/>
      <w:bookmarkEnd w:id="312"/>
      <w:bookmarkEnd w:id="313"/>
      <w:bookmarkEnd w:id="314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30"/>
          <w:headerReference w:type="default" r:id="rId31"/>
          <w:footerReference w:type="even" r:id="rId32"/>
          <w:headerReference w:type="first" r:id="rId33"/>
          <w:footerReference w:type="first" r:id="rId34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315" w:name="_Ref303711222"/>
      <w:bookmarkStart w:id="316" w:name="_Ref311232052"/>
      <w:bookmarkStart w:id="317" w:name="_Toc347115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315"/>
      <w:r w:rsidR="00D51A0B" w:rsidRPr="00E71A48">
        <w:rPr>
          <w:szCs w:val="24"/>
        </w:rPr>
        <w:t>Заявок</w:t>
      </w:r>
      <w:bookmarkEnd w:id="316"/>
      <w:bookmarkEnd w:id="317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8" w:name="_Toc347116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318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319" w:name="_Toc439323688"/>
      <w:bookmarkStart w:id="320" w:name="_Toc440361322"/>
      <w:bookmarkStart w:id="321" w:name="_Toc440376077"/>
      <w:bookmarkStart w:id="322" w:name="_Toc440376204"/>
      <w:bookmarkStart w:id="323" w:name="_Toc440382469"/>
      <w:bookmarkStart w:id="324" w:name="_Toc440447139"/>
      <w:bookmarkStart w:id="325" w:name="_Toc440632299"/>
      <w:bookmarkStart w:id="326" w:name="_Toc440875072"/>
      <w:bookmarkStart w:id="327" w:name="_Toc441131059"/>
      <w:bookmarkStart w:id="328" w:name="_Toc465774580"/>
      <w:bookmarkStart w:id="329" w:name="_Toc465848809"/>
      <w:bookmarkStart w:id="330" w:name="_Toc468875311"/>
      <w:bookmarkStart w:id="331" w:name="_Toc469488363"/>
      <w:bookmarkStart w:id="332" w:name="_Toc471894884"/>
      <w:bookmarkStart w:id="333" w:name="_Toc498590309"/>
      <w:bookmarkStart w:id="334" w:name="_Toc535947031"/>
      <w:bookmarkStart w:id="335" w:name="_Toc347117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805D87">
        <w:fldChar w:fldCharType="begin"/>
      </w:r>
      <w:r w:rsidR="00805D87">
        <w:instrText xml:space="preserve"> REF _Ref305973033 \r \h  \* MERGEFORMAT </w:instrText>
      </w:r>
      <w:r w:rsidR="00805D87">
        <w:fldChar w:fldCharType="separate"/>
      </w:r>
      <w:r w:rsidR="006A3028" w:rsidRPr="006A3028">
        <w:rPr>
          <w:bCs w:val="0"/>
          <w:sz w:val="24"/>
          <w:szCs w:val="24"/>
        </w:rPr>
        <w:t>3.2</w:t>
      </w:r>
      <w:r w:rsidR="00805D87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805D87">
        <w:fldChar w:fldCharType="begin"/>
      </w:r>
      <w:r w:rsidR="00805D87">
        <w:instrText xml:space="preserve"> REF _Ref305973147 \r \h  \* MERGEFORMAT </w:instrText>
      </w:r>
      <w:r w:rsidR="00805D87">
        <w:fldChar w:fldCharType="separate"/>
      </w:r>
      <w:r w:rsidR="006A3028" w:rsidRPr="006A3028">
        <w:rPr>
          <w:bCs w:val="0"/>
          <w:sz w:val="24"/>
          <w:szCs w:val="24"/>
        </w:rPr>
        <w:t>3.3</w:t>
      </w:r>
      <w:r w:rsidR="00805D87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36" w:name="__RefNumPara__828_922829174"/>
      <w:bookmarkEnd w:id="336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805D87">
        <w:fldChar w:fldCharType="begin"/>
      </w:r>
      <w:r w:rsidR="00805D87">
        <w:instrText xml:space="preserve"> REF _Ref305973214 \r \h  \* MERGEFORMAT </w:instrText>
      </w:r>
      <w:r w:rsidR="00805D87">
        <w:fldChar w:fldCharType="separate"/>
      </w:r>
      <w:r w:rsidR="006A3028" w:rsidRPr="006A3028">
        <w:rPr>
          <w:bCs w:val="0"/>
          <w:sz w:val="24"/>
          <w:szCs w:val="24"/>
        </w:rPr>
        <w:t>3.4</w:t>
      </w:r>
      <w:r w:rsidR="00805D87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_Ref303683883 \r \h  \* MERGEFORMAT </w:instrText>
      </w:r>
      <w:r w:rsidR="00805D87">
        <w:fldChar w:fldCharType="separate"/>
      </w:r>
      <w:r w:rsidR="006A3028" w:rsidRPr="006A3028">
        <w:rPr>
          <w:bCs w:val="0"/>
          <w:sz w:val="24"/>
          <w:szCs w:val="24"/>
        </w:rPr>
        <w:t>3.5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37" w:name="__RefNumPara__832_922829174"/>
      <w:bookmarkEnd w:id="337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7F30BA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7F30BA">
        <w:fldChar w:fldCharType="separate"/>
      </w:r>
      <w:r w:rsidR="006A3028">
        <w:rPr>
          <w:bCs w:val="0"/>
          <w:sz w:val="24"/>
          <w:szCs w:val="24"/>
        </w:rPr>
        <w:t>3.6</w:t>
      </w:r>
      <w:r w:rsidR="007F30BA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38" w:name="__RefNumPara__834_922829174"/>
      <w:bookmarkEnd w:id="338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805D87">
        <w:fldChar w:fldCharType="begin"/>
      </w:r>
      <w:r w:rsidR="00805D87">
        <w:instrText xml:space="preserve"> REF _Ref303250967 \r \h  \* MERGEFORMAT </w:instrText>
      </w:r>
      <w:r w:rsidR="00805D87">
        <w:fldChar w:fldCharType="separate"/>
      </w:r>
      <w:r w:rsidR="006A3028" w:rsidRPr="006A3028">
        <w:rPr>
          <w:bCs w:val="0"/>
          <w:sz w:val="24"/>
          <w:szCs w:val="24"/>
        </w:rPr>
        <w:t>3.7</w:t>
      </w:r>
      <w:r w:rsidR="00805D87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39" w:name="__RefNumPara__836_922829174"/>
      <w:bookmarkEnd w:id="339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6A3028">
        <w:rPr>
          <w:bCs w:val="0"/>
          <w:sz w:val="24"/>
          <w:szCs w:val="24"/>
        </w:rPr>
        <w:t>3.9</w:t>
      </w:r>
      <w:r w:rsidR="007F30BA">
        <w:rPr>
          <w:bCs w:val="0"/>
          <w:sz w:val="24"/>
          <w:szCs w:val="24"/>
        </w:rPr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7F30BA">
        <w:fldChar w:fldCharType="begin"/>
      </w:r>
      <w:r w:rsidR="00E54225">
        <w:instrText xml:space="preserve"> REF _Ref468875001 \r \h </w:instrText>
      </w:r>
      <w:r w:rsidR="007F30BA">
        <w:fldChar w:fldCharType="separate"/>
      </w:r>
      <w:r w:rsidR="006A3028">
        <w:t>3.12</w:t>
      </w:r>
      <w:r w:rsidR="007F30BA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805D87">
        <w:fldChar w:fldCharType="begin"/>
      </w:r>
      <w:r w:rsidR="00805D87">
        <w:instrText xml:space="preserve"> REF _Ref306140410 \r \h  \* MERGEFORMAT </w:instrText>
      </w:r>
      <w:r w:rsidR="00805D87">
        <w:fldChar w:fldCharType="separate"/>
      </w:r>
      <w:r w:rsidR="006A3028" w:rsidRPr="006A3028">
        <w:rPr>
          <w:bCs w:val="0"/>
          <w:sz w:val="24"/>
          <w:szCs w:val="24"/>
        </w:rPr>
        <w:t>3.13</w:t>
      </w:r>
      <w:r w:rsidR="00805D87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805D87">
        <w:fldChar w:fldCharType="begin"/>
      </w:r>
      <w:r w:rsidR="00805D87">
        <w:instrText xml:space="preserve"> REF _Ref306140451 \r \h  \* MERGEFORMAT </w:instrText>
      </w:r>
      <w:r w:rsidR="00805D87">
        <w:fldChar w:fldCharType="separate"/>
      </w:r>
      <w:r w:rsidR="006A3028" w:rsidRPr="006A3028">
        <w:rPr>
          <w:bCs w:val="0"/>
          <w:sz w:val="24"/>
          <w:szCs w:val="24"/>
        </w:rPr>
        <w:t>3.14</w:t>
      </w:r>
      <w:r w:rsidR="00805D87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340" w:name="_Toc439323689"/>
      <w:bookmarkStart w:id="341" w:name="_Toc440361323"/>
      <w:bookmarkStart w:id="342" w:name="_Toc440376078"/>
      <w:bookmarkStart w:id="343" w:name="_Toc440376205"/>
      <w:bookmarkStart w:id="344" w:name="_Toc440382470"/>
      <w:bookmarkStart w:id="345" w:name="_Toc440447140"/>
      <w:bookmarkStart w:id="346" w:name="_Toc440632300"/>
      <w:bookmarkStart w:id="347" w:name="_Toc440875073"/>
      <w:bookmarkStart w:id="348" w:name="_Toc441131060"/>
      <w:bookmarkStart w:id="349" w:name="_Toc465774581"/>
      <w:bookmarkStart w:id="350" w:name="_Toc465848810"/>
      <w:bookmarkStart w:id="351" w:name="_Toc468875312"/>
      <w:bookmarkStart w:id="352" w:name="_Toc469488364"/>
      <w:bookmarkStart w:id="353" w:name="_Toc471894885"/>
      <w:bookmarkStart w:id="354" w:name="_Toc498590310"/>
      <w:bookmarkStart w:id="355" w:name="_Toc535947032"/>
      <w:bookmarkStart w:id="356" w:name="_Toc347118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</w:p>
    <w:p w:rsidR="0099066F" w:rsidRPr="00C06BE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 xml:space="preserve">запросе </w:t>
      </w:r>
      <w:r w:rsidR="00983F8A" w:rsidRPr="00C06BEA">
        <w:rPr>
          <w:sz w:val="24"/>
          <w:szCs w:val="24"/>
          <w:lang w:eastAsia="ru-RU"/>
        </w:rPr>
        <w:t>предложений</w:t>
      </w:r>
      <w:r w:rsidRPr="00C06BEA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C06BEA" w:rsidRDefault="009B34C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C06BEA">
        <w:rPr>
          <w:sz w:val="24"/>
          <w:szCs w:val="24"/>
          <w:lang w:eastAsia="ru-RU"/>
        </w:rPr>
        <w:t xml:space="preserve">разъяснения Извещения о проведении запроса предложений, Документации по запросу предложений – не позднее </w:t>
      </w:r>
      <w:r w:rsidRPr="00C06BEA">
        <w:rPr>
          <w:sz w:val="24"/>
          <w:szCs w:val="24"/>
        </w:rPr>
        <w:t>3 (трех) рабочих дней с даты поступления запроса</w:t>
      </w:r>
      <w:r w:rsidR="0099066F" w:rsidRPr="00C06BEA">
        <w:rPr>
          <w:sz w:val="24"/>
          <w:szCs w:val="24"/>
          <w:lang w:eastAsia="ru-RU"/>
        </w:rPr>
        <w:t>;</w:t>
      </w:r>
    </w:p>
    <w:p w:rsidR="00C06BEA" w:rsidRPr="00C06BEA" w:rsidRDefault="00C06BEA" w:rsidP="00C06BEA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C06BEA">
        <w:rPr>
          <w:sz w:val="24"/>
          <w:szCs w:val="24"/>
          <w:lang w:eastAsia="ru-RU"/>
        </w:rPr>
        <w:t>отказ от проведения Запроса предложений – в день принятия такого решения и размещения в Единой 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ЕИС);</w:t>
      </w:r>
    </w:p>
    <w:p w:rsidR="004335F9" w:rsidRPr="00C06BEA" w:rsidRDefault="004335F9" w:rsidP="004335F9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C06BEA">
        <w:rPr>
          <w:sz w:val="24"/>
          <w:szCs w:val="24"/>
          <w:lang w:eastAsia="ru-RU"/>
        </w:rPr>
        <w:t xml:space="preserve">Протоколы, составляемые в процессе проведения Запроса предложений и </w:t>
      </w:r>
      <w:r w:rsidRPr="00C06BEA">
        <w:rPr>
          <w:sz w:val="24"/>
          <w:szCs w:val="24"/>
        </w:rPr>
        <w:t xml:space="preserve">подписанные членами </w:t>
      </w:r>
      <w:r w:rsidRPr="00C06BEA">
        <w:rPr>
          <w:sz w:val="24"/>
          <w:szCs w:val="24"/>
          <w:lang w:eastAsia="ru-RU"/>
        </w:rPr>
        <w:t>Закупочной комиссии – не позднее 3 дней со дня подписания таких Протоколов;</w:t>
      </w:r>
    </w:p>
    <w:p w:rsidR="004335F9" w:rsidRPr="004335F9" w:rsidRDefault="004335F9" w:rsidP="004335F9">
      <w:pPr>
        <w:pStyle w:val="Times120"/>
        <w:numPr>
          <w:ilvl w:val="0"/>
          <w:numId w:val="20"/>
        </w:numPr>
        <w:suppressAutoHyphens w:val="0"/>
        <w:autoSpaceDN w:val="0"/>
        <w:adjustRightInd w:val="0"/>
        <w:spacing w:after="120"/>
        <w:rPr>
          <w:szCs w:val="24"/>
        </w:rPr>
      </w:pPr>
      <w:r w:rsidRPr="00C06BEA">
        <w:rPr>
          <w:szCs w:val="24"/>
        </w:rPr>
        <w:t>Договоры и информацию о Договорах в реестр</w:t>
      </w:r>
      <w:r w:rsidRPr="004335F9">
        <w:rPr>
          <w:szCs w:val="24"/>
        </w:rPr>
        <w:t xml:space="preserve"> договоров, размещенном в ЕИС, – не позднее 3 рабочих дней со дня подписания Договора.</w:t>
      </w:r>
    </w:p>
    <w:p w:rsidR="004335F9" w:rsidRPr="004335F9" w:rsidRDefault="004335F9" w:rsidP="004335F9">
      <w:pPr>
        <w:overflowPunct w:val="0"/>
        <w:autoSpaceDE w:val="0"/>
        <w:spacing w:line="264" w:lineRule="auto"/>
        <w:rPr>
          <w:sz w:val="24"/>
          <w:szCs w:val="24"/>
        </w:rPr>
      </w:pPr>
      <w:r w:rsidRPr="004335F9">
        <w:rPr>
          <w:sz w:val="24"/>
          <w:szCs w:val="24"/>
        </w:rPr>
        <w:t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Заказчиком на сайте Заказчика 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57" w:name="_Ref303250835"/>
      <w:bookmarkStart w:id="358" w:name="_Ref305973033"/>
      <w:bookmarkStart w:id="359" w:name="_Toc347119"/>
      <w:bookmarkStart w:id="360" w:name="_Ref191386178"/>
      <w:r w:rsidRPr="00E71A48">
        <w:lastRenderedPageBreak/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57"/>
      <w:r w:rsidRPr="00E71A48">
        <w:t xml:space="preserve"> по запросу предложений</w:t>
      </w:r>
      <w:bookmarkEnd w:id="358"/>
      <w:bookmarkEnd w:id="359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805D87">
        <w:fldChar w:fldCharType="begin"/>
      </w:r>
      <w:r w:rsidR="00805D87">
        <w:instrText xml:space="preserve"> REF _Ref302563524 \n \h  \* MERGEFORMAT </w:instrText>
      </w:r>
      <w:r w:rsidR="00805D87">
        <w:fldChar w:fldCharType="separate"/>
      </w:r>
      <w:r w:rsidR="006A3028" w:rsidRPr="006A3028">
        <w:rPr>
          <w:sz w:val="24"/>
          <w:szCs w:val="24"/>
        </w:rPr>
        <w:t>1.1.1</w:t>
      </w:r>
      <w:r w:rsidR="00805D87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61" w:name="__RefNumPara__444_922829174"/>
      <w:bookmarkStart w:id="362" w:name="_Ref191386216"/>
      <w:bookmarkStart w:id="363" w:name="_Ref305973147"/>
      <w:bookmarkStart w:id="364" w:name="_Toc347120"/>
      <w:bookmarkEnd w:id="360"/>
      <w:bookmarkEnd w:id="361"/>
      <w:r w:rsidRPr="00E71A48">
        <w:t xml:space="preserve">Подготовка </w:t>
      </w:r>
      <w:bookmarkEnd w:id="362"/>
      <w:r w:rsidRPr="00E71A48">
        <w:t>Заявок</w:t>
      </w:r>
      <w:bookmarkEnd w:id="363"/>
      <w:bookmarkEnd w:id="364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65" w:name="_Ref306114638"/>
      <w:bookmarkStart w:id="366" w:name="_Toc440361326"/>
      <w:bookmarkStart w:id="367" w:name="_Toc440376081"/>
      <w:bookmarkStart w:id="368" w:name="_Toc440376208"/>
      <w:bookmarkStart w:id="369" w:name="_Toc440382473"/>
      <w:bookmarkStart w:id="370" w:name="_Toc440447143"/>
      <w:bookmarkStart w:id="371" w:name="_Toc440632303"/>
      <w:bookmarkStart w:id="372" w:name="_Toc440875076"/>
      <w:bookmarkStart w:id="373" w:name="_Toc441131063"/>
      <w:bookmarkStart w:id="374" w:name="_Toc465774584"/>
      <w:bookmarkStart w:id="375" w:name="_Toc465848813"/>
      <w:bookmarkStart w:id="376" w:name="_Toc468875315"/>
      <w:bookmarkStart w:id="377" w:name="_Toc469488367"/>
      <w:bookmarkStart w:id="378" w:name="_Toc471894888"/>
      <w:bookmarkStart w:id="379" w:name="_Toc498590313"/>
      <w:bookmarkStart w:id="380" w:name="_Toc535947035"/>
      <w:bookmarkStart w:id="381" w:name="_Toc347121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7949FC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 xml:space="preserve">Письмо о подаче оферты по форме </w:t>
      </w:r>
      <w:r w:rsidRPr="007949FC">
        <w:rPr>
          <w:bCs w:val="0"/>
          <w:spacing w:val="-1"/>
          <w:sz w:val="24"/>
          <w:szCs w:val="24"/>
        </w:rPr>
        <w:t>и в соответствии с инструкциями,</w:t>
      </w:r>
      <w:r w:rsidRPr="007949FC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7949FC">
        <w:rPr>
          <w:bCs w:val="0"/>
          <w:spacing w:val="-2"/>
          <w:sz w:val="24"/>
          <w:szCs w:val="24"/>
        </w:rPr>
        <w:t>(</w:t>
      </w:r>
      <w:r w:rsidR="003F3A69" w:rsidRPr="007949FC">
        <w:rPr>
          <w:bCs w:val="0"/>
          <w:spacing w:val="-2"/>
          <w:sz w:val="24"/>
          <w:szCs w:val="24"/>
        </w:rPr>
        <w:t>под</w:t>
      </w:r>
      <w:r w:rsidR="003F3A69" w:rsidRPr="007949FC">
        <w:rPr>
          <w:bCs w:val="0"/>
          <w:sz w:val="24"/>
          <w:szCs w:val="24"/>
        </w:rPr>
        <w:t>раздел</w:t>
      </w:r>
      <w:r w:rsidRPr="007949FC">
        <w:rPr>
          <w:bCs w:val="0"/>
          <w:sz w:val="24"/>
          <w:szCs w:val="24"/>
        </w:rPr>
        <w:t xml:space="preserve"> </w:t>
      </w:r>
      <w:r w:rsidR="007F30BA" w:rsidRPr="007949FC">
        <w:rPr>
          <w:bCs w:val="0"/>
          <w:sz w:val="24"/>
          <w:szCs w:val="24"/>
        </w:rPr>
        <w:fldChar w:fldCharType="begin"/>
      </w:r>
      <w:r w:rsidR="008D2928" w:rsidRPr="007949FC">
        <w:rPr>
          <w:bCs w:val="0"/>
          <w:sz w:val="24"/>
          <w:szCs w:val="24"/>
        </w:rPr>
        <w:instrText xml:space="preserve"> REF _Ref55336310 \r \h </w:instrText>
      </w:r>
      <w:r w:rsidR="00457ED0" w:rsidRPr="007949FC">
        <w:rPr>
          <w:bCs w:val="0"/>
          <w:sz w:val="24"/>
          <w:szCs w:val="24"/>
        </w:rPr>
        <w:instrText xml:space="preserve"> \* MERGEFORMAT </w:instrText>
      </w:r>
      <w:r w:rsidR="007F30BA" w:rsidRPr="007949FC">
        <w:rPr>
          <w:bCs w:val="0"/>
          <w:sz w:val="24"/>
          <w:szCs w:val="24"/>
        </w:rPr>
      </w:r>
      <w:r w:rsidR="007F30BA" w:rsidRPr="007949FC">
        <w:rPr>
          <w:bCs w:val="0"/>
          <w:sz w:val="24"/>
          <w:szCs w:val="24"/>
        </w:rPr>
        <w:fldChar w:fldCharType="separate"/>
      </w:r>
      <w:r w:rsidR="006A3028">
        <w:rPr>
          <w:bCs w:val="0"/>
          <w:sz w:val="24"/>
          <w:szCs w:val="24"/>
        </w:rPr>
        <w:t>5.1</w:t>
      </w:r>
      <w:r w:rsidR="007F30BA" w:rsidRPr="007949FC">
        <w:rPr>
          <w:bCs w:val="0"/>
          <w:sz w:val="24"/>
          <w:szCs w:val="24"/>
        </w:rPr>
        <w:fldChar w:fldCharType="end"/>
      </w:r>
      <w:r w:rsidR="00D80639" w:rsidRPr="007949FC">
        <w:rPr>
          <w:bCs w:val="0"/>
          <w:sz w:val="24"/>
          <w:szCs w:val="24"/>
          <w:lang w:eastAsia="ru-RU"/>
        </w:rPr>
        <w:t>)</w:t>
      </w:r>
      <w:r w:rsidR="00B71B9D" w:rsidRPr="007949FC">
        <w:rPr>
          <w:bCs w:val="0"/>
          <w:sz w:val="24"/>
          <w:szCs w:val="24"/>
          <w:lang w:eastAsia="ru-RU"/>
        </w:rPr>
        <w:t>;</w:t>
      </w:r>
    </w:p>
    <w:p w:rsidR="00B71B9D" w:rsidRPr="007949FC" w:rsidRDefault="005C576B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7949FC">
        <w:rPr>
          <w:bCs w:val="0"/>
          <w:sz w:val="24"/>
          <w:szCs w:val="24"/>
        </w:rPr>
        <w:t>Предложение на оказание Услуг</w:t>
      </w:r>
      <w:r w:rsidR="00B71B9D" w:rsidRPr="007949FC">
        <w:rPr>
          <w:bCs w:val="0"/>
          <w:sz w:val="24"/>
          <w:szCs w:val="24"/>
        </w:rPr>
        <w:t xml:space="preserve"> (</w:t>
      </w:r>
      <w:r w:rsidR="003F3A69" w:rsidRPr="007949FC">
        <w:rPr>
          <w:bCs w:val="0"/>
          <w:spacing w:val="-2"/>
          <w:sz w:val="24"/>
          <w:szCs w:val="24"/>
        </w:rPr>
        <w:t>под</w:t>
      </w:r>
      <w:r w:rsidR="003F3A69" w:rsidRPr="007949FC">
        <w:rPr>
          <w:bCs w:val="0"/>
          <w:sz w:val="24"/>
          <w:szCs w:val="24"/>
        </w:rPr>
        <w:t>раздел</w:t>
      </w:r>
      <w:r w:rsidR="00B71B9D" w:rsidRPr="007949FC">
        <w:rPr>
          <w:bCs w:val="0"/>
          <w:sz w:val="24"/>
          <w:szCs w:val="24"/>
        </w:rPr>
        <w:t xml:space="preserve"> </w:t>
      </w:r>
      <w:r w:rsidR="007F30BA" w:rsidRPr="007949FC">
        <w:rPr>
          <w:bCs w:val="0"/>
          <w:sz w:val="24"/>
          <w:szCs w:val="24"/>
        </w:rPr>
        <w:fldChar w:fldCharType="begin"/>
      </w:r>
      <w:r w:rsidR="00B71B9D" w:rsidRPr="007949FC">
        <w:rPr>
          <w:bCs w:val="0"/>
          <w:sz w:val="24"/>
          <w:szCs w:val="24"/>
        </w:rPr>
        <w:instrText xml:space="preserve"> REF _Ref440271072 \r \h </w:instrText>
      </w:r>
      <w:r w:rsidR="00457ED0" w:rsidRPr="007949FC">
        <w:rPr>
          <w:bCs w:val="0"/>
          <w:sz w:val="24"/>
          <w:szCs w:val="24"/>
        </w:rPr>
        <w:instrText xml:space="preserve"> \* MERGEFORMAT </w:instrText>
      </w:r>
      <w:r w:rsidR="007F30BA" w:rsidRPr="007949FC">
        <w:rPr>
          <w:bCs w:val="0"/>
          <w:sz w:val="24"/>
          <w:szCs w:val="24"/>
        </w:rPr>
      </w:r>
      <w:r w:rsidR="007F30BA" w:rsidRPr="007949FC">
        <w:rPr>
          <w:bCs w:val="0"/>
          <w:sz w:val="24"/>
          <w:szCs w:val="24"/>
        </w:rPr>
        <w:fldChar w:fldCharType="separate"/>
      </w:r>
      <w:r w:rsidR="006A3028">
        <w:rPr>
          <w:bCs w:val="0"/>
          <w:sz w:val="24"/>
          <w:szCs w:val="24"/>
        </w:rPr>
        <w:t>5.2</w:t>
      </w:r>
      <w:r w:rsidR="007F30BA" w:rsidRPr="007949FC">
        <w:rPr>
          <w:bCs w:val="0"/>
          <w:sz w:val="24"/>
          <w:szCs w:val="24"/>
        </w:rPr>
        <w:fldChar w:fldCharType="end"/>
      </w:r>
      <w:r w:rsidR="00B71B9D" w:rsidRPr="007949FC">
        <w:rPr>
          <w:bCs w:val="0"/>
          <w:sz w:val="24"/>
          <w:szCs w:val="24"/>
        </w:rPr>
        <w:t>);</w:t>
      </w:r>
    </w:p>
    <w:p w:rsidR="00717F60" w:rsidRPr="007949FC" w:rsidRDefault="005C576B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7949FC">
        <w:rPr>
          <w:bCs w:val="0"/>
          <w:spacing w:val="-1"/>
          <w:sz w:val="24"/>
          <w:szCs w:val="24"/>
        </w:rPr>
        <w:t>Предложение по дополнительному расширению страхового покрытия (в т. ч. Дополнительные услуги)</w:t>
      </w:r>
      <w:r w:rsidR="00717F60" w:rsidRPr="007949FC">
        <w:rPr>
          <w:bCs w:val="0"/>
          <w:spacing w:val="-1"/>
          <w:sz w:val="24"/>
          <w:szCs w:val="24"/>
        </w:rPr>
        <w:t xml:space="preserve"> (</w:t>
      </w:r>
      <w:r w:rsidR="003F3A69" w:rsidRPr="007949FC">
        <w:rPr>
          <w:bCs w:val="0"/>
          <w:spacing w:val="-2"/>
          <w:sz w:val="24"/>
          <w:szCs w:val="24"/>
        </w:rPr>
        <w:t>под</w:t>
      </w:r>
      <w:r w:rsidR="003F3A69" w:rsidRPr="007949FC">
        <w:rPr>
          <w:bCs w:val="0"/>
          <w:sz w:val="24"/>
          <w:szCs w:val="24"/>
        </w:rPr>
        <w:t>раздел</w:t>
      </w:r>
      <w:r w:rsidR="007502E0" w:rsidRPr="007949FC">
        <w:rPr>
          <w:bCs w:val="0"/>
          <w:sz w:val="24"/>
          <w:szCs w:val="24"/>
        </w:rPr>
        <w:t xml:space="preserve"> </w:t>
      </w:r>
      <w:r w:rsidR="007949FC" w:rsidRPr="007949FC">
        <w:rPr>
          <w:bCs w:val="0"/>
          <w:sz w:val="24"/>
          <w:szCs w:val="24"/>
        </w:rPr>
        <w:fldChar w:fldCharType="begin"/>
      </w:r>
      <w:r w:rsidR="007949FC" w:rsidRPr="007949FC">
        <w:rPr>
          <w:bCs w:val="0"/>
          <w:sz w:val="24"/>
          <w:szCs w:val="24"/>
        </w:rPr>
        <w:instrText xml:space="preserve"> REF _Ref535945384 \r \h </w:instrText>
      </w:r>
      <w:r w:rsidR="007949FC">
        <w:rPr>
          <w:bCs w:val="0"/>
          <w:sz w:val="24"/>
          <w:szCs w:val="24"/>
        </w:rPr>
        <w:instrText xml:space="preserve"> \* MERGEFORMAT </w:instrText>
      </w:r>
      <w:r w:rsidR="007949FC" w:rsidRPr="007949FC">
        <w:rPr>
          <w:bCs w:val="0"/>
          <w:sz w:val="24"/>
          <w:szCs w:val="24"/>
        </w:rPr>
      </w:r>
      <w:r w:rsidR="007949FC" w:rsidRPr="007949FC">
        <w:rPr>
          <w:bCs w:val="0"/>
          <w:sz w:val="24"/>
          <w:szCs w:val="24"/>
        </w:rPr>
        <w:fldChar w:fldCharType="separate"/>
      </w:r>
      <w:r w:rsidR="006A3028">
        <w:rPr>
          <w:bCs w:val="0"/>
          <w:sz w:val="24"/>
          <w:szCs w:val="24"/>
        </w:rPr>
        <w:t>5.3</w:t>
      </w:r>
      <w:r w:rsidR="007949FC" w:rsidRPr="007949FC">
        <w:rPr>
          <w:bCs w:val="0"/>
          <w:sz w:val="24"/>
          <w:szCs w:val="24"/>
        </w:rPr>
        <w:fldChar w:fldCharType="end"/>
      </w:r>
      <w:r w:rsidR="00717F60" w:rsidRPr="007949FC">
        <w:rPr>
          <w:bCs w:val="0"/>
          <w:spacing w:val="-1"/>
          <w:sz w:val="24"/>
          <w:szCs w:val="24"/>
        </w:rPr>
        <w:t>)</w:t>
      </w:r>
      <w:r w:rsidR="00E17CEB" w:rsidRPr="007949FC">
        <w:rPr>
          <w:bCs w:val="0"/>
          <w:spacing w:val="-1"/>
          <w:sz w:val="24"/>
          <w:szCs w:val="24"/>
        </w:rPr>
        <w:t>;</w:t>
      </w:r>
      <w:r w:rsidR="00F030B1" w:rsidRPr="007949FC">
        <w:rPr>
          <w:bCs w:val="0"/>
          <w:spacing w:val="-1"/>
          <w:sz w:val="24"/>
          <w:szCs w:val="24"/>
        </w:rPr>
        <w:t xml:space="preserve"> </w:t>
      </w:r>
    </w:p>
    <w:p w:rsidR="00717F60" w:rsidRPr="007949FC" w:rsidRDefault="005C576B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7949FC">
        <w:rPr>
          <w:bCs w:val="0"/>
          <w:sz w:val="24"/>
          <w:szCs w:val="24"/>
        </w:rPr>
        <w:t>Справка о квалификации участника</w:t>
      </w:r>
      <w:r w:rsidR="00717F60" w:rsidRPr="007949FC">
        <w:rPr>
          <w:bCs w:val="0"/>
          <w:sz w:val="24"/>
          <w:szCs w:val="24"/>
        </w:rPr>
        <w:t xml:space="preserve"> (</w:t>
      </w:r>
      <w:r w:rsidR="003F3A69" w:rsidRPr="007949FC">
        <w:rPr>
          <w:bCs w:val="0"/>
          <w:spacing w:val="-2"/>
          <w:sz w:val="24"/>
          <w:szCs w:val="24"/>
        </w:rPr>
        <w:t>под</w:t>
      </w:r>
      <w:r w:rsidR="003F3A69" w:rsidRPr="007949FC">
        <w:rPr>
          <w:bCs w:val="0"/>
          <w:sz w:val="24"/>
          <w:szCs w:val="24"/>
        </w:rPr>
        <w:t>раздел</w:t>
      </w:r>
      <w:r w:rsidR="00717F60" w:rsidRPr="007949FC">
        <w:rPr>
          <w:bCs w:val="0"/>
          <w:sz w:val="24"/>
          <w:szCs w:val="24"/>
        </w:rPr>
        <w:t xml:space="preserve"> </w:t>
      </w:r>
      <w:r w:rsidR="007949FC" w:rsidRPr="007949FC">
        <w:rPr>
          <w:bCs w:val="0"/>
          <w:sz w:val="24"/>
          <w:szCs w:val="24"/>
        </w:rPr>
        <w:fldChar w:fldCharType="begin"/>
      </w:r>
      <w:r w:rsidR="007949FC" w:rsidRPr="007949FC">
        <w:rPr>
          <w:bCs w:val="0"/>
          <w:sz w:val="24"/>
          <w:szCs w:val="24"/>
        </w:rPr>
        <w:instrText xml:space="preserve"> REF _Ref440361439 \r \h </w:instrText>
      </w:r>
      <w:r w:rsidR="007949FC">
        <w:rPr>
          <w:bCs w:val="0"/>
          <w:sz w:val="24"/>
          <w:szCs w:val="24"/>
        </w:rPr>
        <w:instrText xml:space="preserve"> \* MERGEFORMAT </w:instrText>
      </w:r>
      <w:r w:rsidR="007949FC" w:rsidRPr="007949FC">
        <w:rPr>
          <w:bCs w:val="0"/>
          <w:sz w:val="24"/>
          <w:szCs w:val="24"/>
        </w:rPr>
      </w:r>
      <w:r w:rsidR="007949FC" w:rsidRPr="007949FC">
        <w:rPr>
          <w:bCs w:val="0"/>
          <w:sz w:val="24"/>
          <w:szCs w:val="24"/>
        </w:rPr>
        <w:fldChar w:fldCharType="separate"/>
      </w:r>
      <w:r w:rsidR="006A3028">
        <w:rPr>
          <w:bCs w:val="0"/>
          <w:sz w:val="24"/>
          <w:szCs w:val="24"/>
        </w:rPr>
        <w:t>5.4</w:t>
      </w:r>
      <w:r w:rsidR="007949FC" w:rsidRPr="007949FC">
        <w:rPr>
          <w:bCs w:val="0"/>
          <w:sz w:val="24"/>
          <w:szCs w:val="24"/>
        </w:rPr>
        <w:fldChar w:fldCharType="end"/>
      </w:r>
      <w:r w:rsidR="00717F60" w:rsidRPr="007949FC">
        <w:rPr>
          <w:bCs w:val="0"/>
          <w:sz w:val="24"/>
          <w:szCs w:val="24"/>
        </w:rPr>
        <w:t>);</w:t>
      </w:r>
    </w:p>
    <w:p w:rsidR="00420F24" w:rsidRPr="007949FC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7949FC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7949FC">
        <w:rPr>
          <w:bCs w:val="0"/>
          <w:sz w:val="24"/>
          <w:szCs w:val="24"/>
        </w:rPr>
        <w:t>Участник</w:t>
      </w:r>
      <w:r w:rsidRPr="007949FC">
        <w:rPr>
          <w:bCs w:val="0"/>
          <w:sz w:val="24"/>
          <w:szCs w:val="24"/>
        </w:rPr>
        <w:t xml:space="preserve">а требованиям настоящей </w:t>
      </w:r>
      <w:r w:rsidR="00AE0F91" w:rsidRPr="007949FC">
        <w:rPr>
          <w:bCs w:val="0"/>
          <w:sz w:val="24"/>
          <w:szCs w:val="24"/>
        </w:rPr>
        <w:t>Д</w:t>
      </w:r>
      <w:r w:rsidRPr="007949FC">
        <w:rPr>
          <w:bCs w:val="0"/>
          <w:sz w:val="24"/>
          <w:szCs w:val="24"/>
        </w:rPr>
        <w:t>окументации (подраздел</w:t>
      </w:r>
      <w:r w:rsidR="00420F24" w:rsidRPr="007949FC">
        <w:rPr>
          <w:bCs w:val="0"/>
          <w:sz w:val="24"/>
          <w:szCs w:val="24"/>
        </w:rPr>
        <w:t xml:space="preserve"> </w:t>
      </w:r>
      <w:r w:rsidR="00805D87" w:rsidRPr="007949FC">
        <w:fldChar w:fldCharType="begin"/>
      </w:r>
      <w:r w:rsidR="00805D87" w:rsidRPr="007949FC">
        <w:instrText xml:space="preserve"> REF _Ref191386407 \r \h  \* MERGEFORMAT </w:instrText>
      </w:r>
      <w:r w:rsidR="00805D87" w:rsidRPr="007949FC">
        <w:fldChar w:fldCharType="separate"/>
      </w:r>
      <w:r w:rsidR="006A3028" w:rsidRPr="006A3028">
        <w:rPr>
          <w:bCs w:val="0"/>
          <w:sz w:val="24"/>
          <w:szCs w:val="24"/>
        </w:rPr>
        <w:t>3.3.8</w:t>
      </w:r>
      <w:r w:rsidR="00805D87" w:rsidRPr="007949FC">
        <w:fldChar w:fldCharType="end"/>
      </w:r>
      <w:r w:rsidR="00FF4BD0" w:rsidRPr="007949FC">
        <w:rPr>
          <w:bCs w:val="0"/>
          <w:sz w:val="24"/>
          <w:szCs w:val="24"/>
        </w:rPr>
        <w:t>)</w:t>
      </w:r>
      <w:r w:rsidR="00B71B9D" w:rsidRPr="007949FC">
        <w:rPr>
          <w:bCs w:val="0"/>
          <w:sz w:val="24"/>
          <w:szCs w:val="24"/>
        </w:rPr>
        <w:t>;</w:t>
      </w:r>
    </w:p>
    <w:p w:rsidR="00717F60" w:rsidRPr="007949FC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7949FC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7949FC">
        <w:rPr>
          <w:bCs w:val="0"/>
          <w:sz w:val="24"/>
          <w:szCs w:val="24"/>
        </w:rPr>
        <w:t>Договор</w:t>
      </w:r>
      <w:r w:rsidRPr="007949FC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7949FC">
        <w:rPr>
          <w:bCs w:val="0"/>
          <w:sz w:val="24"/>
          <w:szCs w:val="24"/>
        </w:rPr>
        <w:t>Д</w:t>
      </w:r>
      <w:r w:rsidRPr="007949FC">
        <w:rPr>
          <w:bCs w:val="0"/>
          <w:sz w:val="24"/>
          <w:szCs w:val="24"/>
        </w:rPr>
        <w:t>окументации (</w:t>
      </w:r>
      <w:r w:rsidR="003F3A69" w:rsidRPr="007949FC">
        <w:rPr>
          <w:bCs w:val="0"/>
          <w:spacing w:val="-2"/>
          <w:sz w:val="24"/>
          <w:szCs w:val="24"/>
        </w:rPr>
        <w:t>под</w:t>
      </w:r>
      <w:r w:rsidR="003F3A69" w:rsidRPr="007949FC">
        <w:rPr>
          <w:bCs w:val="0"/>
          <w:sz w:val="24"/>
          <w:szCs w:val="24"/>
        </w:rPr>
        <w:t>раздел</w:t>
      </w:r>
      <w:r w:rsidRPr="007949FC">
        <w:rPr>
          <w:bCs w:val="0"/>
          <w:sz w:val="24"/>
          <w:szCs w:val="24"/>
        </w:rPr>
        <w:t xml:space="preserve"> </w:t>
      </w:r>
      <w:r w:rsidR="007949FC" w:rsidRPr="007949FC">
        <w:fldChar w:fldCharType="begin"/>
      </w:r>
      <w:r w:rsidR="007949FC" w:rsidRPr="007949FC">
        <w:rPr>
          <w:bCs w:val="0"/>
          <w:sz w:val="24"/>
          <w:szCs w:val="24"/>
        </w:rPr>
        <w:instrText xml:space="preserve"> REF _Ref535945448 \r \h </w:instrText>
      </w:r>
      <w:r w:rsidR="007949FC">
        <w:instrText xml:space="preserve"> \* MERGEFORMAT </w:instrText>
      </w:r>
      <w:r w:rsidR="007949FC" w:rsidRPr="007949FC">
        <w:fldChar w:fldCharType="separate"/>
      </w:r>
      <w:r w:rsidR="006A3028">
        <w:rPr>
          <w:bCs w:val="0"/>
          <w:sz w:val="24"/>
          <w:szCs w:val="24"/>
        </w:rPr>
        <w:t>5.5</w:t>
      </w:r>
      <w:r w:rsidR="007949FC" w:rsidRPr="007949FC">
        <w:fldChar w:fldCharType="end"/>
      </w:r>
      <w:r w:rsidR="00B71B9D" w:rsidRPr="007949FC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949FC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7949FC">
        <w:rPr>
          <w:bCs w:val="0"/>
          <w:sz w:val="24"/>
          <w:szCs w:val="24"/>
        </w:rPr>
        <w:t>Участник</w:t>
      </w:r>
      <w:r w:rsidRPr="007949FC">
        <w:rPr>
          <w:bCs w:val="0"/>
          <w:sz w:val="24"/>
          <w:szCs w:val="24"/>
        </w:rPr>
        <w:t>а, подтверждают</w:t>
      </w:r>
      <w:r w:rsidRPr="00AE1D21">
        <w:rPr>
          <w:bCs w:val="0"/>
          <w:sz w:val="24"/>
          <w:szCs w:val="24"/>
        </w:rPr>
        <w:t xml:space="preserve">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82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82"/>
    </w:p>
    <w:p w:rsidR="00717F60" w:rsidRPr="007949FC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Письмо о подаче </w:t>
      </w:r>
      <w:r w:rsidRPr="007949FC">
        <w:rPr>
          <w:bCs w:val="0"/>
          <w:sz w:val="24"/>
          <w:szCs w:val="24"/>
        </w:rPr>
        <w:t>оферты (</w:t>
      </w:r>
      <w:r w:rsidR="00A154B7" w:rsidRPr="007949FC">
        <w:rPr>
          <w:bCs w:val="0"/>
          <w:spacing w:val="-2"/>
          <w:sz w:val="24"/>
          <w:szCs w:val="24"/>
        </w:rPr>
        <w:t>под</w:t>
      </w:r>
      <w:r w:rsidR="00A154B7" w:rsidRPr="007949FC">
        <w:rPr>
          <w:bCs w:val="0"/>
          <w:sz w:val="24"/>
          <w:szCs w:val="24"/>
        </w:rPr>
        <w:t>раздел</w:t>
      </w:r>
      <w:r w:rsidR="00F86B89" w:rsidRPr="007949FC">
        <w:rPr>
          <w:bCs w:val="0"/>
          <w:sz w:val="24"/>
          <w:szCs w:val="24"/>
          <w:lang w:eastAsia="ru-RU"/>
        </w:rPr>
        <w:t xml:space="preserve"> </w:t>
      </w:r>
      <w:r w:rsidR="00805D87" w:rsidRPr="007949FC">
        <w:fldChar w:fldCharType="begin"/>
      </w:r>
      <w:r w:rsidR="00805D87" w:rsidRPr="007949FC">
        <w:instrText xml:space="preserve"> REF _Ref55336310 \r \h  \* MERGEFORMAT </w:instrText>
      </w:r>
      <w:r w:rsidR="00805D87" w:rsidRPr="007949FC">
        <w:fldChar w:fldCharType="separate"/>
      </w:r>
      <w:r w:rsidR="006A3028" w:rsidRPr="006A3028">
        <w:rPr>
          <w:bCs w:val="0"/>
          <w:sz w:val="24"/>
          <w:szCs w:val="24"/>
          <w:lang w:eastAsia="ru-RU"/>
        </w:rPr>
        <w:t>5.1</w:t>
      </w:r>
      <w:r w:rsidR="00805D87" w:rsidRPr="007949FC">
        <w:fldChar w:fldCharType="end"/>
      </w:r>
      <w:r w:rsidRPr="007949FC">
        <w:rPr>
          <w:bCs w:val="0"/>
          <w:sz w:val="24"/>
          <w:szCs w:val="24"/>
        </w:rPr>
        <w:t>);</w:t>
      </w:r>
    </w:p>
    <w:p w:rsidR="005106E7" w:rsidRPr="007949FC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7949FC">
        <w:rPr>
          <w:sz w:val="24"/>
          <w:szCs w:val="24"/>
        </w:rPr>
        <w:t xml:space="preserve">Антикоррупционные обязательства (подраздел </w:t>
      </w:r>
      <w:r w:rsidR="007949FC" w:rsidRPr="007949FC">
        <w:fldChar w:fldCharType="begin"/>
      </w:r>
      <w:r w:rsidR="007949FC" w:rsidRPr="007949FC">
        <w:rPr>
          <w:sz w:val="24"/>
          <w:szCs w:val="24"/>
        </w:rPr>
        <w:instrText xml:space="preserve"> REF _Ref535945687 \r \h </w:instrText>
      </w:r>
      <w:r w:rsidR="007949FC">
        <w:instrText xml:space="preserve"> \* MERGEFORMAT </w:instrText>
      </w:r>
      <w:r w:rsidR="007949FC" w:rsidRPr="007949FC">
        <w:fldChar w:fldCharType="separate"/>
      </w:r>
      <w:r w:rsidR="006A3028">
        <w:rPr>
          <w:sz w:val="24"/>
          <w:szCs w:val="24"/>
        </w:rPr>
        <w:t>5.1.3</w:t>
      </w:r>
      <w:r w:rsidR="007949FC" w:rsidRPr="007949FC">
        <w:fldChar w:fldCharType="end"/>
      </w:r>
      <w:r w:rsidRPr="007949FC">
        <w:rPr>
          <w:sz w:val="24"/>
          <w:szCs w:val="24"/>
        </w:rPr>
        <w:t>);</w:t>
      </w:r>
    </w:p>
    <w:p w:rsidR="005106E7" w:rsidRPr="007949FC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949FC">
        <w:rPr>
          <w:sz w:val="24"/>
          <w:szCs w:val="24"/>
        </w:rPr>
        <w:t xml:space="preserve">Документ(ы) в соответствии с </w:t>
      </w:r>
      <w:proofErr w:type="spellStart"/>
      <w:r w:rsidRPr="007949FC">
        <w:rPr>
          <w:sz w:val="24"/>
          <w:szCs w:val="24"/>
        </w:rPr>
        <w:t>пп</w:t>
      </w:r>
      <w:proofErr w:type="spellEnd"/>
      <w:r w:rsidRPr="007949FC">
        <w:rPr>
          <w:sz w:val="24"/>
          <w:szCs w:val="24"/>
        </w:rPr>
        <w:t xml:space="preserve">. </w:t>
      </w:r>
      <w:r w:rsidR="00805D87" w:rsidRPr="007949FC">
        <w:fldChar w:fldCharType="begin"/>
      </w:r>
      <w:r w:rsidR="00805D87" w:rsidRPr="007949FC">
        <w:instrText xml:space="preserve"> REF _Ref440279062 \r \h  \* MERGEFORMAT </w:instrText>
      </w:r>
      <w:r w:rsidR="00805D87" w:rsidRPr="007949FC">
        <w:fldChar w:fldCharType="separate"/>
      </w:r>
      <w:r w:rsidR="006A3028" w:rsidRPr="006A3028">
        <w:rPr>
          <w:sz w:val="24"/>
          <w:szCs w:val="24"/>
        </w:rPr>
        <w:t>б)</w:t>
      </w:r>
      <w:r w:rsidR="00805D87" w:rsidRPr="007949FC">
        <w:fldChar w:fldCharType="end"/>
      </w:r>
      <w:r w:rsidRPr="007949FC">
        <w:rPr>
          <w:sz w:val="24"/>
          <w:szCs w:val="24"/>
        </w:rPr>
        <w:t xml:space="preserve"> п. </w:t>
      </w:r>
      <w:r w:rsidR="00805D87" w:rsidRPr="007949FC">
        <w:fldChar w:fldCharType="begin"/>
      </w:r>
      <w:r w:rsidR="00805D87" w:rsidRPr="007949FC">
        <w:instrText xml:space="preserve"> REF _Ref303587815 \r \h  \* MERGEFORMAT </w:instrText>
      </w:r>
      <w:r w:rsidR="00805D87" w:rsidRPr="007949FC">
        <w:fldChar w:fldCharType="separate"/>
      </w:r>
      <w:r w:rsidR="006A3028" w:rsidRPr="006A3028">
        <w:rPr>
          <w:sz w:val="24"/>
          <w:szCs w:val="24"/>
        </w:rPr>
        <w:t>3.3.8.3</w:t>
      </w:r>
      <w:r w:rsidR="00805D87" w:rsidRPr="007949FC">
        <w:fldChar w:fldCharType="end"/>
      </w:r>
      <w:r w:rsidRPr="007949FC">
        <w:rPr>
          <w:sz w:val="24"/>
          <w:szCs w:val="24"/>
        </w:rPr>
        <w:t>;</w:t>
      </w:r>
    </w:p>
    <w:p w:rsidR="005106E7" w:rsidRPr="007949FC" w:rsidRDefault="005C576B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949FC">
        <w:rPr>
          <w:bCs w:val="0"/>
          <w:sz w:val="24"/>
          <w:szCs w:val="24"/>
        </w:rPr>
        <w:t>Предложение на оказание услуг</w:t>
      </w:r>
      <w:r w:rsidR="005106E7" w:rsidRPr="007949FC">
        <w:rPr>
          <w:bCs w:val="0"/>
          <w:sz w:val="24"/>
          <w:szCs w:val="24"/>
        </w:rPr>
        <w:t xml:space="preserve"> (</w:t>
      </w:r>
      <w:r w:rsidR="005106E7" w:rsidRPr="007949FC">
        <w:rPr>
          <w:bCs w:val="0"/>
          <w:spacing w:val="-2"/>
          <w:sz w:val="24"/>
          <w:szCs w:val="24"/>
        </w:rPr>
        <w:t>под</w:t>
      </w:r>
      <w:r w:rsidR="005106E7" w:rsidRPr="007949FC">
        <w:rPr>
          <w:bCs w:val="0"/>
          <w:sz w:val="24"/>
          <w:szCs w:val="24"/>
        </w:rPr>
        <w:t>раздел</w:t>
      </w:r>
      <w:r w:rsidR="005106E7" w:rsidRPr="007949FC">
        <w:rPr>
          <w:bCs w:val="0"/>
          <w:sz w:val="24"/>
          <w:szCs w:val="24"/>
          <w:lang w:eastAsia="ru-RU"/>
        </w:rPr>
        <w:t xml:space="preserve"> </w:t>
      </w:r>
      <w:r w:rsidR="00805D87" w:rsidRPr="007949FC">
        <w:fldChar w:fldCharType="begin"/>
      </w:r>
      <w:r w:rsidR="00805D87" w:rsidRPr="007949FC">
        <w:instrText xml:space="preserve"> REF _Ref440274913 \r \h  \* MERGEFORMAT </w:instrText>
      </w:r>
      <w:r w:rsidR="00805D87" w:rsidRPr="007949FC">
        <w:fldChar w:fldCharType="separate"/>
      </w:r>
      <w:r w:rsidR="006A3028" w:rsidRPr="006A3028">
        <w:rPr>
          <w:bCs w:val="0"/>
          <w:sz w:val="24"/>
          <w:szCs w:val="24"/>
          <w:lang w:eastAsia="ru-RU"/>
        </w:rPr>
        <w:t>5.2</w:t>
      </w:r>
      <w:r w:rsidR="00805D87" w:rsidRPr="007949FC">
        <w:fldChar w:fldCharType="end"/>
      </w:r>
      <w:r w:rsidR="005106E7" w:rsidRPr="007949FC">
        <w:rPr>
          <w:bCs w:val="0"/>
          <w:sz w:val="24"/>
          <w:szCs w:val="24"/>
        </w:rPr>
        <w:t>);</w:t>
      </w:r>
    </w:p>
    <w:p w:rsidR="005106E7" w:rsidRPr="007949FC" w:rsidRDefault="005C576B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949FC">
        <w:rPr>
          <w:bCs w:val="0"/>
          <w:sz w:val="24"/>
          <w:szCs w:val="24"/>
        </w:rPr>
        <w:t xml:space="preserve">Предложение по дополнительному расширению страхового покрытия (в </w:t>
      </w:r>
      <w:proofErr w:type="spellStart"/>
      <w:r w:rsidRPr="007949FC">
        <w:rPr>
          <w:bCs w:val="0"/>
          <w:sz w:val="24"/>
          <w:szCs w:val="24"/>
        </w:rPr>
        <w:t>т.ч</w:t>
      </w:r>
      <w:proofErr w:type="spellEnd"/>
      <w:r w:rsidRPr="007949FC">
        <w:rPr>
          <w:bCs w:val="0"/>
          <w:sz w:val="24"/>
          <w:szCs w:val="24"/>
        </w:rPr>
        <w:t>. дополнительные услуги)</w:t>
      </w:r>
      <w:r w:rsidR="005106E7" w:rsidRPr="007949FC">
        <w:rPr>
          <w:bCs w:val="0"/>
          <w:sz w:val="24"/>
          <w:szCs w:val="24"/>
        </w:rPr>
        <w:t xml:space="preserve"> (</w:t>
      </w:r>
      <w:r w:rsidR="005106E7" w:rsidRPr="007949FC">
        <w:rPr>
          <w:bCs w:val="0"/>
          <w:spacing w:val="-2"/>
          <w:sz w:val="24"/>
          <w:szCs w:val="24"/>
        </w:rPr>
        <w:t>под</w:t>
      </w:r>
      <w:r w:rsidR="005106E7" w:rsidRPr="007949FC">
        <w:rPr>
          <w:bCs w:val="0"/>
          <w:sz w:val="24"/>
          <w:szCs w:val="24"/>
        </w:rPr>
        <w:t>раздел</w:t>
      </w:r>
      <w:r w:rsidR="005106E7" w:rsidRPr="007949FC">
        <w:rPr>
          <w:bCs w:val="0"/>
          <w:sz w:val="24"/>
          <w:szCs w:val="24"/>
          <w:lang w:eastAsia="ru-RU"/>
        </w:rPr>
        <w:t xml:space="preserve"> </w:t>
      </w:r>
      <w:r w:rsidR="007949FC" w:rsidRPr="007949FC">
        <w:fldChar w:fldCharType="begin"/>
      </w:r>
      <w:r w:rsidR="007949FC" w:rsidRPr="007949FC">
        <w:rPr>
          <w:bCs w:val="0"/>
          <w:sz w:val="24"/>
          <w:szCs w:val="24"/>
          <w:lang w:eastAsia="ru-RU"/>
        </w:rPr>
        <w:instrText xml:space="preserve"> REF _Ref535945384 \r \h </w:instrText>
      </w:r>
      <w:r w:rsidR="007949FC">
        <w:instrText xml:space="preserve"> \* MERGEFORMAT </w:instrText>
      </w:r>
      <w:r w:rsidR="007949FC" w:rsidRPr="007949FC">
        <w:fldChar w:fldCharType="separate"/>
      </w:r>
      <w:r w:rsidR="006A3028">
        <w:rPr>
          <w:bCs w:val="0"/>
          <w:sz w:val="24"/>
          <w:szCs w:val="24"/>
          <w:lang w:eastAsia="ru-RU"/>
        </w:rPr>
        <w:t>5.3</w:t>
      </w:r>
      <w:r w:rsidR="007949FC" w:rsidRPr="007949FC">
        <w:fldChar w:fldCharType="end"/>
      </w:r>
      <w:r w:rsidR="005106E7" w:rsidRPr="007949FC">
        <w:rPr>
          <w:bCs w:val="0"/>
          <w:sz w:val="24"/>
          <w:szCs w:val="24"/>
        </w:rPr>
        <w:t>);</w:t>
      </w:r>
    </w:p>
    <w:p w:rsidR="005106E7" w:rsidRPr="007949FC" w:rsidRDefault="005C576B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949FC">
        <w:rPr>
          <w:bCs w:val="0"/>
          <w:sz w:val="24"/>
          <w:szCs w:val="24"/>
        </w:rPr>
        <w:t>Справка о квалификации участника</w:t>
      </w:r>
      <w:r w:rsidR="005106E7" w:rsidRPr="007949FC">
        <w:rPr>
          <w:bCs w:val="0"/>
          <w:sz w:val="24"/>
          <w:szCs w:val="24"/>
        </w:rPr>
        <w:t xml:space="preserve"> (</w:t>
      </w:r>
      <w:r w:rsidR="005106E7" w:rsidRPr="007949FC">
        <w:rPr>
          <w:bCs w:val="0"/>
          <w:spacing w:val="-2"/>
          <w:sz w:val="24"/>
          <w:szCs w:val="24"/>
        </w:rPr>
        <w:t>под</w:t>
      </w:r>
      <w:r w:rsidR="005106E7" w:rsidRPr="007949FC">
        <w:rPr>
          <w:bCs w:val="0"/>
          <w:sz w:val="24"/>
          <w:szCs w:val="24"/>
        </w:rPr>
        <w:t xml:space="preserve">раздел </w:t>
      </w:r>
      <w:r w:rsidR="007949FC" w:rsidRPr="007949FC">
        <w:rPr>
          <w:bCs w:val="0"/>
          <w:sz w:val="24"/>
          <w:szCs w:val="24"/>
        </w:rPr>
        <w:fldChar w:fldCharType="begin"/>
      </w:r>
      <w:r w:rsidR="007949FC" w:rsidRPr="007949FC">
        <w:rPr>
          <w:bCs w:val="0"/>
          <w:sz w:val="24"/>
          <w:szCs w:val="24"/>
        </w:rPr>
        <w:instrText xml:space="preserve"> REF _Ref440361439 \r \h </w:instrText>
      </w:r>
      <w:r w:rsidR="007949FC">
        <w:rPr>
          <w:bCs w:val="0"/>
          <w:sz w:val="24"/>
          <w:szCs w:val="24"/>
        </w:rPr>
        <w:instrText xml:space="preserve"> \* MERGEFORMAT </w:instrText>
      </w:r>
      <w:r w:rsidR="007949FC" w:rsidRPr="007949FC">
        <w:rPr>
          <w:bCs w:val="0"/>
          <w:sz w:val="24"/>
          <w:szCs w:val="24"/>
        </w:rPr>
      </w:r>
      <w:r w:rsidR="007949FC" w:rsidRPr="007949FC">
        <w:rPr>
          <w:bCs w:val="0"/>
          <w:sz w:val="24"/>
          <w:szCs w:val="24"/>
        </w:rPr>
        <w:fldChar w:fldCharType="separate"/>
      </w:r>
      <w:r w:rsidR="006A3028">
        <w:rPr>
          <w:bCs w:val="0"/>
          <w:sz w:val="24"/>
          <w:szCs w:val="24"/>
        </w:rPr>
        <w:t>5.4</w:t>
      </w:r>
      <w:r w:rsidR="007949FC" w:rsidRPr="007949FC">
        <w:rPr>
          <w:bCs w:val="0"/>
          <w:sz w:val="24"/>
          <w:szCs w:val="24"/>
        </w:rPr>
        <w:fldChar w:fldCharType="end"/>
      </w:r>
      <w:r w:rsidR="005106E7" w:rsidRPr="007949FC">
        <w:rPr>
          <w:bCs w:val="0"/>
          <w:sz w:val="24"/>
          <w:szCs w:val="24"/>
        </w:rPr>
        <w:t>);</w:t>
      </w:r>
    </w:p>
    <w:p w:rsidR="005106E7" w:rsidRPr="007949FC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949FC">
        <w:rPr>
          <w:bCs w:val="0"/>
          <w:sz w:val="24"/>
          <w:szCs w:val="24"/>
        </w:rPr>
        <w:t>Протокол разногласий к проекту Договора (</w:t>
      </w:r>
      <w:r w:rsidRPr="007949FC">
        <w:rPr>
          <w:bCs w:val="0"/>
          <w:spacing w:val="-2"/>
          <w:sz w:val="24"/>
          <w:szCs w:val="24"/>
        </w:rPr>
        <w:t>под</w:t>
      </w:r>
      <w:r w:rsidRPr="007949FC">
        <w:rPr>
          <w:bCs w:val="0"/>
          <w:sz w:val="24"/>
          <w:szCs w:val="24"/>
        </w:rPr>
        <w:t>раздел</w:t>
      </w:r>
      <w:r w:rsidRPr="007949FC">
        <w:rPr>
          <w:bCs w:val="0"/>
          <w:sz w:val="24"/>
          <w:szCs w:val="24"/>
          <w:lang w:eastAsia="ru-RU"/>
        </w:rPr>
        <w:t xml:space="preserve"> </w:t>
      </w:r>
      <w:r w:rsidR="007949FC" w:rsidRPr="007949FC">
        <w:rPr>
          <w:bCs w:val="0"/>
          <w:sz w:val="24"/>
          <w:szCs w:val="24"/>
        </w:rPr>
        <w:fldChar w:fldCharType="begin"/>
      </w:r>
      <w:r w:rsidR="007949FC" w:rsidRPr="007949FC">
        <w:rPr>
          <w:bCs w:val="0"/>
          <w:sz w:val="24"/>
          <w:szCs w:val="24"/>
          <w:lang w:eastAsia="ru-RU"/>
        </w:rPr>
        <w:instrText xml:space="preserve"> REF _Ref535945448 \r \h </w:instrText>
      </w:r>
      <w:r w:rsidR="007949FC" w:rsidRPr="007949FC">
        <w:rPr>
          <w:bCs w:val="0"/>
          <w:sz w:val="24"/>
          <w:szCs w:val="24"/>
        </w:rPr>
        <w:instrText xml:space="preserve"> \* MERGEFORMAT </w:instrText>
      </w:r>
      <w:r w:rsidR="007949FC" w:rsidRPr="007949FC">
        <w:rPr>
          <w:bCs w:val="0"/>
          <w:sz w:val="24"/>
          <w:szCs w:val="24"/>
        </w:rPr>
      </w:r>
      <w:r w:rsidR="007949FC" w:rsidRPr="007949FC">
        <w:rPr>
          <w:bCs w:val="0"/>
          <w:sz w:val="24"/>
          <w:szCs w:val="24"/>
        </w:rPr>
        <w:fldChar w:fldCharType="separate"/>
      </w:r>
      <w:r w:rsidR="006A3028">
        <w:rPr>
          <w:bCs w:val="0"/>
          <w:sz w:val="24"/>
          <w:szCs w:val="24"/>
          <w:lang w:eastAsia="ru-RU"/>
        </w:rPr>
        <w:t>5.5</w:t>
      </w:r>
      <w:r w:rsidR="007949FC" w:rsidRPr="007949FC">
        <w:rPr>
          <w:bCs w:val="0"/>
          <w:sz w:val="24"/>
          <w:szCs w:val="24"/>
        </w:rPr>
        <w:fldChar w:fldCharType="end"/>
      </w:r>
      <w:r w:rsidRPr="007949FC">
        <w:rPr>
          <w:bCs w:val="0"/>
          <w:sz w:val="24"/>
          <w:szCs w:val="24"/>
          <w:lang w:eastAsia="ru-RU"/>
        </w:rPr>
        <w:t>)</w:t>
      </w:r>
      <w:r w:rsidRPr="007949FC">
        <w:rPr>
          <w:bCs w:val="0"/>
          <w:sz w:val="24"/>
          <w:szCs w:val="24"/>
        </w:rPr>
        <w:t>.</w:t>
      </w:r>
    </w:p>
    <w:p w:rsidR="00717F60" w:rsidRPr="007949FC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949FC">
        <w:rPr>
          <w:bCs w:val="0"/>
          <w:sz w:val="24"/>
          <w:szCs w:val="24"/>
        </w:rPr>
        <w:t xml:space="preserve">Анкета </w:t>
      </w:r>
      <w:r w:rsidR="009C744E" w:rsidRPr="007949FC">
        <w:rPr>
          <w:bCs w:val="0"/>
          <w:sz w:val="24"/>
          <w:szCs w:val="24"/>
        </w:rPr>
        <w:t>Участник</w:t>
      </w:r>
      <w:r w:rsidRPr="007949FC">
        <w:rPr>
          <w:bCs w:val="0"/>
          <w:sz w:val="24"/>
          <w:szCs w:val="24"/>
        </w:rPr>
        <w:t>а запроса предложений (</w:t>
      </w:r>
      <w:r w:rsidR="00A154B7" w:rsidRPr="007949FC">
        <w:rPr>
          <w:bCs w:val="0"/>
          <w:spacing w:val="-2"/>
          <w:sz w:val="24"/>
          <w:szCs w:val="24"/>
        </w:rPr>
        <w:t>под</w:t>
      </w:r>
      <w:r w:rsidR="00A154B7" w:rsidRPr="007949FC">
        <w:rPr>
          <w:bCs w:val="0"/>
          <w:sz w:val="24"/>
          <w:szCs w:val="24"/>
        </w:rPr>
        <w:t>раздел</w:t>
      </w:r>
      <w:r w:rsidR="00DA481F" w:rsidRPr="007949FC">
        <w:rPr>
          <w:bCs w:val="0"/>
          <w:sz w:val="24"/>
          <w:szCs w:val="24"/>
        </w:rPr>
        <w:t xml:space="preserve"> </w:t>
      </w:r>
      <w:r w:rsidR="007949FC" w:rsidRPr="007949FC">
        <w:rPr>
          <w:bCs w:val="0"/>
          <w:sz w:val="24"/>
          <w:szCs w:val="24"/>
        </w:rPr>
        <w:fldChar w:fldCharType="begin"/>
      </w:r>
      <w:r w:rsidR="007949FC" w:rsidRPr="007949FC">
        <w:rPr>
          <w:bCs w:val="0"/>
          <w:sz w:val="24"/>
          <w:szCs w:val="24"/>
        </w:rPr>
        <w:instrText xml:space="preserve"> REF _Ref535945818 \r \h </w:instrText>
      </w:r>
      <w:r w:rsidR="007949FC">
        <w:rPr>
          <w:bCs w:val="0"/>
          <w:sz w:val="24"/>
          <w:szCs w:val="24"/>
        </w:rPr>
        <w:instrText xml:space="preserve"> \* MERGEFORMAT </w:instrText>
      </w:r>
      <w:r w:rsidR="007949FC" w:rsidRPr="007949FC">
        <w:rPr>
          <w:bCs w:val="0"/>
          <w:sz w:val="24"/>
          <w:szCs w:val="24"/>
        </w:rPr>
      </w:r>
      <w:r w:rsidR="007949FC" w:rsidRPr="007949FC">
        <w:rPr>
          <w:bCs w:val="0"/>
          <w:sz w:val="24"/>
          <w:szCs w:val="24"/>
        </w:rPr>
        <w:fldChar w:fldCharType="separate"/>
      </w:r>
      <w:r w:rsidR="006A3028">
        <w:rPr>
          <w:bCs w:val="0"/>
          <w:sz w:val="24"/>
          <w:szCs w:val="24"/>
        </w:rPr>
        <w:t>5.6.1</w:t>
      </w:r>
      <w:r w:rsidR="007949FC" w:rsidRPr="007949FC">
        <w:rPr>
          <w:bCs w:val="0"/>
          <w:sz w:val="24"/>
          <w:szCs w:val="24"/>
        </w:rPr>
        <w:fldChar w:fldCharType="end"/>
      </w:r>
      <w:r w:rsidRPr="007949FC">
        <w:rPr>
          <w:bCs w:val="0"/>
          <w:sz w:val="24"/>
          <w:szCs w:val="24"/>
        </w:rPr>
        <w:t>)</w:t>
      </w:r>
      <w:r w:rsidR="0038211D" w:rsidRPr="007949FC">
        <w:rPr>
          <w:bCs w:val="0"/>
          <w:sz w:val="24"/>
          <w:szCs w:val="24"/>
        </w:rPr>
        <w:t xml:space="preserve"> </w:t>
      </w:r>
      <w:r w:rsidR="0038211D" w:rsidRPr="007949FC">
        <w:rPr>
          <w:szCs w:val="24"/>
        </w:rPr>
        <w:t xml:space="preserve">с </w:t>
      </w:r>
      <w:r w:rsidR="0038211D" w:rsidRPr="007949FC">
        <w:rPr>
          <w:bCs w:val="0"/>
          <w:sz w:val="24"/>
          <w:szCs w:val="24"/>
        </w:rPr>
        <w:t xml:space="preserve">приложением файла копии Анкеты Участника запроса предложений, выполненного в формате MS </w:t>
      </w:r>
      <w:proofErr w:type="spellStart"/>
      <w:r w:rsidR="0038211D" w:rsidRPr="007949FC">
        <w:rPr>
          <w:bCs w:val="0"/>
          <w:sz w:val="24"/>
          <w:szCs w:val="24"/>
        </w:rPr>
        <w:t>Word</w:t>
      </w:r>
      <w:proofErr w:type="spellEnd"/>
      <w:r w:rsidRPr="007949FC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949FC">
        <w:rPr>
          <w:sz w:val="24"/>
          <w:szCs w:val="24"/>
        </w:rPr>
        <w:t>Выписка из Единого реестра субъектов малого и среднего предпринимательства</w:t>
      </w:r>
      <w:r w:rsidRPr="00577EC9">
        <w:rPr>
          <w:sz w:val="24"/>
          <w:szCs w:val="24"/>
        </w:rPr>
        <w:t xml:space="preserve">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 w:rsidR="005C576B" w:rsidRPr="00577EC9">
        <w:rPr>
          <w:sz w:val="24"/>
          <w:szCs w:val="24"/>
        </w:rPr>
        <w:t xml:space="preserve"> </w:t>
      </w:r>
      <w:r w:rsidRPr="00577EC9">
        <w:rPr>
          <w:sz w:val="24"/>
          <w:szCs w:val="24"/>
        </w:rPr>
        <w:t>членах Коллективного участника закупки, который(</w:t>
      </w:r>
      <w:proofErr w:type="spellStart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</w:t>
      </w:r>
      <w:r w:rsidRPr="00577EC9">
        <w:rPr>
          <w:sz w:val="24"/>
          <w:szCs w:val="24"/>
        </w:rPr>
        <w:lastRenderedPageBreak/>
        <w:t xml:space="preserve">субъектов МСП (п. 11 Положения об </w:t>
      </w:r>
      <w:r w:rsidRPr="004D7169">
        <w:rPr>
          <w:sz w:val="24"/>
          <w:szCs w:val="24"/>
        </w:rPr>
        <w:t xml:space="preserve">особенностях участия субъектов МСП в закупках, утвержденного Постановлением 1352) (подраздел </w:t>
      </w:r>
      <w:r w:rsidR="007F30BA" w:rsidRPr="004D7169">
        <w:rPr>
          <w:sz w:val="24"/>
          <w:szCs w:val="24"/>
        </w:rPr>
        <w:fldChar w:fldCharType="begin"/>
      </w:r>
      <w:r w:rsidRPr="004D7169">
        <w:rPr>
          <w:sz w:val="24"/>
          <w:szCs w:val="24"/>
        </w:rPr>
        <w:instrText xml:space="preserve"> REF _Ref491179060 \r \h </w:instrText>
      </w:r>
      <w:r w:rsidR="005748FA" w:rsidRPr="004D7169">
        <w:rPr>
          <w:sz w:val="24"/>
          <w:szCs w:val="24"/>
        </w:rPr>
        <w:instrText xml:space="preserve"> \* MERGEFORMAT </w:instrText>
      </w:r>
      <w:r w:rsidR="007F30BA" w:rsidRPr="004D7169">
        <w:rPr>
          <w:sz w:val="24"/>
          <w:szCs w:val="24"/>
        </w:rPr>
      </w:r>
      <w:r w:rsidR="007F30BA" w:rsidRPr="004D7169">
        <w:rPr>
          <w:sz w:val="24"/>
          <w:szCs w:val="24"/>
        </w:rPr>
        <w:fldChar w:fldCharType="separate"/>
      </w:r>
      <w:r w:rsidR="006A3028">
        <w:rPr>
          <w:sz w:val="24"/>
          <w:szCs w:val="24"/>
        </w:rPr>
        <w:t>5.6.2</w:t>
      </w:r>
      <w:r w:rsidR="007F30BA" w:rsidRPr="004D7169">
        <w:rPr>
          <w:sz w:val="24"/>
          <w:szCs w:val="24"/>
        </w:rPr>
        <w:fldChar w:fldCharType="end"/>
      </w:r>
      <w:r w:rsidRPr="004D7169">
        <w:rPr>
          <w:sz w:val="24"/>
          <w:szCs w:val="24"/>
        </w:rPr>
        <w:t>). В случае несоответствия сведений о субъекте МСП, содержащихся</w:t>
      </w:r>
      <w:r w:rsidRPr="00577EC9">
        <w:rPr>
          <w:sz w:val="24"/>
          <w:szCs w:val="24"/>
        </w:rPr>
        <w:t xml:space="preserve"> в декларации, сведениям, содержащимся в едином реестре субъектов МСП, </w:t>
      </w:r>
      <w:r w:rsidR="00CE0B07" w:rsidRPr="00577EC9">
        <w:rPr>
          <w:sz w:val="24"/>
          <w:szCs w:val="24"/>
        </w:rPr>
        <w:t>Заказчиком</w:t>
      </w:r>
      <w:r w:rsidR="00CE0B07">
        <w:rPr>
          <w:sz w:val="24"/>
          <w:szCs w:val="24"/>
        </w:rPr>
        <w:t>/Организатором</w:t>
      </w:r>
      <w:r w:rsidR="00CE0B07" w:rsidRPr="00577EC9">
        <w:rPr>
          <w:sz w:val="24"/>
          <w:szCs w:val="24"/>
        </w:rPr>
        <w:t xml:space="preserve"> </w:t>
      </w:r>
      <w:r w:rsidRPr="00577EC9">
        <w:rPr>
          <w:sz w:val="24"/>
          <w:szCs w:val="24"/>
        </w:rPr>
        <w:t>используются сведения, содержащиеся в едином реестре субъектов МСП. В случае, если Участник/</w:t>
      </w:r>
      <w:r w:rsidR="005C576B" w:rsidRPr="00577EC9">
        <w:rPr>
          <w:sz w:val="24"/>
          <w:szCs w:val="24"/>
        </w:rPr>
        <w:t xml:space="preserve"> </w:t>
      </w:r>
      <w:r w:rsidRPr="00577EC9">
        <w:rPr>
          <w:sz w:val="24"/>
          <w:szCs w:val="24"/>
        </w:rPr>
        <w:t>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273447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73447">
        <w:rPr>
          <w:bCs w:val="0"/>
          <w:sz w:val="24"/>
          <w:szCs w:val="24"/>
        </w:rPr>
        <w:t xml:space="preserve">Документы, </w:t>
      </w:r>
      <w:r w:rsidR="005106E7" w:rsidRPr="00273447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273447">
        <w:rPr>
          <w:bCs w:val="0"/>
          <w:sz w:val="24"/>
          <w:szCs w:val="24"/>
        </w:rPr>
        <w:t xml:space="preserve">(подраздел </w:t>
      </w:r>
      <w:r w:rsidR="00805D87" w:rsidRPr="00273447">
        <w:fldChar w:fldCharType="begin"/>
      </w:r>
      <w:r w:rsidR="00805D87" w:rsidRPr="00273447">
        <w:instrText xml:space="preserve"> REF _Ref306005578 \r \h  \* MERGEFORMAT </w:instrText>
      </w:r>
      <w:r w:rsidR="00805D87" w:rsidRPr="00273447">
        <w:fldChar w:fldCharType="separate"/>
      </w:r>
      <w:r w:rsidR="006A3028" w:rsidRPr="00273447">
        <w:rPr>
          <w:bCs w:val="0"/>
          <w:sz w:val="24"/>
          <w:szCs w:val="24"/>
        </w:rPr>
        <w:t>3.3.8.3</w:t>
      </w:r>
      <w:r w:rsidR="00805D87" w:rsidRPr="00273447">
        <w:fldChar w:fldCharType="end"/>
      </w:r>
      <w:r w:rsidR="00F463E8" w:rsidRPr="00273447">
        <w:rPr>
          <w:bCs w:val="0"/>
          <w:sz w:val="24"/>
          <w:szCs w:val="24"/>
        </w:rPr>
        <w:t>, за исключением документ</w:t>
      </w:r>
      <w:r w:rsidR="00FA5339" w:rsidRPr="00273447">
        <w:rPr>
          <w:bCs w:val="0"/>
          <w:sz w:val="24"/>
          <w:szCs w:val="24"/>
        </w:rPr>
        <w:t>ов</w:t>
      </w:r>
      <w:r w:rsidR="00F463E8" w:rsidRPr="00273447">
        <w:rPr>
          <w:bCs w:val="0"/>
          <w:sz w:val="24"/>
          <w:szCs w:val="24"/>
        </w:rPr>
        <w:t>, указанн</w:t>
      </w:r>
      <w:r w:rsidR="00FA5339" w:rsidRPr="00273447">
        <w:rPr>
          <w:bCs w:val="0"/>
          <w:sz w:val="24"/>
          <w:szCs w:val="24"/>
        </w:rPr>
        <w:t>ых</w:t>
      </w:r>
      <w:r w:rsidR="00F463E8" w:rsidRPr="00273447">
        <w:rPr>
          <w:bCs w:val="0"/>
          <w:sz w:val="24"/>
          <w:szCs w:val="24"/>
        </w:rPr>
        <w:t xml:space="preserve"> в </w:t>
      </w:r>
      <w:proofErr w:type="spellStart"/>
      <w:r w:rsidR="00F463E8" w:rsidRPr="00273447">
        <w:rPr>
          <w:sz w:val="24"/>
          <w:szCs w:val="24"/>
        </w:rPr>
        <w:t>пп</w:t>
      </w:r>
      <w:proofErr w:type="spellEnd"/>
      <w:r w:rsidR="00F463E8" w:rsidRPr="00273447">
        <w:rPr>
          <w:sz w:val="24"/>
          <w:szCs w:val="24"/>
        </w:rPr>
        <w:t xml:space="preserve">. </w:t>
      </w:r>
      <w:r w:rsidR="00805D87" w:rsidRPr="00273447">
        <w:fldChar w:fldCharType="begin"/>
      </w:r>
      <w:r w:rsidR="00805D87" w:rsidRPr="00273447">
        <w:instrText xml:space="preserve"> REF _Ref440279062 \r \h  \* MERGEFORMAT </w:instrText>
      </w:r>
      <w:r w:rsidR="00805D87" w:rsidRPr="00273447">
        <w:fldChar w:fldCharType="separate"/>
      </w:r>
      <w:r w:rsidR="006A3028" w:rsidRPr="00273447">
        <w:rPr>
          <w:sz w:val="24"/>
          <w:szCs w:val="24"/>
        </w:rPr>
        <w:t>б)</w:t>
      </w:r>
      <w:r w:rsidR="00805D87" w:rsidRPr="00273447">
        <w:fldChar w:fldCharType="end"/>
      </w:r>
      <w:r w:rsidR="00FA5339" w:rsidRPr="00273447">
        <w:rPr>
          <w:sz w:val="24"/>
          <w:szCs w:val="24"/>
        </w:rPr>
        <w:t>,</w:t>
      </w:r>
      <w:r w:rsidR="007638F4" w:rsidRPr="00273447">
        <w:rPr>
          <w:sz w:val="24"/>
          <w:szCs w:val="24"/>
        </w:rPr>
        <w:t xml:space="preserve"> </w:t>
      </w:r>
      <w:r w:rsidR="007F30BA" w:rsidRPr="00273447">
        <w:fldChar w:fldCharType="begin"/>
      </w:r>
      <w:r w:rsidR="007F30BA" w:rsidRPr="00273447">
        <w:instrText xml:space="preserve"> REF _Ref440372326 \r \h  \* MERGEFORMAT </w:instrText>
      </w:r>
      <w:r w:rsidR="007F30BA" w:rsidRPr="00273447">
        <w:fldChar w:fldCharType="separate"/>
      </w:r>
      <w:r w:rsidR="006A3028" w:rsidRPr="00273447">
        <w:rPr>
          <w:sz w:val="24"/>
          <w:szCs w:val="24"/>
        </w:rPr>
        <w:t>д)</w:t>
      </w:r>
      <w:r w:rsidR="007F30BA" w:rsidRPr="00273447">
        <w:fldChar w:fldCharType="end"/>
      </w:r>
      <w:r w:rsidR="007638F4" w:rsidRPr="00273447">
        <w:rPr>
          <w:sz w:val="24"/>
          <w:szCs w:val="24"/>
        </w:rPr>
        <w:t>,</w:t>
      </w:r>
      <w:r w:rsidR="00FA5339" w:rsidRPr="00273447">
        <w:rPr>
          <w:sz w:val="24"/>
          <w:szCs w:val="24"/>
        </w:rPr>
        <w:t xml:space="preserve"> </w:t>
      </w:r>
      <w:r w:rsidR="00805D87" w:rsidRPr="00273447">
        <w:fldChar w:fldCharType="begin"/>
      </w:r>
      <w:r w:rsidR="00805D87" w:rsidRPr="00273447">
        <w:instrText xml:space="preserve"> REF _Ref440371812 \r \h  \* MERGEFORMAT </w:instrText>
      </w:r>
      <w:r w:rsidR="00805D87" w:rsidRPr="00273447">
        <w:fldChar w:fldCharType="separate"/>
      </w:r>
      <w:r w:rsidR="006A3028" w:rsidRPr="00273447">
        <w:rPr>
          <w:sz w:val="24"/>
          <w:szCs w:val="24"/>
        </w:rPr>
        <w:t>м)</w:t>
      </w:r>
      <w:r w:rsidR="00805D87" w:rsidRPr="00273447">
        <w:fldChar w:fldCharType="end"/>
      </w:r>
      <w:r w:rsidR="00FA5339" w:rsidRPr="00273447">
        <w:rPr>
          <w:sz w:val="24"/>
          <w:szCs w:val="24"/>
        </w:rPr>
        <w:t xml:space="preserve">, </w:t>
      </w:r>
      <w:r w:rsidR="007F30BA" w:rsidRPr="00273447">
        <w:fldChar w:fldCharType="begin"/>
      </w:r>
      <w:r w:rsidR="007F30BA" w:rsidRPr="00273447">
        <w:instrText xml:space="preserve"> REF _Ref440371822 \r \h  \* MERGEFORMAT </w:instrText>
      </w:r>
      <w:r w:rsidR="007F30BA" w:rsidRPr="00273447">
        <w:fldChar w:fldCharType="separate"/>
      </w:r>
      <w:r w:rsidR="006A3028" w:rsidRPr="00273447">
        <w:rPr>
          <w:sz w:val="24"/>
          <w:szCs w:val="24"/>
        </w:rPr>
        <w:t>н)</w:t>
      </w:r>
      <w:r w:rsidR="007F30BA" w:rsidRPr="00273447">
        <w:fldChar w:fldCharType="end"/>
      </w:r>
      <w:r w:rsidR="002F273A" w:rsidRPr="00273447">
        <w:rPr>
          <w:sz w:val="24"/>
          <w:szCs w:val="24"/>
        </w:rPr>
        <w:t xml:space="preserve">, </w:t>
      </w:r>
      <w:r w:rsidR="00F463E8" w:rsidRPr="00273447">
        <w:rPr>
          <w:sz w:val="24"/>
          <w:szCs w:val="24"/>
        </w:rPr>
        <w:t xml:space="preserve">п. </w:t>
      </w:r>
      <w:r w:rsidR="00805D87" w:rsidRPr="00273447">
        <w:fldChar w:fldCharType="begin"/>
      </w:r>
      <w:r w:rsidR="00805D87" w:rsidRPr="00273447">
        <w:instrText xml:space="preserve"> REF _Ref306005578 \r \h  \* MERGEFORMAT </w:instrText>
      </w:r>
      <w:r w:rsidR="00805D87" w:rsidRPr="00273447">
        <w:fldChar w:fldCharType="separate"/>
      </w:r>
      <w:r w:rsidR="006A3028" w:rsidRPr="00273447">
        <w:rPr>
          <w:sz w:val="24"/>
          <w:szCs w:val="24"/>
        </w:rPr>
        <w:t>3.3.8.3</w:t>
      </w:r>
      <w:r w:rsidR="00805D87" w:rsidRPr="00273447">
        <w:fldChar w:fldCharType="end"/>
      </w:r>
      <w:r w:rsidR="00D90031" w:rsidRPr="00273447">
        <w:rPr>
          <w:bCs w:val="0"/>
          <w:sz w:val="24"/>
          <w:szCs w:val="24"/>
        </w:rPr>
        <w:t>)</w:t>
      </w:r>
      <w:r w:rsidRPr="00273447">
        <w:rPr>
          <w:bCs w:val="0"/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73447">
        <w:rPr>
          <w:bCs w:val="0"/>
          <w:sz w:val="24"/>
          <w:szCs w:val="24"/>
        </w:rPr>
        <w:t>Если Заявка</w:t>
      </w:r>
      <w:r w:rsidRPr="00AE1D21">
        <w:rPr>
          <w:bCs w:val="0"/>
          <w:sz w:val="24"/>
          <w:szCs w:val="24"/>
        </w:rPr>
        <w:t xml:space="preserve"> подается коллективным Участником, то дополнительно в состав Заявки включаются документы, указанные в подразделе </w:t>
      </w:r>
      <w:r w:rsidR="00805D87">
        <w:fldChar w:fldCharType="begin"/>
      </w:r>
      <w:r w:rsidR="00805D87">
        <w:instrText xml:space="preserve"> REF _Ref465847423 \r \h  \* MERGEFORMAT </w:instrText>
      </w:r>
      <w:r w:rsidR="00805D87">
        <w:fldChar w:fldCharType="separate"/>
      </w:r>
      <w:r w:rsidR="006A3028" w:rsidRPr="006A3028">
        <w:rPr>
          <w:bCs w:val="0"/>
          <w:sz w:val="24"/>
          <w:szCs w:val="24"/>
        </w:rPr>
        <w:t>3.3.10.7</w:t>
      </w:r>
      <w:r w:rsidR="00805D87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83" w:name="_Ref306004660"/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а отклоняются без </w:t>
      </w:r>
      <w:proofErr w:type="gramStart"/>
      <w:r w:rsidR="00717F60" w:rsidRPr="001E3137">
        <w:rPr>
          <w:bCs w:val="0"/>
          <w:sz w:val="24"/>
          <w:szCs w:val="24"/>
        </w:rPr>
        <w:t>рассмотрения</w:t>
      </w:r>
      <w:proofErr w:type="gramEnd"/>
      <w:r w:rsidR="00717F60" w:rsidRPr="001E3137">
        <w:rPr>
          <w:bCs w:val="0"/>
          <w:sz w:val="24"/>
          <w:szCs w:val="24"/>
        </w:rPr>
        <w:t xml:space="preserve"> по существу.</w:t>
      </w:r>
      <w:bookmarkEnd w:id="383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805D87">
        <w:fldChar w:fldCharType="begin"/>
      </w:r>
      <w:r w:rsidR="00805D87">
        <w:instrText xml:space="preserve"> REF _Ref440270602 \r \h  \* MERGEFORMAT </w:instrText>
      </w:r>
      <w:r w:rsidR="00805D87">
        <w:fldChar w:fldCharType="separate"/>
      </w:r>
      <w:r w:rsidR="006A3028">
        <w:t>5</w:t>
      </w:r>
      <w:r w:rsidR="00805D87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805D87">
        <w:fldChar w:fldCharType="begin"/>
      </w:r>
      <w:r w:rsidR="00805D87">
        <w:instrText xml:space="preserve"> REF _Ref191386419 \n \h  \* MERGEFORMAT </w:instrText>
      </w:r>
      <w:r w:rsidR="00805D87">
        <w:fldChar w:fldCharType="separate"/>
      </w:r>
      <w:r w:rsidR="006A3028" w:rsidRPr="006A3028">
        <w:rPr>
          <w:bCs w:val="0"/>
          <w:sz w:val="24"/>
          <w:szCs w:val="24"/>
        </w:rPr>
        <w:t>3.3.2</w:t>
      </w:r>
      <w:r w:rsidR="00805D87">
        <w:fldChar w:fldCharType="end"/>
      </w:r>
      <w:r w:rsidR="00717F60" w:rsidRPr="001E3137">
        <w:rPr>
          <w:bCs w:val="0"/>
          <w:sz w:val="24"/>
          <w:szCs w:val="24"/>
        </w:rPr>
        <w:t>).</w:t>
      </w:r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84" w:name="_Ref55279015"/>
      <w:bookmarkStart w:id="385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84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86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85"/>
      <w:bookmarkEnd w:id="386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В случае расхождения данных, </w:t>
      </w:r>
      <w:r w:rsidR="005748FA">
        <w:rPr>
          <w:sz w:val="24"/>
          <w:szCs w:val="24"/>
        </w:rPr>
        <w:t xml:space="preserve">указанных в приложениях к письму о подаче оферты с данными указанными в письме о подаче оферты, </w:t>
      </w:r>
      <w:r w:rsidRPr="00EB7BE2">
        <w:rPr>
          <w:sz w:val="24"/>
          <w:szCs w:val="24"/>
        </w:rPr>
        <w:t xml:space="preserve">Акцептом для </w:t>
      </w:r>
      <w:r w:rsidR="00CE0B07" w:rsidRPr="00382A07">
        <w:rPr>
          <w:sz w:val="24"/>
          <w:szCs w:val="24"/>
        </w:rPr>
        <w:t>Заказчика</w:t>
      </w:r>
      <w:r w:rsidR="00CE0B07">
        <w:rPr>
          <w:sz w:val="24"/>
          <w:szCs w:val="24"/>
        </w:rPr>
        <w:t>/Организатора</w:t>
      </w:r>
      <w:r w:rsidRPr="00EB7BE2">
        <w:rPr>
          <w:sz w:val="24"/>
          <w:szCs w:val="24"/>
        </w:rPr>
        <w:t xml:space="preserve">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6A3028" w:rsidRPr="006A3028">
        <w:rPr>
          <w:bCs w:val="0"/>
          <w:sz w:val="24"/>
          <w:szCs w:val="24"/>
        </w:rPr>
        <w:t>5.1</w:t>
      </w:r>
      <w:r w:rsidR="00805D87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7" w:name="_Ref115076752"/>
      <w:bookmarkStart w:id="388" w:name="_Ref191386109"/>
      <w:bookmarkStart w:id="389" w:name="_Ref191386419"/>
      <w:bookmarkStart w:id="390" w:name="_Toc440361327"/>
      <w:bookmarkStart w:id="391" w:name="_Toc440376082"/>
      <w:bookmarkStart w:id="392" w:name="_Toc440376209"/>
      <w:bookmarkStart w:id="393" w:name="_Toc440382474"/>
      <w:bookmarkStart w:id="394" w:name="_Toc440447144"/>
      <w:bookmarkStart w:id="395" w:name="_Toc440632304"/>
      <w:bookmarkStart w:id="396" w:name="_Toc440875077"/>
      <w:bookmarkStart w:id="397" w:name="_Toc441131064"/>
      <w:bookmarkStart w:id="398" w:name="_Toc465774585"/>
      <w:bookmarkStart w:id="399" w:name="_Toc465848814"/>
      <w:bookmarkStart w:id="400" w:name="_Toc468875316"/>
      <w:bookmarkStart w:id="401" w:name="_Toc469488368"/>
      <w:bookmarkStart w:id="402" w:name="_Toc471894889"/>
      <w:bookmarkStart w:id="403" w:name="_Toc498590314"/>
      <w:bookmarkStart w:id="404" w:name="_Toc535947036"/>
      <w:bookmarkStart w:id="405" w:name="_Toc347122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87"/>
      <w:bookmarkEnd w:id="388"/>
      <w:bookmarkEnd w:id="389"/>
      <w:r w:rsidRPr="00E71A48">
        <w:rPr>
          <w:szCs w:val="24"/>
        </w:rPr>
        <w:t>ЭТП</w:t>
      </w:r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</w:t>
      </w:r>
      <w:r w:rsidRPr="00E71A48">
        <w:rPr>
          <w:bCs w:val="0"/>
          <w:sz w:val="24"/>
          <w:szCs w:val="24"/>
        </w:rPr>
        <w:lastRenderedPageBreak/>
        <w:t xml:space="preserve">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6" w:name="_Ref115076807"/>
      <w:bookmarkStart w:id="407" w:name="_Toc440361328"/>
      <w:bookmarkStart w:id="408" w:name="_Toc440376083"/>
      <w:bookmarkStart w:id="409" w:name="_Toc440376210"/>
      <w:bookmarkStart w:id="410" w:name="_Toc440382475"/>
      <w:bookmarkStart w:id="411" w:name="_Toc440447145"/>
      <w:bookmarkStart w:id="412" w:name="_Toc440632305"/>
      <w:bookmarkStart w:id="413" w:name="_Toc440875078"/>
      <w:bookmarkStart w:id="414" w:name="_Toc441131065"/>
      <w:bookmarkStart w:id="415" w:name="_Toc465774586"/>
      <w:bookmarkStart w:id="416" w:name="_Toc465848815"/>
      <w:bookmarkStart w:id="417" w:name="_Toc468875317"/>
      <w:bookmarkStart w:id="418" w:name="_Toc469488369"/>
      <w:bookmarkStart w:id="419" w:name="_Toc471894890"/>
      <w:bookmarkStart w:id="420" w:name="_Toc498590315"/>
      <w:bookmarkStart w:id="421" w:name="_Toc535947037"/>
      <w:bookmarkStart w:id="422" w:name="_Toc347123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3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</w:t>
      </w:r>
      <w:r w:rsidRPr="004D7169">
        <w:rPr>
          <w:bCs w:val="0"/>
          <w:sz w:val="24"/>
          <w:szCs w:val="24"/>
        </w:rPr>
        <w:t xml:space="preserve">письменной </w:t>
      </w:r>
      <w:r w:rsidR="00FA523F" w:rsidRPr="004D7169">
        <w:rPr>
          <w:sz w:val="24"/>
          <w:szCs w:val="24"/>
        </w:rPr>
        <w:t xml:space="preserve">(бумажной) </w:t>
      </w:r>
      <w:r w:rsidRPr="004D7169">
        <w:rPr>
          <w:bCs w:val="0"/>
          <w:sz w:val="24"/>
          <w:szCs w:val="24"/>
        </w:rPr>
        <w:t>форме не предусмотрено</w:t>
      </w:r>
      <w:r w:rsidRPr="001E3137">
        <w:rPr>
          <w:bCs w:val="0"/>
          <w:sz w:val="24"/>
          <w:szCs w:val="24"/>
        </w:rPr>
        <w:t>.</w:t>
      </w:r>
      <w:bookmarkEnd w:id="423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424" w:name="_Ref306008743"/>
      <w:bookmarkStart w:id="425" w:name="_Toc440361329"/>
      <w:bookmarkStart w:id="426" w:name="_Toc440376084"/>
      <w:bookmarkStart w:id="427" w:name="_Toc440376211"/>
      <w:bookmarkStart w:id="428" w:name="_Toc440382476"/>
      <w:bookmarkStart w:id="429" w:name="_Toc440447146"/>
      <w:bookmarkStart w:id="430" w:name="_Toc440632306"/>
      <w:bookmarkStart w:id="431" w:name="_Toc440875079"/>
      <w:bookmarkStart w:id="432" w:name="_Toc441131066"/>
      <w:bookmarkStart w:id="433" w:name="_Toc465774587"/>
      <w:bookmarkStart w:id="434" w:name="_Toc465848816"/>
      <w:bookmarkStart w:id="435" w:name="_Toc468875318"/>
      <w:bookmarkStart w:id="436" w:name="_Toc469488370"/>
      <w:bookmarkStart w:id="437" w:name="_Toc471894891"/>
      <w:bookmarkStart w:id="438" w:name="_Toc498590316"/>
      <w:bookmarkStart w:id="439" w:name="_Toc535947038"/>
      <w:bookmarkStart w:id="440" w:name="_Toc347124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41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6A3028" w:rsidRPr="006A3028">
        <w:rPr>
          <w:bCs w:val="0"/>
          <w:sz w:val="24"/>
          <w:szCs w:val="24"/>
        </w:rPr>
        <w:t>3.4.1.3</w:t>
      </w:r>
      <w:r w:rsidR="00805D87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441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42" w:name="_Toc440361330"/>
      <w:bookmarkStart w:id="443" w:name="_Toc440376085"/>
      <w:bookmarkStart w:id="444" w:name="_Toc440376212"/>
      <w:bookmarkStart w:id="445" w:name="_Toc440382477"/>
      <w:bookmarkStart w:id="446" w:name="_Toc440447147"/>
      <w:bookmarkStart w:id="447" w:name="_Toc440632307"/>
      <w:bookmarkStart w:id="448" w:name="_Toc440875080"/>
      <w:bookmarkStart w:id="449" w:name="_Toc441131067"/>
      <w:bookmarkStart w:id="450" w:name="_Toc465774588"/>
      <w:bookmarkStart w:id="451" w:name="_Toc465848817"/>
      <w:bookmarkStart w:id="452" w:name="_Toc468875319"/>
      <w:bookmarkStart w:id="453" w:name="_Toc469488371"/>
      <w:bookmarkStart w:id="454" w:name="_Toc471894892"/>
      <w:bookmarkStart w:id="455" w:name="_Toc498590317"/>
      <w:bookmarkStart w:id="456" w:name="_Toc535947039"/>
      <w:bookmarkStart w:id="457" w:name="_Toc347125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 xml:space="preserve">). При выявлении расхождений между русским переводом и оригиналом документа на ином языке </w:t>
      </w:r>
      <w:r w:rsidR="00CE0B07" w:rsidRPr="00382A07">
        <w:rPr>
          <w:sz w:val="24"/>
          <w:szCs w:val="24"/>
        </w:rPr>
        <w:t>Заказчика</w:t>
      </w:r>
      <w:r w:rsidR="00CE0B07">
        <w:rPr>
          <w:sz w:val="24"/>
          <w:szCs w:val="24"/>
        </w:rPr>
        <w:t>/Организатора</w:t>
      </w:r>
      <w:r w:rsidR="00CE0B07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58" w:name="_Toc440361331"/>
      <w:bookmarkStart w:id="459" w:name="_Toc440376086"/>
      <w:bookmarkStart w:id="460" w:name="_Toc440376213"/>
      <w:bookmarkStart w:id="461" w:name="_Toc440382478"/>
      <w:bookmarkStart w:id="462" w:name="_Toc440447148"/>
      <w:bookmarkStart w:id="463" w:name="_Toc440632308"/>
      <w:bookmarkStart w:id="464" w:name="_Toc440875081"/>
      <w:bookmarkStart w:id="465" w:name="_Toc441131068"/>
      <w:bookmarkStart w:id="466" w:name="_Toc465774589"/>
      <w:bookmarkStart w:id="467" w:name="_Toc465848818"/>
      <w:bookmarkStart w:id="468" w:name="_Toc468875320"/>
      <w:bookmarkStart w:id="469" w:name="_Toc469488372"/>
      <w:bookmarkStart w:id="470" w:name="_Toc471894893"/>
      <w:bookmarkStart w:id="471" w:name="_Toc498590318"/>
      <w:bookmarkStart w:id="472" w:name="_Toc535947040"/>
      <w:bookmarkStart w:id="473" w:name="_Toc347126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74" w:name="_Toc440361332"/>
      <w:bookmarkStart w:id="475" w:name="_Toc440376087"/>
      <w:bookmarkStart w:id="476" w:name="_Toc440376214"/>
      <w:bookmarkStart w:id="477" w:name="_Toc440382479"/>
      <w:bookmarkStart w:id="478" w:name="_Toc440447149"/>
      <w:bookmarkStart w:id="479" w:name="_Toc440632309"/>
      <w:bookmarkStart w:id="480" w:name="_Toc440875082"/>
      <w:bookmarkStart w:id="481" w:name="_Toc441131069"/>
      <w:bookmarkStart w:id="482" w:name="_Toc465774590"/>
      <w:bookmarkStart w:id="483" w:name="_Toc465848819"/>
      <w:bookmarkStart w:id="484" w:name="_Ref468874794"/>
      <w:bookmarkStart w:id="485" w:name="_Toc468875321"/>
      <w:bookmarkStart w:id="486" w:name="_Toc469488373"/>
      <w:bookmarkStart w:id="487" w:name="_Toc471894894"/>
      <w:bookmarkStart w:id="488" w:name="_Toc498590319"/>
      <w:bookmarkStart w:id="489" w:name="_Toc535947041"/>
      <w:bookmarkStart w:id="490" w:name="_Toc347127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</w:p>
    <w:p w:rsidR="00216641" w:rsidRPr="00273447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73447">
        <w:rPr>
          <w:bCs w:val="0"/>
          <w:sz w:val="24"/>
          <w:szCs w:val="24"/>
        </w:rPr>
        <w:t xml:space="preserve">Начальная (максимальная) цена </w:t>
      </w:r>
      <w:r w:rsidR="00123C70" w:rsidRPr="00273447">
        <w:rPr>
          <w:bCs w:val="0"/>
          <w:sz w:val="24"/>
          <w:szCs w:val="24"/>
        </w:rPr>
        <w:t>Договор</w:t>
      </w:r>
      <w:r w:rsidRPr="00273447">
        <w:rPr>
          <w:bCs w:val="0"/>
          <w:sz w:val="24"/>
          <w:szCs w:val="24"/>
        </w:rPr>
        <w:t>а</w:t>
      </w:r>
      <w:r w:rsidR="00216641" w:rsidRPr="00273447">
        <w:rPr>
          <w:bCs w:val="0"/>
          <w:sz w:val="24"/>
          <w:szCs w:val="24"/>
        </w:rPr>
        <w:t>:</w:t>
      </w:r>
    </w:p>
    <w:p w:rsidR="00CE0B07" w:rsidRPr="00273447" w:rsidRDefault="00216641" w:rsidP="00B05758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r w:rsidRPr="00273447">
        <w:rPr>
          <w:b/>
          <w:bCs w:val="0"/>
          <w:sz w:val="24"/>
          <w:szCs w:val="24"/>
          <w:u w:val="single"/>
        </w:rPr>
        <w:t>По Лоту №1:</w:t>
      </w:r>
      <w:r w:rsidR="00717F60" w:rsidRPr="00273447">
        <w:rPr>
          <w:bCs w:val="0"/>
          <w:sz w:val="24"/>
          <w:szCs w:val="24"/>
        </w:rPr>
        <w:t xml:space="preserve"> </w:t>
      </w:r>
      <w:r w:rsidR="001213A3" w:rsidRPr="00273447">
        <w:rPr>
          <w:b/>
          <w:sz w:val="24"/>
          <w:szCs w:val="24"/>
        </w:rPr>
        <w:t xml:space="preserve">935 275,00 (девятьсот тридцать пять тысяч двести семьдесят пять) рублей 00 коп. РФ, НДС не облагается. Ценой договора является общий размер страховой премии, выплачиваемой Страховщику. В Начальную (максимальную) </w:t>
      </w:r>
      <w:r w:rsidR="001213A3" w:rsidRPr="00273447">
        <w:rPr>
          <w:b/>
          <w:sz w:val="24"/>
          <w:szCs w:val="24"/>
        </w:rPr>
        <w:lastRenderedPageBreak/>
        <w:t>цену Договора включаются все расходы, связанные с исполнением Договора</w:t>
      </w:r>
      <w:r w:rsidR="00D82323" w:rsidRPr="00273447">
        <w:t>.</w:t>
      </w:r>
    </w:p>
    <w:p w:rsidR="00546518" w:rsidRPr="005748FA" w:rsidRDefault="00F55E6B" w:rsidP="005748FA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73447">
        <w:rPr>
          <w:sz w:val="24"/>
          <w:szCs w:val="24"/>
        </w:rPr>
        <w:t>Организатор отклонит Заявку Участника только на том основании, что предложенная Участником цена превышает</w:t>
      </w:r>
      <w:r w:rsidRPr="00AE1D21">
        <w:rPr>
          <w:sz w:val="24"/>
          <w:szCs w:val="24"/>
        </w:rPr>
        <w:t xml:space="preserve">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546518" w:rsidRPr="005748FA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6A3028" w:rsidRPr="006A3028">
        <w:rPr>
          <w:bCs w:val="0"/>
          <w:sz w:val="24"/>
          <w:szCs w:val="24"/>
        </w:rPr>
        <w:t>5.1</w:t>
      </w:r>
      <w:r w:rsidR="00805D87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>, поданной Участнико</w:t>
      </w:r>
      <w:r w:rsidR="005748FA">
        <w:rPr>
          <w:bCs w:val="0"/>
          <w:sz w:val="24"/>
          <w:szCs w:val="24"/>
        </w:rPr>
        <w:t xml:space="preserve">м, должна соответствовать цене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</w:t>
      </w:r>
      <w:proofErr w:type="gramStart"/>
      <w:r w:rsidR="005748FA" w:rsidRPr="00AE1D21">
        <w:rPr>
          <w:bCs w:val="0"/>
          <w:sz w:val="24"/>
          <w:szCs w:val="24"/>
        </w:rPr>
        <w:t>ра</w:t>
      </w:r>
      <w:r w:rsidR="005748FA">
        <w:rPr>
          <w:bCs w:val="0"/>
          <w:sz w:val="24"/>
          <w:szCs w:val="24"/>
        </w:rPr>
        <w:t>ссмотрения</w:t>
      </w:r>
      <w:proofErr w:type="gramEnd"/>
      <w:r w:rsidRPr="00AE1D21">
        <w:rPr>
          <w:bCs w:val="0"/>
          <w:sz w:val="24"/>
          <w:szCs w:val="24"/>
        </w:rPr>
        <w:t xml:space="preserve">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</w:t>
      </w:r>
      <w:proofErr w:type="gramStart"/>
      <w:r w:rsidRPr="00AE1D21">
        <w:rPr>
          <w:bCs w:val="0"/>
          <w:sz w:val="24"/>
          <w:szCs w:val="24"/>
        </w:rPr>
        <w:t>предусмотренной  пунктом</w:t>
      </w:r>
      <w:proofErr w:type="gramEnd"/>
      <w:r w:rsidRPr="00AE1D21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_Ref306138385 \r \h  \* MERGEFORMAT </w:instrText>
      </w:r>
      <w:r w:rsidR="00805D87">
        <w:fldChar w:fldCharType="separate"/>
      </w:r>
      <w:r w:rsidR="006A3028" w:rsidRPr="006A3028">
        <w:rPr>
          <w:bCs w:val="0"/>
          <w:sz w:val="24"/>
          <w:szCs w:val="24"/>
        </w:rPr>
        <w:t>3.6.4</w:t>
      </w:r>
      <w:r w:rsidR="00805D87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805D87">
        <w:fldChar w:fldCharType="begin"/>
      </w:r>
      <w:r w:rsidR="00805D87">
        <w:instrText xml:space="preserve"> REF _Ref465670219 \r \h  \* MERGEFORMAT </w:instrText>
      </w:r>
      <w:r w:rsidR="00805D87">
        <w:fldChar w:fldCharType="separate"/>
      </w:r>
      <w:r w:rsidR="006A3028" w:rsidRPr="006A3028">
        <w:rPr>
          <w:bCs w:val="0"/>
          <w:sz w:val="24"/>
          <w:szCs w:val="24"/>
        </w:rPr>
        <w:t>3.11</w:t>
      </w:r>
      <w:r w:rsidR="00805D87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91" w:name="_Ref191386407"/>
      <w:bookmarkStart w:id="492" w:name="_Ref191386526"/>
      <w:bookmarkStart w:id="493" w:name="_Toc440361333"/>
      <w:bookmarkStart w:id="494" w:name="_Toc440376088"/>
      <w:bookmarkStart w:id="495" w:name="_Toc440376215"/>
      <w:bookmarkStart w:id="496" w:name="_Toc440382480"/>
      <w:bookmarkStart w:id="497" w:name="_Toc440447150"/>
      <w:bookmarkStart w:id="498" w:name="_Toc440632310"/>
      <w:bookmarkStart w:id="499" w:name="_Toc440875083"/>
      <w:bookmarkStart w:id="500" w:name="_Toc441131070"/>
      <w:bookmarkStart w:id="501" w:name="_Toc465774591"/>
      <w:bookmarkStart w:id="502" w:name="_Toc465848820"/>
      <w:bookmarkStart w:id="503" w:name="_Toc468875322"/>
      <w:bookmarkStart w:id="504" w:name="_Toc469488374"/>
      <w:bookmarkStart w:id="505" w:name="_Toc471894895"/>
      <w:bookmarkStart w:id="506" w:name="_Toc498590320"/>
      <w:bookmarkStart w:id="507" w:name="_Toc535947042"/>
      <w:bookmarkStart w:id="508" w:name="_Toc347128"/>
      <w:bookmarkStart w:id="509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10" w:name="_Ref93090116"/>
      <w:bookmarkStart w:id="511" w:name="_Ref191386482"/>
      <w:bookmarkStart w:id="512" w:name="_Ref440291364"/>
      <w:bookmarkEnd w:id="509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510"/>
      <w:r w:rsidRPr="00EB7BE2">
        <w:rPr>
          <w:bCs w:val="0"/>
          <w:sz w:val="24"/>
          <w:szCs w:val="24"/>
        </w:rPr>
        <w:t>:</w:t>
      </w:r>
      <w:bookmarkStart w:id="513" w:name="_Ref306004833"/>
      <w:bookmarkEnd w:id="511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EB7BE2">
        <w:rPr>
          <w:bCs w:val="0"/>
          <w:sz w:val="24"/>
          <w:szCs w:val="24"/>
        </w:rPr>
        <w:t>индивидуальный предприниматель</w:t>
      </w:r>
      <w:r w:rsidR="00E7162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_Ref440876619 \r \h  \* MERGEFORMAT </w:instrText>
      </w:r>
      <w:r w:rsidR="00805D87">
        <w:fldChar w:fldCharType="separate"/>
      </w:r>
      <w:r w:rsidR="006A3028" w:rsidRPr="006A3028">
        <w:rPr>
          <w:bCs w:val="0"/>
          <w:sz w:val="24"/>
          <w:szCs w:val="24"/>
        </w:rPr>
        <w:t>3.3.10</w:t>
      </w:r>
      <w:r w:rsidR="00805D87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512"/>
      <w:bookmarkEnd w:id="513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14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514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515" w:name="_Ref532999985"/>
      <w:bookmarkStart w:id="516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517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>;</w:t>
      </w:r>
      <w:bookmarkEnd w:id="515"/>
      <w:r w:rsidR="009D7F01" w:rsidRPr="00AE1D21">
        <w:rPr>
          <w:color w:val="000000"/>
          <w:sz w:val="24"/>
          <w:szCs w:val="24"/>
        </w:rPr>
        <w:t xml:space="preserve"> </w:t>
      </w:r>
      <w:bookmarkEnd w:id="516"/>
      <w:bookmarkEnd w:id="517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2D10B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518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 xml:space="preserve">, который ведется в соответствии с Федеральным законом от 18.07.2011 № 223-ФЗ «О закупках товаров, работ, </w:t>
      </w:r>
      <w:r w:rsidRPr="002D10B8">
        <w:rPr>
          <w:rFonts w:eastAsia="Arial Unicode MS"/>
          <w:sz w:val="24"/>
          <w:szCs w:val="24"/>
          <w:lang w:eastAsia="ru-RU"/>
        </w:rPr>
        <w:t>услуг отдельными видами юридических лиц»</w:t>
      </w:r>
      <w:r w:rsidRPr="002D10B8">
        <w:rPr>
          <w:sz w:val="24"/>
          <w:szCs w:val="24"/>
          <w:lang w:eastAsia="ru-RU"/>
        </w:rPr>
        <w:t xml:space="preserve"> либо в </w:t>
      </w:r>
      <w:r w:rsidRPr="002D10B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E87CB8" w:rsidRPr="002D10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2D10B8">
        <w:rPr>
          <w:rFonts w:eastAsia="Arial Unicode MS"/>
          <w:sz w:val="24"/>
          <w:szCs w:val="24"/>
          <w:lang w:eastAsia="ru-RU"/>
        </w:rPr>
        <w:t>;</w:t>
      </w:r>
      <w:bookmarkEnd w:id="518"/>
    </w:p>
    <w:p w:rsidR="00DC7643" w:rsidRPr="002D10B8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2D10B8">
        <w:rPr>
          <w:sz w:val="24"/>
          <w:szCs w:val="24"/>
        </w:rPr>
        <w:t xml:space="preserve">должен иметь </w:t>
      </w:r>
      <w:r w:rsidR="005748FA" w:rsidRPr="002D10B8">
        <w:rPr>
          <w:sz w:val="24"/>
          <w:szCs w:val="24"/>
        </w:rPr>
        <w:t>действующую лицензию на право страхования по соответствующему виду страхования</w:t>
      </w:r>
      <w:r w:rsidRPr="002D10B8">
        <w:rPr>
          <w:sz w:val="24"/>
          <w:szCs w:val="24"/>
        </w:rPr>
        <w:t>;</w:t>
      </w:r>
    </w:p>
    <w:p w:rsidR="009D7F01" w:rsidRPr="002D10B8" w:rsidRDefault="009D7F01" w:rsidP="006748F5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2D10B8">
        <w:rPr>
          <w:color w:val="000000"/>
          <w:sz w:val="24"/>
          <w:szCs w:val="24"/>
          <w:lang w:eastAsia="ru-RU"/>
        </w:rPr>
        <w:lastRenderedPageBreak/>
        <w:t xml:space="preserve">обладать необходимыми профессиональными </w:t>
      </w:r>
      <w:r w:rsidR="00BD74DF" w:rsidRPr="002D10B8">
        <w:rPr>
          <w:color w:val="000000"/>
          <w:sz w:val="24"/>
          <w:szCs w:val="24"/>
          <w:lang w:eastAsia="ru-RU"/>
        </w:rPr>
        <w:t>знаниями и репутацией</w:t>
      </w:r>
      <w:r w:rsidR="006748F5" w:rsidRPr="002D10B8">
        <w:rPr>
          <w:color w:val="000000"/>
          <w:sz w:val="24"/>
          <w:szCs w:val="24"/>
          <w:lang w:eastAsia="ru-RU"/>
        </w:rPr>
        <w:t>, иметь ресурсные возможности;</w:t>
      </w:r>
    </w:p>
    <w:p w:rsidR="006A6BC1" w:rsidRPr="002D10B8" w:rsidRDefault="006A6BC1" w:rsidP="006748F5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2D10B8">
        <w:rPr>
          <w:sz w:val="24"/>
          <w:szCs w:val="24"/>
        </w:rPr>
        <w:t>должен иметь действующий на дату подачи заявки (предложения) рейтинг надежности, присвоенный национальным рейтинговым агентством «Эксперт РА» (</w:t>
      </w:r>
      <w:r w:rsidRPr="002D10B8">
        <w:rPr>
          <w:sz w:val="24"/>
          <w:szCs w:val="24"/>
          <w:lang w:val="en-US"/>
        </w:rPr>
        <w:t>RAEX</w:t>
      </w:r>
      <w:r w:rsidRPr="002D10B8">
        <w:rPr>
          <w:sz w:val="24"/>
          <w:szCs w:val="24"/>
        </w:rPr>
        <w:t>), на уровне не ниже «</w:t>
      </w:r>
      <w:proofErr w:type="spellStart"/>
      <w:r w:rsidRPr="002D10B8">
        <w:rPr>
          <w:sz w:val="24"/>
          <w:szCs w:val="24"/>
          <w:lang w:val="en-US"/>
        </w:rPr>
        <w:t>ru</w:t>
      </w:r>
      <w:proofErr w:type="spellEnd"/>
      <w:r w:rsidRPr="002D10B8">
        <w:rPr>
          <w:sz w:val="24"/>
          <w:szCs w:val="24"/>
        </w:rPr>
        <w:t>А</w:t>
      </w:r>
      <w:r w:rsidRPr="002D10B8">
        <w:rPr>
          <w:sz w:val="24"/>
          <w:szCs w:val="24"/>
          <w:lang w:val="en-US"/>
        </w:rPr>
        <w:t>A</w:t>
      </w:r>
      <w:r w:rsidRPr="002D10B8">
        <w:rPr>
          <w:sz w:val="24"/>
          <w:szCs w:val="24"/>
        </w:rPr>
        <w:t>-»;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2D10B8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</w:t>
      </w:r>
      <w:r w:rsidRPr="00AE1D21">
        <w:rPr>
          <w:sz w:val="24"/>
          <w:szCs w:val="24"/>
          <w:lang w:eastAsia="ru-RU"/>
        </w:rPr>
        <w:t xml:space="preserve"> требованиям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proofErr w:type="spellStart"/>
      <w:r w:rsidRPr="00AE1D21">
        <w:rPr>
          <w:sz w:val="24"/>
          <w:szCs w:val="24"/>
          <w:lang w:eastAsia="ru-RU"/>
        </w:rPr>
        <w:t>ях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AE1D21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519" w:name="_Ref306005578"/>
      <w:bookmarkStart w:id="520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_Ref440291364 \r \h  \* MERGEFORMAT </w:instrText>
      </w:r>
      <w:r w:rsidR="00805D87">
        <w:fldChar w:fldCharType="separate"/>
      </w:r>
      <w:r w:rsidR="006A3028" w:rsidRPr="006A3028">
        <w:rPr>
          <w:sz w:val="24"/>
          <w:szCs w:val="24"/>
        </w:rPr>
        <w:t>3.3.8.1</w:t>
      </w:r>
      <w:r w:rsidR="00805D87">
        <w:fldChar w:fldCharType="end"/>
      </w:r>
      <w:r w:rsidRPr="00AE1D21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_Ref303669127 \r \h  \* MERGEFORMAT </w:instrText>
      </w:r>
      <w:r w:rsidR="00805D87">
        <w:fldChar w:fldCharType="separate"/>
      </w:r>
      <w:r w:rsidR="006A3028" w:rsidRPr="006A3028">
        <w:rPr>
          <w:sz w:val="24"/>
          <w:szCs w:val="24"/>
        </w:rPr>
        <w:t>3.3.8.2</w:t>
      </w:r>
      <w:r w:rsidR="00805D87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519"/>
      <w:bookmarkEnd w:id="520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21" w:name="_Ref440279062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</w:t>
      </w:r>
      <w:proofErr w:type="spellStart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</w:t>
      </w:r>
      <w:r w:rsidRPr="00AE1D21">
        <w:rPr>
          <w:sz w:val="24"/>
          <w:szCs w:val="24"/>
        </w:rPr>
        <w:lastRenderedPageBreak/>
        <w:t>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521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4D7169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</w:t>
      </w:r>
      <w:r w:rsidRPr="004D7169">
        <w:rPr>
          <w:sz w:val="24"/>
          <w:szCs w:val="24"/>
        </w:rPr>
        <w:t xml:space="preserve">характер </w:t>
      </w:r>
      <w:proofErr w:type="spellStart"/>
      <w:r w:rsidRPr="004D7169">
        <w:rPr>
          <w:sz w:val="24"/>
          <w:szCs w:val="24"/>
        </w:rPr>
        <w:t>аффилированности</w:t>
      </w:r>
      <w:proofErr w:type="spellEnd"/>
      <w:r w:rsidRPr="004D7169">
        <w:rPr>
          <w:sz w:val="24"/>
          <w:szCs w:val="24"/>
        </w:rPr>
        <w:t xml:space="preserve"> с сотрудниками Заказчика или Организатора </w:t>
      </w:r>
      <w:r w:rsidR="00A600E3" w:rsidRPr="004D7169">
        <w:rPr>
          <w:sz w:val="24"/>
          <w:szCs w:val="24"/>
        </w:rPr>
        <w:t>(</w:t>
      </w:r>
      <w:r w:rsidR="003F3A69" w:rsidRPr="004D7169">
        <w:rPr>
          <w:sz w:val="24"/>
          <w:szCs w:val="24"/>
        </w:rPr>
        <w:t>подраздел</w:t>
      </w:r>
      <w:r w:rsidR="00A600E3" w:rsidRPr="004D7169">
        <w:rPr>
          <w:sz w:val="24"/>
          <w:szCs w:val="24"/>
        </w:rPr>
        <w:t xml:space="preserve"> </w:t>
      </w:r>
      <w:r w:rsidR="004D7169" w:rsidRPr="004D7169">
        <w:fldChar w:fldCharType="begin"/>
      </w:r>
      <w:r w:rsidR="004D7169" w:rsidRPr="004D7169">
        <w:rPr>
          <w:sz w:val="24"/>
          <w:szCs w:val="24"/>
        </w:rPr>
        <w:instrText xml:space="preserve"> REF _Ref535946134 \r \h </w:instrText>
      </w:r>
      <w:r w:rsidR="004D7169">
        <w:instrText xml:space="preserve"> \* MERGEFORMAT </w:instrText>
      </w:r>
      <w:r w:rsidR="004D7169" w:rsidRPr="004D7169">
        <w:fldChar w:fldCharType="separate"/>
      </w:r>
      <w:r w:rsidR="006A3028">
        <w:rPr>
          <w:sz w:val="24"/>
          <w:szCs w:val="24"/>
        </w:rPr>
        <w:t>5.9</w:t>
      </w:r>
      <w:r w:rsidR="004D7169" w:rsidRPr="004D7169">
        <w:fldChar w:fldCharType="end"/>
      </w:r>
      <w:r w:rsidR="00A600E3" w:rsidRPr="004D7169">
        <w:rPr>
          <w:sz w:val="24"/>
          <w:szCs w:val="24"/>
        </w:rPr>
        <w:t>)</w:t>
      </w:r>
      <w:r w:rsidR="00F82225" w:rsidRPr="004D7169">
        <w:rPr>
          <w:sz w:val="24"/>
          <w:szCs w:val="24"/>
        </w:rPr>
        <w:t>;</w:t>
      </w:r>
    </w:p>
    <w:p w:rsidR="00F82225" w:rsidRPr="004D7169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22" w:name="_Ref440372326"/>
      <w:r w:rsidRPr="004D7169">
        <w:rPr>
          <w:sz w:val="24"/>
          <w:szCs w:val="24"/>
        </w:rPr>
        <w:t>Антикоррупционные обязательства</w:t>
      </w:r>
      <w:r w:rsidR="00BD74DF" w:rsidRPr="004D7169">
        <w:rPr>
          <w:sz w:val="24"/>
          <w:szCs w:val="24"/>
        </w:rPr>
        <w:t xml:space="preserve"> по</w:t>
      </w:r>
      <w:r w:rsidR="00A154B7" w:rsidRPr="004D7169">
        <w:rPr>
          <w:sz w:val="24"/>
          <w:szCs w:val="24"/>
        </w:rPr>
        <w:t xml:space="preserve"> </w:t>
      </w:r>
      <w:r w:rsidR="00BD74DF" w:rsidRPr="004D7169">
        <w:rPr>
          <w:bCs w:val="0"/>
          <w:sz w:val="24"/>
          <w:szCs w:val="24"/>
        </w:rPr>
        <w:t>форме, приведенной</w:t>
      </w:r>
      <w:r w:rsidR="00A154B7" w:rsidRPr="004D7169">
        <w:rPr>
          <w:bCs w:val="0"/>
          <w:sz w:val="24"/>
          <w:szCs w:val="24"/>
        </w:rPr>
        <w:t xml:space="preserve"> в настоящей Документации</w:t>
      </w:r>
      <w:r w:rsidR="00A600E3" w:rsidRPr="004D7169">
        <w:rPr>
          <w:sz w:val="24"/>
          <w:szCs w:val="24"/>
        </w:rPr>
        <w:t xml:space="preserve"> (</w:t>
      </w:r>
      <w:r w:rsidR="003F3A69" w:rsidRPr="004D7169">
        <w:rPr>
          <w:sz w:val="24"/>
          <w:szCs w:val="24"/>
        </w:rPr>
        <w:t>подраздел</w:t>
      </w:r>
      <w:r w:rsidR="00A600E3" w:rsidRPr="004D7169">
        <w:rPr>
          <w:sz w:val="24"/>
          <w:szCs w:val="24"/>
        </w:rPr>
        <w:t xml:space="preserve"> </w:t>
      </w:r>
      <w:r w:rsidR="004D7169" w:rsidRPr="004D7169">
        <w:fldChar w:fldCharType="begin"/>
      </w:r>
      <w:r w:rsidR="004D7169" w:rsidRPr="004D7169">
        <w:rPr>
          <w:sz w:val="24"/>
          <w:szCs w:val="24"/>
        </w:rPr>
        <w:instrText xml:space="preserve"> REF _Ref535945687 \r \h </w:instrText>
      </w:r>
      <w:r w:rsidR="004D7169" w:rsidRPr="004D7169">
        <w:instrText xml:space="preserve"> \* MERGEFORMAT </w:instrText>
      </w:r>
      <w:r w:rsidR="004D7169" w:rsidRPr="004D7169">
        <w:fldChar w:fldCharType="separate"/>
      </w:r>
      <w:r w:rsidR="006A3028">
        <w:rPr>
          <w:sz w:val="24"/>
          <w:szCs w:val="24"/>
        </w:rPr>
        <w:t>5.1.3</w:t>
      </w:r>
      <w:r w:rsidR="004D7169" w:rsidRPr="004D7169">
        <w:fldChar w:fldCharType="end"/>
      </w:r>
      <w:r w:rsidR="00A600E3" w:rsidRPr="004D7169">
        <w:rPr>
          <w:sz w:val="24"/>
          <w:szCs w:val="24"/>
        </w:rPr>
        <w:t>)</w:t>
      </w:r>
      <w:r w:rsidRPr="004D7169">
        <w:rPr>
          <w:sz w:val="24"/>
          <w:szCs w:val="24"/>
        </w:rPr>
        <w:t>;</w:t>
      </w:r>
      <w:bookmarkEnd w:id="522"/>
    </w:p>
    <w:p w:rsidR="009948B4" w:rsidRPr="004D7169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D7169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4D7169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4D7169">
        <w:rPr>
          <w:sz w:val="24"/>
          <w:szCs w:val="24"/>
        </w:rPr>
        <w:t>подраздел</w:t>
      </w:r>
      <w:r w:rsidR="007705A5" w:rsidRPr="004D7169">
        <w:rPr>
          <w:sz w:val="24"/>
          <w:szCs w:val="24"/>
        </w:rPr>
        <w:t xml:space="preserve"> </w:t>
      </w:r>
      <w:r w:rsidR="004D7169" w:rsidRPr="004D7169">
        <w:fldChar w:fldCharType="begin"/>
      </w:r>
      <w:r w:rsidR="004D7169" w:rsidRPr="004D7169">
        <w:rPr>
          <w:sz w:val="24"/>
          <w:szCs w:val="24"/>
        </w:rPr>
        <w:instrText xml:space="preserve"> REF _Ref535946154 \r \h </w:instrText>
      </w:r>
      <w:r w:rsidR="004D7169">
        <w:instrText xml:space="preserve"> \* MERGEFORMAT </w:instrText>
      </w:r>
      <w:r w:rsidR="004D7169" w:rsidRPr="004D7169">
        <w:fldChar w:fldCharType="separate"/>
      </w:r>
      <w:r w:rsidR="006A3028">
        <w:rPr>
          <w:sz w:val="24"/>
          <w:szCs w:val="24"/>
        </w:rPr>
        <w:t>5.10</w:t>
      </w:r>
      <w:r w:rsidR="004D7169" w:rsidRPr="004D7169">
        <w:fldChar w:fldCharType="end"/>
      </w:r>
      <w:r w:rsidR="009948B4" w:rsidRPr="004D7169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D7169">
        <w:rPr>
          <w:sz w:val="24"/>
          <w:szCs w:val="24"/>
        </w:rPr>
        <w:t>Согласие на обработку персональных</w:t>
      </w:r>
      <w:r w:rsidRPr="00AE1D21">
        <w:rPr>
          <w:sz w:val="24"/>
          <w:szCs w:val="24"/>
        </w:rPr>
        <w:t xml:space="preserve">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>в адрес ПАО "МРСК Центра"</w:t>
      </w:r>
      <w:r w:rsidR="00D2663E" w:rsidRPr="00D2663E">
        <w:rPr>
          <w:sz w:val="24"/>
          <w:szCs w:val="24"/>
        </w:rPr>
        <w:t xml:space="preserve"> </w:t>
      </w:r>
      <w:r w:rsidR="00D2663E" w:rsidRPr="008D6766">
        <w:rPr>
          <w:sz w:val="24"/>
          <w:szCs w:val="24"/>
        </w:rPr>
        <w:t>и ПАО «МРСК Центра и Приволжья»</w:t>
      </w:r>
      <w:r w:rsidR="00A92723" w:rsidRPr="00AE1D21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D7169">
        <w:fldChar w:fldCharType="begin"/>
      </w:r>
      <w:r w:rsidR="004D7169">
        <w:rPr>
          <w:sz w:val="24"/>
          <w:szCs w:val="24"/>
        </w:rPr>
        <w:instrText xml:space="preserve"> REF _Ref535946226 \r \h </w:instrText>
      </w:r>
      <w:r w:rsidR="004D7169">
        <w:fldChar w:fldCharType="separate"/>
      </w:r>
      <w:r w:rsidR="006A3028">
        <w:rPr>
          <w:sz w:val="24"/>
          <w:szCs w:val="24"/>
        </w:rPr>
        <w:t>5.11</w:t>
      </w:r>
      <w:r w:rsidR="004D7169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AE1D21">
        <w:rPr>
          <w:sz w:val="24"/>
          <w:szCs w:val="24"/>
        </w:rPr>
        <w:t>форма которой утверждена Приказом ФНС России,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 xml:space="preserve">- копии годовой бухгалтерской отчетности за </w:t>
      </w:r>
      <w:r w:rsidR="006748F5">
        <w:rPr>
          <w:sz w:val="24"/>
          <w:szCs w:val="24"/>
        </w:rPr>
        <w:t>2016 и 2017 гг.</w:t>
      </w:r>
      <w:r w:rsidRPr="00AE1D21">
        <w:rPr>
          <w:sz w:val="24"/>
          <w:szCs w:val="24"/>
        </w:rPr>
        <w:t xml:space="preserve">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- копии квартальной отчетности </w:t>
      </w:r>
      <w:r w:rsidR="006748F5">
        <w:rPr>
          <w:sz w:val="24"/>
          <w:szCs w:val="24"/>
        </w:rPr>
        <w:t>а 9 месяцев 2018 г.</w:t>
      </w:r>
      <w:r w:rsidRPr="00F82225">
        <w:rPr>
          <w:sz w:val="24"/>
          <w:szCs w:val="24"/>
        </w:rPr>
        <w:t xml:space="preserve">, подписанные на бумажном носителе руководителем организации в соответствии с </w:t>
      </w:r>
      <w:r w:rsidRPr="00F82225">
        <w:rPr>
          <w:sz w:val="24"/>
          <w:szCs w:val="24"/>
        </w:rPr>
        <w:lastRenderedPageBreak/>
        <w:t>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Копии Налоговой </w:t>
      </w:r>
      <w:hyperlink r:id="rId35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</w:t>
      </w:r>
      <w:r w:rsidR="006748F5">
        <w:rPr>
          <w:sz w:val="24"/>
          <w:szCs w:val="24"/>
        </w:rPr>
        <w:t>два последних отчетных года</w:t>
      </w:r>
      <w:r w:rsidRPr="00F82225">
        <w:rPr>
          <w:sz w:val="24"/>
          <w:szCs w:val="24"/>
        </w:rPr>
        <w:t xml:space="preserve">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23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 xml:space="preserve">по форме и в соответствии с инструкциями, приведенными в настоящей </w:t>
      </w:r>
      <w:r w:rsidR="00A154B7" w:rsidRPr="004D7169">
        <w:rPr>
          <w:bCs w:val="0"/>
          <w:sz w:val="24"/>
          <w:szCs w:val="24"/>
        </w:rPr>
        <w:t>Документации</w:t>
      </w:r>
      <w:r w:rsidR="00F82225" w:rsidRPr="004D7169">
        <w:rPr>
          <w:sz w:val="24"/>
          <w:szCs w:val="24"/>
        </w:rPr>
        <w:t xml:space="preserve"> </w:t>
      </w:r>
      <w:r w:rsidR="009948B4" w:rsidRPr="004D7169">
        <w:rPr>
          <w:sz w:val="24"/>
          <w:szCs w:val="24"/>
        </w:rPr>
        <w:t>(</w:t>
      </w:r>
      <w:r w:rsidR="003F3A69" w:rsidRPr="004D7169">
        <w:rPr>
          <w:sz w:val="24"/>
          <w:szCs w:val="24"/>
        </w:rPr>
        <w:t>подраздел</w:t>
      </w:r>
      <w:r w:rsidR="009948B4" w:rsidRPr="004D7169">
        <w:rPr>
          <w:sz w:val="24"/>
          <w:szCs w:val="24"/>
        </w:rPr>
        <w:t xml:space="preserve"> </w:t>
      </w:r>
      <w:r w:rsidR="00805D87" w:rsidRPr="004D7169">
        <w:fldChar w:fldCharType="begin"/>
      </w:r>
      <w:r w:rsidR="00805D87" w:rsidRPr="004D7169">
        <w:instrText xml:space="preserve"> REF _Ref440272119 \r \h  \* MERGEFORMAT </w:instrText>
      </w:r>
      <w:r w:rsidR="00805D87" w:rsidRPr="004D7169">
        <w:fldChar w:fldCharType="separate"/>
      </w:r>
      <w:r w:rsidR="006A3028" w:rsidRPr="006A3028">
        <w:rPr>
          <w:sz w:val="24"/>
          <w:szCs w:val="24"/>
        </w:rPr>
        <w:t>5.6.1</w:t>
      </w:r>
      <w:r w:rsidR="00805D87" w:rsidRPr="004D7169">
        <w:fldChar w:fldCharType="end"/>
      </w:r>
      <w:r w:rsidR="009948B4" w:rsidRPr="004D7169">
        <w:rPr>
          <w:sz w:val="24"/>
          <w:szCs w:val="24"/>
        </w:rPr>
        <w:t>)</w:t>
      </w:r>
      <w:r w:rsidR="0038211D" w:rsidRPr="004D7169">
        <w:rPr>
          <w:sz w:val="24"/>
          <w:szCs w:val="24"/>
        </w:rPr>
        <w:t xml:space="preserve"> </w:t>
      </w:r>
      <w:r w:rsidR="0038211D" w:rsidRPr="004D7169">
        <w:rPr>
          <w:szCs w:val="24"/>
        </w:rPr>
        <w:t xml:space="preserve">с </w:t>
      </w:r>
      <w:r w:rsidR="0038211D" w:rsidRPr="004D7169">
        <w:rPr>
          <w:bCs w:val="0"/>
          <w:sz w:val="24"/>
          <w:szCs w:val="24"/>
        </w:rPr>
        <w:t>приложением</w:t>
      </w:r>
      <w:r w:rsidR="0038211D" w:rsidRPr="00AE1D21">
        <w:rPr>
          <w:bCs w:val="0"/>
          <w:sz w:val="24"/>
          <w:szCs w:val="24"/>
        </w:rPr>
        <w:t xml:space="preserve"> файла копии Анкеты Участника запроса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523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24" w:name="_Ref440371822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6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владельца, срока действия), или Декларацию о соответствии участника/</w:t>
      </w:r>
      <w:r w:rsidR="005C576B" w:rsidRPr="00577EC9">
        <w:rPr>
          <w:sz w:val="24"/>
          <w:szCs w:val="24"/>
        </w:rPr>
        <w:t xml:space="preserve"> </w:t>
      </w:r>
      <w:r w:rsidRPr="00577EC9">
        <w:rPr>
          <w:sz w:val="24"/>
          <w:szCs w:val="24"/>
        </w:rPr>
        <w:t>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 w:rsidR="005C576B" w:rsidRPr="00577EC9">
        <w:rPr>
          <w:sz w:val="24"/>
          <w:szCs w:val="24"/>
        </w:rPr>
        <w:t xml:space="preserve"> </w:t>
      </w:r>
      <w:r w:rsidRPr="00577EC9">
        <w:rPr>
          <w:sz w:val="24"/>
          <w:szCs w:val="24"/>
        </w:rPr>
        <w:t>членах Коллективного участника закупки, который(</w:t>
      </w:r>
      <w:proofErr w:type="spellStart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</w:t>
      </w:r>
      <w:r w:rsidRPr="004D7169">
        <w:rPr>
          <w:sz w:val="24"/>
          <w:szCs w:val="24"/>
        </w:rPr>
        <w:t xml:space="preserve">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 w:rsidRPr="004D7169">
        <w:rPr>
          <w:sz w:val="24"/>
          <w:szCs w:val="24"/>
        </w:rPr>
        <w:fldChar w:fldCharType="begin"/>
      </w:r>
      <w:r w:rsidRPr="004D7169">
        <w:rPr>
          <w:sz w:val="24"/>
          <w:szCs w:val="24"/>
        </w:rPr>
        <w:instrText xml:space="preserve"> REF _Ref491179060 \r \h </w:instrText>
      </w:r>
      <w:r w:rsidR="006748F5" w:rsidRPr="004D7169">
        <w:rPr>
          <w:sz w:val="24"/>
          <w:szCs w:val="24"/>
        </w:rPr>
        <w:instrText xml:space="preserve"> \* MERGEFORMAT </w:instrText>
      </w:r>
      <w:r w:rsidR="007F30BA" w:rsidRPr="004D7169">
        <w:rPr>
          <w:sz w:val="24"/>
          <w:szCs w:val="24"/>
        </w:rPr>
      </w:r>
      <w:r w:rsidR="007F30BA" w:rsidRPr="004D7169">
        <w:rPr>
          <w:sz w:val="24"/>
          <w:szCs w:val="24"/>
        </w:rPr>
        <w:fldChar w:fldCharType="separate"/>
      </w:r>
      <w:r w:rsidR="006A3028">
        <w:rPr>
          <w:sz w:val="24"/>
          <w:szCs w:val="24"/>
        </w:rPr>
        <w:t>5.6.2</w:t>
      </w:r>
      <w:r w:rsidR="007F30BA" w:rsidRPr="004D7169">
        <w:rPr>
          <w:sz w:val="24"/>
          <w:szCs w:val="24"/>
        </w:rPr>
        <w:fldChar w:fldCharType="end"/>
      </w:r>
      <w:r w:rsidRPr="004D7169">
        <w:rPr>
          <w:sz w:val="24"/>
          <w:szCs w:val="24"/>
        </w:rPr>
        <w:t>). В случае несоответствия сведений о субъекте МСП, содержащихся в</w:t>
      </w:r>
      <w:r w:rsidRPr="00577EC9">
        <w:rPr>
          <w:sz w:val="24"/>
          <w:szCs w:val="24"/>
        </w:rPr>
        <w:t xml:space="preserve"> декларации, сведениям, содержащимся в едином реестре </w:t>
      </w:r>
      <w:r w:rsidRPr="00577EC9">
        <w:rPr>
          <w:sz w:val="24"/>
          <w:szCs w:val="24"/>
        </w:rPr>
        <w:lastRenderedPageBreak/>
        <w:t>субъектов МСП, Заказчиком</w:t>
      </w:r>
      <w:r w:rsidR="00D2663E">
        <w:rPr>
          <w:sz w:val="24"/>
          <w:szCs w:val="24"/>
        </w:rPr>
        <w:t>/Организатором</w:t>
      </w:r>
      <w:r w:rsidRPr="00577EC9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Участник/</w:t>
      </w:r>
      <w:r w:rsidR="005C576B" w:rsidRPr="00577EC9">
        <w:rPr>
          <w:sz w:val="24"/>
          <w:szCs w:val="24"/>
        </w:rPr>
        <w:t xml:space="preserve"> </w:t>
      </w:r>
      <w:r w:rsidRPr="00577EC9">
        <w:rPr>
          <w:sz w:val="24"/>
          <w:szCs w:val="24"/>
        </w:rPr>
        <w:t>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524"/>
    </w:p>
    <w:p w:rsidR="00F82225" w:rsidRPr="00920CB0" w:rsidRDefault="006748F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Заверенную Участником копию действующей лицензии на право страхования по соответствующему виду страхования</w:t>
      </w:r>
      <w:r w:rsidR="00A316B7" w:rsidRPr="00155666">
        <w:rPr>
          <w:sz w:val="24"/>
          <w:szCs w:val="24"/>
        </w:rPr>
        <w:t>;</w:t>
      </w:r>
    </w:p>
    <w:p w:rsidR="00920CB0" w:rsidRPr="004D7169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</w:t>
      </w:r>
      <w:r w:rsidR="00A154B7" w:rsidRPr="004D7169">
        <w:rPr>
          <w:bCs w:val="0"/>
          <w:sz w:val="24"/>
          <w:szCs w:val="24"/>
        </w:rPr>
        <w:t>соответствии с инструкциями, приведенными в настоящей Документации</w:t>
      </w:r>
      <w:r w:rsidR="009948B4" w:rsidRPr="004D7169">
        <w:rPr>
          <w:sz w:val="24"/>
          <w:szCs w:val="24"/>
        </w:rPr>
        <w:t xml:space="preserve"> (</w:t>
      </w:r>
      <w:r w:rsidR="003C2207" w:rsidRPr="004D7169">
        <w:rPr>
          <w:sz w:val="24"/>
          <w:szCs w:val="24"/>
        </w:rPr>
        <w:t>подраздел</w:t>
      </w:r>
      <w:r w:rsidR="00552FBF" w:rsidRPr="004D7169">
        <w:rPr>
          <w:sz w:val="24"/>
          <w:szCs w:val="24"/>
        </w:rPr>
        <w:t xml:space="preserve"> </w:t>
      </w:r>
      <w:r w:rsidR="004D7169" w:rsidRPr="004D7169">
        <w:rPr>
          <w:sz w:val="24"/>
          <w:szCs w:val="24"/>
        </w:rPr>
        <w:fldChar w:fldCharType="begin"/>
      </w:r>
      <w:r w:rsidR="004D7169" w:rsidRPr="004D7169">
        <w:rPr>
          <w:sz w:val="24"/>
          <w:szCs w:val="24"/>
        </w:rPr>
        <w:instrText xml:space="preserve"> REF _Ref449016627 \r \h </w:instrText>
      </w:r>
      <w:r w:rsidR="004D7169">
        <w:rPr>
          <w:sz w:val="24"/>
          <w:szCs w:val="24"/>
        </w:rPr>
        <w:instrText xml:space="preserve"> \* MERGEFORMAT </w:instrText>
      </w:r>
      <w:r w:rsidR="004D7169" w:rsidRPr="004D7169">
        <w:rPr>
          <w:sz w:val="24"/>
          <w:szCs w:val="24"/>
        </w:rPr>
      </w:r>
      <w:r w:rsidR="004D7169" w:rsidRPr="004D7169">
        <w:rPr>
          <w:sz w:val="24"/>
          <w:szCs w:val="24"/>
        </w:rPr>
        <w:fldChar w:fldCharType="separate"/>
      </w:r>
      <w:r w:rsidR="006A3028">
        <w:rPr>
          <w:sz w:val="24"/>
          <w:szCs w:val="24"/>
        </w:rPr>
        <w:t>5.7</w:t>
      </w:r>
      <w:r w:rsidR="004D7169" w:rsidRPr="004D7169">
        <w:rPr>
          <w:sz w:val="24"/>
          <w:szCs w:val="24"/>
        </w:rPr>
        <w:fldChar w:fldCharType="end"/>
      </w:r>
      <w:r w:rsidR="009948B4" w:rsidRPr="004D7169">
        <w:rPr>
          <w:sz w:val="24"/>
          <w:szCs w:val="24"/>
        </w:rPr>
        <w:t>)</w:t>
      </w:r>
      <w:r w:rsidR="00920CB0" w:rsidRPr="004D7169">
        <w:rPr>
          <w:sz w:val="24"/>
          <w:szCs w:val="24"/>
        </w:rPr>
        <w:t>;</w:t>
      </w:r>
    </w:p>
    <w:p w:rsidR="007705A5" w:rsidRPr="00E74826" w:rsidRDefault="00920CB0" w:rsidP="00E74826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D7169">
        <w:rPr>
          <w:sz w:val="24"/>
          <w:szCs w:val="24"/>
        </w:rPr>
        <w:t>Отзывы, рекомендации</w:t>
      </w:r>
      <w:r w:rsidRPr="00AE1D21">
        <w:rPr>
          <w:sz w:val="24"/>
          <w:szCs w:val="24"/>
        </w:rPr>
        <w:t xml:space="preserve">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>желательное требование, 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Под термином аналогичного договора понимается договор, </w:t>
      </w:r>
      <w:r w:rsidR="00090FCB" w:rsidRPr="004D7169">
        <w:rPr>
          <w:iCs/>
          <w:sz w:val="24"/>
          <w:szCs w:val="24"/>
        </w:rPr>
        <w:t>идентичный предмету и сопоставимый с объемом и суммой услуг договора по данной закупочной процедуре</w:t>
      </w:r>
      <w:bookmarkStart w:id="525" w:name="_Ref442190626"/>
      <w:r w:rsidR="007705A5" w:rsidRPr="00E74826">
        <w:rPr>
          <w:sz w:val="24"/>
          <w:szCs w:val="24"/>
        </w:rPr>
        <w:t>;</w:t>
      </w:r>
      <w:bookmarkEnd w:id="525"/>
    </w:p>
    <w:p w:rsidR="007705A5" w:rsidRPr="004D7169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 xml:space="preserve">разглашение сведений, </w:t>
      </w:r>
      <w:r w:rsidRPr="004D7169">
        <w:rPr>
          <w:sz w:val="24"/>
          <w:szCs w:val="24"/>
        </w:rPr>
        <w:t>составляющих налоговую тайну</w:t>
      </w:r>
      <w:r w:rsidR="00A154B7" w:rsidRPr="004D7169">
        <w:rPr>
          <w:sz w:val="24"/>
          <w:szCs w:val="24"/>
        </w:rPr>
        <w:t xml:space="preserve">, </w:t>
      </w:r>
      <w:r w:rsidR="00A154B7" w:rsidRPr="004D7169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4D7169">
        <w:rPr>
          <w:sz w:val="24"/>
          <w:szCs w:val="24"/>
        </w:rPr>
        <w:t xml:space="preserve"> (</w:t>
      </w:r>
      <w:r w:rsidR="003C2207" w:rsidRPr="004D7169">
        <w:rPr>
          <w:sz w:val="24"/>
          <w:szCs w:val="24"/>
        </w:rPr>
        <w:t>подраздел</w:t>
      </w:r>
      <w:r w:rsidRPr="004D7169">
        <w:rPr>
          <w:sz w:val="24"/>
          <w:szCs w:val="24"/>
        </w:rPr>
        <w:t xml:space="preserve"> </w:t>
      </w:r>
      <w:r w:rsidR="004D7169" w:rsidRPr="004D7169">
        <w:fldChar w:fldCharType="begin"/>
      </w:r>
      <w:r w:rsidR="004D7169" w:rsidRPr="004D7169">
        <w:rPr>
          <w:sz w:val="24"/>
          <w:szCs w:val="24"/>
        </w:rPr>
        <w:instrText xml:space="preserve"> REF _Ref55336389 \r \h </w:instrText>
      </w:r>
      <w:r w:rsidR="004D7169">
        <w:instrText xml:space="preserve"> \* MERGEFORMAT </w:instrText>
      </w:r>
      <w:r w:rsidR="004D7169" w:rsidRPr="004D7169">
        <w:fldChar w:fldCharType="separate"/>
      </w:r>
      <w:r w:rsidR="006A3028">
        <w:rPr>
          <w:sz w:val="24"/>
          <w:szCs w:val="24"/>
        </w:rPr>
        <w:t>5.8</w:t>
      </w:r>
      <w:r w:rsidR="004D7169" w:rsidRPr="004D7169">
        <w:fldChar w:fldCharType="end"/>
      </w:r>
      <w:r w:rsidRPr="004D7169">
        <w:rPr>
          <w:sz w:val="24"/>
          <w:szCs w:val="24"/>
        </w:rPr>
        <w:t>)</w:t>
      </w:r>
      <w:r w:rsidR="005347FA" w:rsidRPr="004D7169">
        <w:rPr>
          <w:sz w:val="24"/>
          <w:szCs w:val="24"/>
        </w:rPr>
        <w:t xml:space="preserve"> (</w:t>
      </w:r>
      <w:r w:rsidR="00240E62" w:rsidRPr="004D7169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4D7169">
        <w:rPr>
          <w:sz w:val="24"/>
          <w:szCs w:val="24"/>
        </w:rPr>
        <w:t>)</w:t>
      </w:r>
      <w:r w:rsidRPr="004D7169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</w:t>
      </w:r>
      <w:proofErr w:type="gramStart"/>
      <w:r w:rsidRPr="007D7C50">
        <w:rPr>
          <w:sz w:val="24"/>
          <w:szCs w:val="24"/>
        </w:rPr>
        <w:t>законодательству</w:t>
      </w:r>
      <w:proofErr w:type="gramEnd"/>
      <w:r w:rsidRPr="007D7C50">
        <w:rPr>
          <w:sz w:val="24"/>
          <w:szCs w:val="24"/>
        </w:rPr>
        <w:t xml:space="preserve">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</w:t>
      </w:r>
      <w:r w:rsidRPr="007D7C50">
        <w:rPr>
          <w:sz w:val="24"/>
          <w:szCs w:val="24"/>
        </w:rPr>
        <w:lastRenderedPageBreak/>
        <w:t xml:space="preserve">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</w:t>
      </w:r>
      <w:proofErr w:type="gramStart"/>
      <w:r w:rsidRPr="007D7C50">
        <w:rPr>
          <w:sz w:val="24"/>
          <w:szCs w:val="24"/>
        </w:rPr>
        <w:t>законодательству</w:t>
      </w:r>
      <w:proofErr w:type="gramEnd"/>
      <w:r w:rsidRPr="007D7C50">
        <w:rPr>
          <w:sz w:val="24"/>
          <w:szCs w:val="24"/>
        </w:rPr>
        <w:t xml:space="preserve">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2D10B8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 xml:space="preserve">совершаемого по заключаемому с Победителем настоящей закупочной </w:t>
      </w:r>
      <w:r w:rsidR="00BD40A3" w:rsidRPr="002D10B8">
        <w:rPr>
          <w:sz w:val="24"/>
          <w:szCs w:val="24"/>
        </w:rPr>
        <w:t>процедуры Договору, а также утвержденная форма первичного учетного документа;</w:t>
      </w:r>
    </w:p>
    <w:p w:rsidR="006748F5" w:rsidRPr="002D10B8" w:rsidRDefault="006748F5" w:rsidP="0053589D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rPr>
          <w:sz w:val="24"/>
          <w:szCs w:val="24"/>
        </w:rPr>
      </w:pPr>
      <w:r w:rsidRPr="002D10B8">
        <w:rPr>
          <w:sz w:val="24"/>
          <w:szCs w:val="24"/>
        </w:rPr>
        <w:t>Заверенную Участником копию свидетельства, выданного национальным</w:t>
      </w:r>
      <w:r w:rsidR="0053589D" w:rsidRPr="002D10B8">
        <w:rPr>
          <w:sz w:val="24"/>
          <w:szCs w:val="24"/>
        </w:rPr>
        <w:t xml:space="preserve"> </w:t>
      </w:r>
      <w:r w:rsidRPr="002D10B8">
        <w:rPr>
          <w:sz w:val="24"/>
          <w:szCs w:val="24"/>
        </w:rPr>
        <w:t>рейтинго</w:t>
      </w:r>
      <w:r w:rsidR="0053589D" w:rsidRPr="002D10B8">
        <w:rPr>
          <w:sz w:val="24"/>
          <w:szCs w:val="24"/>
        </w:rPr>
        <w:t>вым агентством «Эксперт РА» (RAEX), о действующем на дату подачи заявки (предложения) рейтинге надежности;</w:t>
      </w:r>
    </w:p>
    <w:p w:rsidR="006748F5" w:rsidRPr="002D10B8" w:rsidRDefault="0053589D" w:rsidP="0053589D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rPr>
          <w:sz w:val="24"/>
          <w:szCs w:val="24"/>
        </w:rPr>
      </w:pPr>
      <w:r w:rsidRPr="002D10B8">
        <w:rPr>
          <w:sz w:val="24"/>
          <w:szCs w:val="24"/>
        </w:rPr>
        <w:t xml:space="preserve">Заверенные Участником копии форм статистической отчетности № 1-С " Сведения о деятельности страховщика " за </w:t>
      </w:r>
      <w:proofErr w:type="gramStart"/>
      <w:r w:rsidRPr="002D10B8">
        <w:rPr>
          <w:sz w:val="24"/>
          <w:szCs w:val="24"/>
        </w:rPr>
        <w:t>2016,  2017</w:t>
      </w:r>
      <w:proofErr w:type="gramEnd"/>
      <w:r w:rsidRPr="002D10B8">
        <w:rPr>
          <w:sz w:val="24"/>
          <w:szCs w:val="24"/>
        </w:rPr>
        <w:t xml:space="preserve"> и 9 месяцев 2018 г.;</w:t>
      </w:r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D10B8">
        <w:rPr>
          <w:sz w:val="24"/>
          <w:szCs w:val="24"/>
        </w:rPr>
        <w:t xml:space="preserve">Документы, предусмотренные п. </w:t>
      </w:r>
      <w:r w:rsidR="00805D87" w:rsidRPr="002D10B8">
        <w:fldChar w:fldCharType="begin"/>
      </w:r>
      <w:r w:rsidR="00805D87" w:rsidRPr="002D10B8">
        <w:instrText xml:space="preserve"> REF _Ref465675151 \r \h  \* MERGEFORMAT </w:instrText>
      </w:r>
      <w:r w:rsidR="00805D87" w:rsidRPr="002D10B8">
        <w:fldChar w:fldCharType="separate"/>
      </w:r>
      <w:r w:rsidR="006A3028" w:rsidRPr="002D10B8">
        <w:rPr>
          <w:sz w:val="24"/>
          <w:szCs w:val="24"/>
        </w:rPr>
        <w:t>3.11.2</w:t>
      </w:r>
      <w:r w:rsidR="00805D87" w:rsidRPr="002D10B8">
        <w:fldChar w:fldCharType="end"/>
      </w:r>
      <w:r w:rsidRPr="002D10B8">
        <w:rPr>
          <w:sz w:val="24"/>
          <w:szCs w:val="24"/>
        </w:rPr>
        <w:t xml:space="preserve"> документации, в случае если Участником была</w:t>
      </w:r>
      <w:r w:rsidRPr="00EB7BE2">
        <w:rPr>
          <w:sz w:val="24"/>
          <w:szCs w:val="24"/>
        </w:rPr>
        <w:t xml:space="preserve">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</w:t>
      </w:r>
      <w:r w:rsidR="00D2663E">
        <w:rPr>
          <w:bCs w:val="0"/>
          <w:sz w:val="24"/>
          <w:szCs w:val="24"/>
        </w:rPr>
        <w:t xml:space="preserve">, </w:t>
      </w:r>
      <w:r w:rsidR="00D2663E" w:rsidRPr="004A1A68">
        <w:rPr>
          <w:bCs w:val="0"/>
          <w:sz w:val="24"/>
          <w:szCs w:val="24"/>
        </w:rPr>
        <w:t>ПАО «МРСК</w:t>
      </w:r>
      <w:r w:rsidR="00D2663E" w:rsidRPr="00382A07">
        <w:rPr>
          <w:bCs w:val="0"/>
          <w:sz w:val="24"/>
          <w:szCs w:val="24"/>
        </w:rPr>
        <w:t xml:space="preserve"> Центра</w:t>
      </w:r>
      <w:r w:rsidR="00D2663E">
        <w:rPr>
          <w:bCs w:val="0"/>
          <w:sz w:val="24"/>
          <w:szCs w:val="24"/>
        </w:rPr>
        <w:t xml:space="preserve"> и Приволжья</w:t>
      </w:r>
      <w:r w:rsidR="00D2663E" w:rsidRPr="00382A07">
        <w:rPr>
          <w:bCs w:val="0"/>
          <w:sz w:val="24"/>
          <w:szCs w:val="24"/>
        </w:rPr>
        <w:t>»</w:t>
      </w:r>
      <w:r w:rsidRPr="00B20653">
        <w:rPr>
          <w:bCs w:val="0"/>
          <w:sz w:val="24"/>
          <w:szCs w:val="24"/>
        </w:rPr>
        <w:t>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lastRenderedPageBreak/>
        <w:t xml:space="preserve">- наличие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</w:t>
      </w:r>
      <w:proofErr w:type="gramStart"/>
      <w:r w:rsidRPr="00B20653">
        <w:rPr>
          <w:sz w:val="24"/>
          <w:szCs w:val="24"/>
        </w:rPr>
        <w:t>или  задержка</w:t>
      </w:r>
      <w:proofErr w:type="gramEnd"/>
      <w:r w:rsidRPr="00B20653">
        <w:rPr>
          <w:sz w:val="24"/>
          <w:szCs w:val="24"/>
        </w:rPr>
        <w:t xml:space="preserve">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56CEE">
        <w:rPr>
          <w:sz w:val="24"/>
          <w:szCs w:val="24"/>
        </w:rPr>
        <w:t xml:space="preserve">- </w:t>
      </w:r>
      <w:r w:rsidR="00056CEE" w:rsidRPr="00056CEE">
        <w:rPr>
          <w:sz w:val="24"/>
          <w:szCs w:val="24"/>
          <w:lang w:val="x-none"/>
        </w:rPr>
        <w:t>иные нарушения существенны</w:t>
      </w:r>
      <w:r w:rsidR="00056CEE" w:rsidRPr="00056CEE">
        <w:rPr>
          <w:sz w:val="24"/>
          <w:szCs w:val="24"/>
        </w:rPr>
        <w:t xml:space="preserve">х </w:t>
      </w:r>
      <w:r w:rsidR="00056CEE" w:rsidRPr="00056CEE">
        <w:rPr>
          <w:sz w:val="24"/>
          <w:szCs w:val="24"/>
          <w:lang w:val="x-none"/>
        </w:rPr>
        <w:t xml:space="preserve">условий заключенных договоров </w:t>
      </w:r>
      <w:r w:rsidR="00DC7643" w:rsidRPr="00056CEE">
        <w:rPr>
          <w:sz w:val="24"/>
          <w:szCs w:val="24"/>
        </w:rPr>
        <w:t>оказания услуг</w:t>
      </w:r>
      <w:r w:rsidRPr="00056CEE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6" w:name="_Ref191386451"/>
      <w:bookmarkStart w:id="527" w:name="_Ref440271628"/>
      <w:bookmarkStart w:id="528" w:name="_Toc440361334"/>
      <w:bookmarkStart w:id="529" w:name="_Toc440376089"/>
      <w:bookmarkStart w:id="530" w:name="_Toc440376216"/>
      <w:bookmarkStart w:id="531" w:name="_Toc440382481"/>
      <w:bookmarkStart w:id="532" w:name="_Toc440447151"/>
      <w:bookmarkStart w:id="533" w:name="_Toc440632311"/>
      <w:bookmarkStart w:id="534" w:name="_Toc440875084"/>
      <w:bookmarkStart w:id="535" w:name="_Toc441131071"/>
      <w:bookmarkStart w:id="536" w:name="_Ref465773032"/>
      <w:bookmarkStart w:id="537" w:name="_Toc465774592"/>
      <w:bookmarkStart w:id="538" w:name="_Toc465848821"/>
      <w:bookmarkStart w:id="539" w:name="_Toc468875323"/>
      <w:bookmarkStart w:id="540" w:name="_Toc469488375"/>
      <w:bookmarkStart w:id="541" w:name="_Toc471894896"/>
      <w:bookmarkStart w:id="542" w:name="_Toc498590321"/>
      <w:bookmarkStart w:id="543" w:name="_Toc535947043"/>
      <w:bookmarkStart w:id="544" w:name="_Toc347129"/>
      <w:r w:rsidRPr="00E71A48">
        <w:rPr>
          <w:szCs w:val="24"/>
        </w:rPr>
        <w:t xml:space="preserve">Привлечение </w:t>
      </w:r>
      <w:bookmarkEnd w:id="526"/>
      <w:bookmarkEnd w:id="527"/>
      <w:bookmarkEnd w:id="528"/>
      <w:bookmarkEnd w:id="529"/>
      <w:bookmarkEnd w:id="530"/>
      <w:r w:rsidR="00362EA4">
        <w:rPr>
          <w:szCs w:val="24"/>
        </w:rPr>
        <w:t>соисполнителей</w:t>
      </w:r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</w:p>
    <w:p w:rsidR="00D50E8D" w:rsidRPr="00E71A48" w:rsidRDefault="005C576B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45" w:name="_Ref191386461"/>
      <w:bookmarkStart w:id="546" w:name="_Toc440361335"/>
      <w:bookmarkStart w:id="547" w:name="_Toc440376090"/>
      <w:bookmarkStart w:id="548" w:name="_Toc440376217"/>
      <w:r>
        <w:rPr>
          <w:bCs w:val="0"/>
          <w:sz w:val="24"/>
          <w:szCs w:val="24"/>
        </w:rPr>
        <w:t>Привлечение соисполнителей в рамках данного запроса предложений не допускается</w:t>
      </w:r>
      <w:r w:rsidR="00D50E8D" w:rsidRPr="00E71A48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49" w:name="_Toc440382482"/>
      <w:bookmarkStart w:id="550" w:name="_Toc440447152"/>
      <w:bookmarkStart w:id="551" w:name="_Toc440632312"/>
      <w:bookmarkStart w:id="552" w:name="_Toc440875085"/>
      <w:bookmarkStart w:id="553" w:name="_Ref440876619"/>
      <w:bookmarkStart w:id="554" w:name="_Ref440876660"/>
      <w:bookmarkStart w:id="555" w:name="_Toc441131072"/>
      <w:bookmarkStart w:id="556" w:name="_Ref465772690"/>
      <w:bookmarkStart w:id="557" w:name="_Toc465774593"/>
      <w:bookmarkStart w:id="558" w:name="_Toc465848822"/>
      <w:bookmarkStart w:id="559" w:name="_Toc468875324"/>
      <w:bookmarkStart w:id="560" w:name="_Toc469488376"/>
      <w:bookmarkStart w:id="561" w:name="_Toc471894897"/>
      <w:bookmarkStart w:id="562" w:name="_Toc498590322"/>
      <w:bookmarkStart w:id="563" w:name="_Toc535947044"/>
      <w:bookmarkStart w:id="564" w:name="_Toc347130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_Ref191386482 \r \h  \* MERGEFORMAT </w:instrText>
      </w:r>
      <w:r w:rsidR="00805D87">
        <w:fldChar w:fldCharType="separate"/>
      </w:r>
      <w:r w:rsidR="006A3028" w:rsidRPr="006A3028">
        <w:rPr>
          <w:bCs w:val="0"/>
          <w:sz w:val="24"/>
          <w:szCs w:val="24"/>
        </w:rPr>
        <w:t>3.3.8.1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805D87">
        <w:fldChar w:fldCharType="begin"/>
      </w:r>
      <w:r w:rsidR="00805D87">
        <w:instrText xml:space="preserve"> REF _Ref191386407 \r \h  \* MERGEFORMAT </w:instrText>
      </w:r>
      <w:r w:rsidR="00805D87">
        <w:fldChar w:fldCharType="separate"/>
      </w:r>
      <w:r w:rsidR="006A3028" w:rsidRPr="006A3028">
        <w:rPr>
          <w:bCs w:val="0"/>
          <w:sz w:val="24"/>
          <w:szCs w:val="24"/>
        </w:rPr>
        <w:t>3.3.8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643AC4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643AC4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643AC4">
        <w:rPr>
          <w:bCs w:val="0"/>
          <w:sz w:val="24"/>
          <w:szCs w:val="24"/>
        </w:rPr>
        <w:t>Участник</w:t>
      </w:r>
      <w:r w:rsidRPr="00643AC4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643AC4">
        <w:rPr>
          <w:bCs w:val="0"/>
          <w:sz w:val="24"/>
          <w:szCs w:val="24"/>
        </w:rPr>
        <w:t>Участник</w:t>
      </w:r>
      <w:r w:rsidRPr="00643AC4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643AC4">
        <w:rPr>
          <w:bCs w:val="0"/>
          <w:sz w:val="24"/>
          <w:szCs w:val="24"/>
        </w:rPr>
        <w:t>Д</w:t>
      </w:r>
      <w:r w:rsidRPr="00643AC4">
        <w:rPr>
          <w:bCs w:val="0"/>
          <w:sz w:val="24"/>
          <w:szCs w:val="24"/>
        </w:rPr>
        <w:t xml:space="preserve">окументации, изложенным в </w:t>
      </w:r>
      <w:proofErr w:type="spellStart"/>
      <w:r w:rsidR="00643AC4" w:rsidRPr="00643AC4">
        <w:rPr>
          <w:bCs w:val="0"/>
          <w:sz w:val="24"/>
          <w:szCs w:val="24"/>
        </w:rPr>
        <w:t>пп</w:t>
      </w:r>
      <w:proofErr w:type="spellEnd"/>
      <w:r w:rsidR="00643AC4" w:rsidRPr="00643AC4">
        <w:rPr>
          <w:bCs w:val="0"/>
          <w:sz w:val="24"/>
          <w:szCs w:val="24"/>
        </w:rPr>
        <w:t xml:space="preserve">. </w:t>
      </w:r>
      <w:r w:rsidR="00643AC4" w:rsidRPr="00643AC4">
        <w:rPr>
          <w:bCs w:val="0"/>
          <w:sz w:val="24"/>
          <w:szCs w:val="24"/>
        </w:rPr>
        <w:fldChar w:fldCharType="begin"/>
      </w:r>
      <w:r w:rsidR="00643AC4" w:rsidRPr="00643AC4">
        <w:rPr>
          <w:bCs w:val="0"/>
          <w:sz w:val="24"/>
          <w:szCs w:val="24"/>
        </w:rPr>
        <w:instrText xml:space="preserve"> REF _Ref532999985 \r \h </w:instrText>
      </w:r>
      <w:r w:rsidR="00643AC4">
        <w:rPr>
          <w:bCs w:val="0"/>
          <w:sz w:val="24"/>
          <w:szCs w:val="24"/>
        </w:rPr>
        <w:instrText xml:space="preserve"> \* MERGEFORMAT </w:instrText>
      </w:r>
      <w:r w:rsidR="00643AC4" w:rsidRPr="00643AC4">
        <w:rPr>
          <w:bCs w:val="0"/>
          <w:sz w:val="24"/>
          <w:szCs w:val="24"/>
        </w:rPr>
      </w:r>
      <w:r w:rsidR="00643AC4" w:rsidRPr="00643AC4">
        <w:rPr>
          <w:bCs w:val="0"/>
          <w:sz w:val="24"/>
          <w:szCs w:val="24"/>
        </w:rPr>
        <w:fldChar w:fldCharType="separate"/>
      </w:r>
      <w:proofErr w:type="gramStart"/>
      <w:r w:rsidR="006A3028">
        <w:rPr>
          <w:bCs w:val="0"/>
          <w:sz w:val="24"/>
          <w:szCs w:val="24"/>
        </w:rPr>
        <w:t>а)</w:t>
      </w:r>
      <w:r w:rsidR="00643AC4" w:rsidRPr="00643AC4">
        <w:rPr>
          <w:bCs w:val="0"/>
          <w:sz w:val="24"/>
          <w:szCs w:val="24"/>
        </w:rPr>
        <w:fldChar w:fldCharType="end"/>
      </w:r>
      <w:r w:rsidR="00643AC4" w:rsidRPr="00643AC4">
        <w:rPr>
          <w:bCs w:val="0"/>
          <w:sz w:val="24"/>
          <w:szCs w:val="24"/>
        </w:rPr>
        <w:t>-</w:t>
      </w:r>
      <w:proofErr w:type="gramEnd"/>
      <w:r w:rsidR="00643AC4" w:rsidRPr="00643AC4">
        <w:rPr>
          <w:bCs w:val="0"/>
          <w:sz w:val="24"/>
          <w:szCs w:val="24"/>
        </w:rPr>
        <w:fldChar w:fldCharType="begin"/>
      </w:r>
      <w:r w:rsidR="00643AC4" w:rsidRPr="00643AC4">
        <w:rPr>
          <w:bCs w:val="0"/>
          <w:sz w:val="24"/>
          <w:szCs w:val="24"/>
        </w:rPr>
        <w:instrText xml:space="preserve"> REF _Ref306032457 \r \h </w:instrText>
      </w:r>
      <w:r w:rsidR="00643AC4">
        <w:rPr>
          <w:bCs w:val="0"/>
          <w:sz w:val="24"/>
          <w:szCs w:val="24"/>
        </w:rPr>
        <w:instrText xml:space="preserve"> \* MERGEFORMAT </w:instrText>
      </w:r>
      <w:r w:rsidR="00643AC4" w:rsidRPr="00643AC4">
        <w:rPr>
          <w:bCs w:val="0"/>
          <w:sz w:val="24"/>
          <w:szCs w:val="24"/>
        </w:rPr>
      </w:r>
      <w:r w:rsidR="00643AC4" w:rsidRPr="00643AC4">
        <w:rPr>
          <w:bCs w:val="0"/>
          <w:sz w:val="24"/>
          <w:szCs w:val="24"/>
        </w:rPr>
        <w:fldChar w:fldCharType="separate"/>
      </w:r>
      <w:r w:rsidR="006A3028">
        <w:rPr>
          <w:bCs w:val="0"/>
          <w:sz w:val="24"/>
          <w:szCs w:val="24"/>
        </w:rPr>
        <w:t>в)</w:t>
      </w:r>
      <w:r w:rsidR="00643AC4" w:rsidRPr="00643AC4">
        <w:rPr>
          <w:bCs w:val="0"/>
          <w:sz w:val="24"/>
          <w:szCs w:val="24"/>
        </w:rPr>
        <w:fldChar w:fldCharType="end"/>
      </w:r>
      <w:r w:rsidR="00643AC4" w:rsidRPr="00643AC4">
        <w:rPr>
          <w:bCs w:val="0"/>
          <w:sz w:val="24"/>
          <w:szCs w:val="24"/>
        </w:rPr>
        <w:t xml:space="preserve"> п. </w:t>
      </w:r>
      <w:r w:rsidR="00643AC4" w:rsidRPr="00643AC4">
        <w:fldChar w:fldCharType="begin"/>
      </w:r>
      <w:r w:rsidR="00643AC4" w:rsidRPr="00643AC4">
        <w:rPr>
          <w:bCs w:val="0"/>
          <w:sz w:val="24"/>
          <w:szCs w:val="24"/>
        </w:rPr>
        <w:instrText xml:space="preserve"> REF _Ref303669127 \r \h </w:instrText>
      </w:r>
      <w:r w:rsidR="00643AC4">
        <w:instrText xml:space="preserve"> \* MERGEFORMAT </w:instrText>
      </w:r>
      <w:r w:rsidR="00643AC4" w:rsidRPr="00643AC4">
        <w:fldChar w:fldCharType="separate"/>
      </w:r>
      <w:r w:rsidR="006A3028">
        <w:rPr>
          <w:bCs w:val="0"/>
          <w:sz w:val="24"/>
          <w:szCs w:val="24"/>
        </w:rPr>
        <w:t>3.3.8.2</w:t>
      </w:r>
      <w:r w:rsidR="00643AC4" w:rsidRPr="00643AC4">
        <w:fldChar w:fldCharType="end"/>
      </w:r>
      <w:r w:rsidRPr="00643AC4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65" w:name="_Ref306032591"/>
      <w:r w:rsidRPr="00643AC4">
        <w:rPr>
          <w:bCs w:val="0"/>
          <w:sz w:val="24"/>
          <w:szCs w:val="24"/>
        </w:rPr>
        <w:t>Юридические лица</w:t>
      </w:r>
      <w:r w:rsidR="001F0956" w:rsidRPr="00643AC4">
        <w:rPr>
          <w:bCs w:val="0"/>
          <w:sz w:val="24"/>
          <w:szCs w:val="24"/>
        </w:rPr>
        <w:t>, физические лица</w:t>
      </w:r>
      <w:r w:rsidR="00A15A79" w:rsidRPr="00643AC4">
        <w:rPr>
          <w:bCs w:val="0"/>
          <w:sz w:val="24"/>
          <w:szCs w:val="24"/>
        </w:rPr>
        <w:t>,</w:t>
      </w:r>
      <w:r w:rsidRPr="00643AC4">
        <w:rPr>
          <w:bCs w:val="0"/>
          <w:sz w:val="24"/>
          <w:szCs w:val="24"/>
        </w:rPr>
        <w:t xml:space="preserve"> </w:t>
      </w:r>
      <w:r w:rsidR="001F0956" w:rsidRPr="00643AC4">
        <w:rPr>
          <w:bCs w:val="0"/>
          <w:sz w:val="24"/>
          <w:szCs w:val="24"/>
        </w:rPr>
        <w:t xml:space="preserve">в том числе </w:t>
      </w:r>
      <w:r w:rsidRPr="00643AC4">
        <w:rPr>
          <w:bCs w:val="0"/>
          <w:sz w:val="24"/>
          <w:szCs w:val="24"/>
        </w:rPr>
        <w:t>индивидуальные предприниматели, представляющие</w:t>
      </w:r>
      <w:r w:rsidRPr="00D52133">
        <w:rPr>
          <w:bCs w:val="0"/>
          <w:sz w:val="24"/>
          <w:szCs w:val="24"/>
        </w:rPr>
        <w:t xml:space="preserve">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565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66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566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</w:t>
      </w:r>
      <w:r w:rsidR="00D2663E">
        <w:rPr>
          <w:bCs w:val="0"/>
          <w:sz w:val="24"/>
          <w:szCs w:val="24"/>
        </w:rPr>
        <w:t>/Организатора</w:t>
      </w:r>
      <w:r w:rsidRPr="00E71A48">
        <w:rPr>
          <w:bCs w:val="0"/>
          <w:sz w:val="24"/>
          <w:szCs w:val="24"/>
        </w:rPr>
        <w:t xml:space="preserve">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67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67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805D87">
        <w:fldChar w:fldCharType="begin"/>
      </w:r>
      <w:r w:rsidR="00805D87">
        <w:instrText xml:space="preserve"> REF _Ref307563248 \r \h  \* MERGEFORMAT </w:instrText>
      </w:r>
      <w:r w:rsidR="00805D87">
        <w:fldChar w:fldCharType="separate"/>
      </w:r>
      <w:proofErr w:type="gramStart"/>
      <w:r w:rsidR="006A3028" w:rsidRPr="006A3028">
        <w:rPr>
          <w:bCs w:val="0"/>
          <w:sz w:val="24"/>
          <w:szCs w:val="24"/>
          <w:lang w:val="en-US"/>
        </w:rPr>
        <w:t>a</w:t>
      </w:r>
      <w:r w:rsidR="006A3028" w:rsidRPr="006A3028">
        <w:rPr>
          <w:bCs w:val="0"/>
          <w:sz w:val="24"/>
          <w:szCs w:val="24"/>
        </w:rPr>
        <w:t>)</w:t>
      </w:r>
      <w:r w:rsidR="00805D87">
        <w:fldChar w:fldCharType="end"/>
      </w:r>
      <w:r w:rsidRPr="00AE1D21">
        <w:rPr>
          <w:bCs w:val="0"/>
          <w:sz w:val="24"/>
          <w:szCs w:val="24"/>
        </w:rPr>
        <w:t>-</w:t>
      </w:r>
      <w:proofErr w:type="gramEnd"/>
      <w:r w:rsidRPr="00AE1D21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_Ref307563262 \r \h  \* MERGEFORMAT </w:instrText>
      </w:r>
      <w:r w:rsidR="00805D87">
        <w:fldChar w:fldCharType="separate"/>
      </w:r>
      <w:r w:rsidR="006A3028" w:rsidRPr="006A3028">
        <w:rPr>
          <w:bCs w:val="0"/>
          <w:sz w:val="24"/>
          <w:szCs w:val="24"/>
          <w:lang w:val="en-US"/>
        </w:rPr>
        <w:t>g</w:t>
      </w:r>
      <w:r w:rsidR="006A3028" w:rsidRPr="006A3028">
        <w:rPr>
          <w:bCs w:val="0"/>
          <w:sz w:val="24"/>
          <w:szCs w:val="24"/>
        </w:rPr>
        <w:t>)</w:t>
      </w:r>
      <w:r w:rsidR="00805D87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805D87">
        <w:fldChar w:fldCharType="begin"/>
      </w:r>
      <w:r w:rsidR="00805D87">
        <w:instrText xml:space="preserve"> REF _Ref306032591 \r \h  \* MERGEFORMAT </w:instrText>
      </w:r>
      <w:r w:rsidR="00805D87">
        <w:fldChar w:fldCharType="separate"/>
      </w:r>
      <w:r w:rsidR="006A3028" w:rsidRPr="006A3028">
        <w:rPr>
          <w:bCs w:val="0"/>
          <w:sz w:val="24"/>
          <w:szCs w:val="24"/>
        </w:rPr>
        <w:t>3.3.10.4</w:t>
      </w:r>
      <w:r w:rsidR="00805D87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68" w:name="_Ref465847423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568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_Ref303669127 \r \h  \* MERGEFORMAT </w:instrText>
      </w:r>
      <w:r w:rsidR="00805D87">
        <w:fldChar w:fldCharType="separate"/>
      </w:r>
      <w:r w:rsidR="006A3028" w:rsidRPr="006A3028">
        <w:rPr>
          <w:bCs w:val="0"/>
          <w:sz w:val="24"/>
          <w:szCs w:val="24"/>
        </w:rPr>
        <w:t>3.3.8.2</w:t>
      </w:r>
      <w:r w:rsidR="00805D87">
        <w:fldChar w:fldCharType="end"/>
      </w:r>
      <w:proofErr w:type="gramStart"/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</w:t>
      </w:r>
      <w:r w:rsidR="00197954" w:rsidRPr="00AE1D21">
        <w:rPr>
          <w:sz w:val="24"/>
          <w:szCs w:val="24"/>
        </w:rPr>
        <w:t>;</w:t>
      </w:r>
      <w:proofErr w:type="gramEnd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2239A4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</w:t>
      </w:r>
      <w:r w:rsidR="00717F60" w:rsidRPr="002239A4">
        <w:rPr>
          <w:bCs w:val="0"/>
          <w:sz w:val="24"/>
          <w:szCs w:val="24"/>
        </w:rPr>
        <w:t xml:space="preserve">включается нотариально заверенная копия соглашения между членами коллективного </w:t>
      </w:r>
      <w:r w:rsidR="009C744E" w:rsidRPr="002239A4">
        <w:rPr>
          <w:bCs w:val="0"/>
          <w:sz w:val="24"/>
          <w:szCs w:val="24"/>
        </w:rPr>
        <w:t>Участник</w:t>
      </w:r>
      <w:r w:rsidR="00717F60" w:rsidRPr="002239A4">
        <w:rPr>
          <w:bCs w:val="0"/>
          <w:sz w:val="24"/>
          <w:szCs w:val="24"/>
        </w:rPr>
        <w:t>а;</w:t>
      </w:r>
    </w:p>
    <w:p w:rsidR="00717F60" w:rsidRPr="002239A4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239A4">
        <w:rPr>
          <w:bCs w:val="0"/>
          <w:sz w:val="24"/>
          <w:szCs w:val="24"/>
        </w:rPr>
        <w:t>Заявк</w:t>
      </w:r>
      <w:r w:rsidR="00717F60" w:rsidRPr="002239A4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2239A4">
        <w:rPr>
          <w:bCs w:val="0"/>
          <w:sz w:val="24"/>
          <w:szCs w:val="24"/>
        </w:rPr>
        <w:t>и</w:t>
      </w:r>
      <w:r w:rsidR="00717F60" w:rsidRPr="002239A4">
        <w:rPr>
          <w:bCs w:val="0"/>
          <w:sz w:val="24"/>
          <w:szCs w:val="24"/>
        </w:rPr>
        <w:t xml:space="preserve"> объемов, стоимости и сроков </w:t>
      </w:r>
      <w:r w:rsidR="00CC3DAD" w:rsidRPr="002239A4">
        <w:rPr>
          <w:bCs w:val="0"/>
          <w:sz w:val="24"/>
          <w:szCs w:val="24"/>
        </w:rPr>
        <w:t xml:space="preserve">оказания услуг </w:t>
      </w:r>
      <w:r w:rsidR="00717F60" w:rsidRPr="002239A4">
        <w:rPr>
          <w:bCs w:val="0"/>
          <w:sz w:val="24"/>
          <w:szCs w:val="24"/>
        </w:rPr>
        <w:t xml:space="preserve">между членами коллективного </w:t>
      </w:r>
      <w:r w:rsidR="009C744E" w:rsidRPr="002239A4">
        <w:rPr>
          <w:bCs w:val="0"/>
          <w:sz w:val="24"/>
          <w:szCs w:val="24"/>
        </w:rPr>
        <w:t>Участник</w:t>
      </w:r>
      <w:r w:rsidR="00717F60" w:rsidRPr="002239A4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2239A4">
        <w:rPr>
          <w:bCs w:val="0"/>
          <w:sz w:val="24"/>
          <w:szCs w:val="24"/>
        </w:rPr>
        <w:t>под</w:t>
      </w:r>
      <w:r w:rsidR="00717F60" w:rsidRPr="002239A4">
        <w:rPr>
          <w:bCs w:val="0"/>
          <w:sz w:val="24"/>
          <w:szCs w:val="24"/>
        </w:rPr>
        <w:t>раздел</w:t>
      </w:r>
      <w:r w:rsidR="003C2207" w:rsidRPr="002239A4">
        <w:rPr>
          <w:bCs w:val="0"/>
          <w:sz w:val="24"/>
          <w:szCs w:val="24"/>
        </w:rPr>
        <w:t xml:space="preserve"> </w:t>
      </w:r>
      <w:r w:rsidR="002239A4" w:rsidRPr="002239A4">
        <w:rPr>
          <w:bCs w:val="0"/>
          <w:sz w:val="24"/>
          <w:szCs w:val="24"/>
        </w:rPr>
        <w:fldChar w:fldCharType="begin"/>
      </w:r>
      <w:r w:rsidR="002239A4" w:rsidRPr="002239A4">
        <w:rPr>
          <w:bCs w:val="0"/>
          <w:sz w:val="24"/>
          <w:szCs w:val="24"/>
        </w:rPr>
        <w:instrText xml:space="preserve"> REF _Ref440376324 \r \h </w:instrText>
      </w:r>
      <w:r w:rsidR="002239A4">
        <w:rPr>
          <w:bCs w:val="0"/>
          <w:sz w:val="24"/>
          <w:szCs w:val="24"/>
        </w:rPr>
        <w:instrText xml:space="preserve"> \* MERGEFORMAT </w:instrText>
      </w:r>
      <w:r w:rsidR="002239A4" w:rsidRPr="002239A4">
        <w:rPr>
          <w:bCs w:val="0"/>
          <w:sz w:val="24"/>
          <w:szCs w:val="24"/>
        </w:rPr>
      </w:r>
      <w:r w:rsidR="002239A4" w:rsidRPr="002239A4">
        <w:rPr>
          <w:bCs w:val="0"/>
          <w:sz w:val="24"/>
          <w:szCs w:val="24"/>
        </w:rPr>
        <w:fldChar w:fldCharType="separate"/>
      </w:r>
      <w:r w:rsidR="006A3028">
        <w:rPr>
          <w:bCs w:val="0"/>
          <w:sz w:val="24"/>
          <w:szCs w:val="24"/>
        </w:rPr>
        <w:t>5.12</w:t>
      </w:r>
      <w:r w:rsidR="002239A4" w:rsidRPr="002239A4">
        <w:rPr>
          <w:bCs w:val="0"/>
          <w:sz w:val="24"/>
          <w:szCs w:val="24"/>
        </w:rPr>
        <w:fldChar w:fldCharType="end"/>
      </w:r>
      <w:r w:rsidR="00717F60" w:rsidRPr="002239A4">
        <w:rPr>
          <w:bCs w:val="0"/>
          <w:sz w:val="24"/>
          <w:szCs w:val="24"/>
        </w:rPr>
        <w:t>)</w:t>
      </w:r>
      <w:r w:rsidR="00AE556B" w:rsidRPr="002239A4">
        <w:rPr>
          <w:bCs w:val="0"/>
          <w:sz w:val="24"/>
          <w:szCs w:val="24"/>
        </w:rPr>
        <w:t xml:space="preserve">. Указанная форма </w:t>
      </w:r>
      <w:r w:rsidR="00AE556B" w:rsidRPr="002239A4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2239A4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</w:t>
      </w:r>
      <w:r w:rsidR="00EE2EFB" w:rsidRPr="00643AC4">
        <w:rPr>
          <w:bCs w:val="0"/>
          <w:sz w:val="24"/>
          <w:szCs w:val="24"/>
        </w:rPr>
        <w:t xml:space="preserve">исключением указанных </w:t>
      </w:r>
      <w:proofErr w:type="spellStart"/>
      <w:r w:rsidR="00643AC4" w:rsidRPr="00643AC4">
        <w:rPr>
          <w:bCs w:val="0"/>
          <w:sz w:val="24"/>
          <w:szCs w:val="24"/>
        </w:rPr>
        <w:t>пп</w:t>
      </w:r>
      <w:proofErr w:type="spellEnd"/>
      <w:r w:rsidR="00643AC4" w:rsidRPr="00643AC4">
        <w:rPr>
          <w:bCs w:val="0"/>
          <w:sz w:val="24"/>
          <w:szCs w:val="24"/>
        </w:rPr>
        <w:t xml:space="preserve">. </w:t>
      </w:r>
      <w:r w:rsidR="00643AC4" w:rsidRPr="00643AC4">
        <w:rPr>
          <w:bCs w:val="0"/>
          <w:sz w:val="24"/>
          <w:szCs w:val="24"/>
        </w:rPr>
        <w:fldChar w:fldCharType="begin"/>
      </w:r>
      <w:r w:rsidR="00643AC4" w:rsidRPr="00643AC4">
        <w:rPr>
          <w:bCs w:val="0"/>
          <w:sz w:val="24"/>
          <w:szCs w:val="24"/>
        </w:rPr>
        <w:instrText xml:space="preserve"> REF _Ref532999985 \r \h </w:instrText>
      </w:r>
      <w:r w:rsidR="00643AC4">
        <w:rPr>
          <w:bCs w:val="0"/>
          <w:sz w:val="24"/>
          <w:szCs w:val="24"/>
        </w:rPr>
        <w:instrText xml:space="preserve"> \* MERGEFORMAT </w:instrText>
      </w:r>
      <w:r w:rsidR="00643AC4" w:rsidRPr="00643AC4">
        <w:rPr>
          <w:bCs w:val="0"/>
          <w:sz w:val="24"/>
          <w:szCs w:val="24"/>
        </w:rPr>
      </w:r>
      <w:r w:rsidR="00643AC4" w:rsidRPr="00643AC4">
        <w:rPr>
          <w:bCs w:val="0"/>
          <w:sz w:val="24"/>
          <w:szCs w:val="24"/>
        </w:rPr>
        <w:fldChar w:fldCharType="separate"/>
      </w:r>
      <w:proofErr w:type="gramStart"/>
      <w:r w:rsidR="006A3028">
        <w:rPr>
          <w:bCs w:val="0"/>
          <w:sz w:val="24"/>
          <w:szCs w:val="24"/>
        </w:rPr>
        <w:t>а)</w:t>
      </w:r>
      <w:r w:rsidR="00643AC4" w:rsidRPr="00643AC4">
        <w:rPr>
          <w:bCs w:val="0"/>
          <w:sz w:val="24"/>
          <w:szCs w:val="24"/>
        </w:rPr>
        <w:fldChar w:fldCharType="end"/>
      </w:r>
      <w:r w:rsidR="00643AC4" w:rsidRPr="00643AC4">
        <w:rPr>
          <w:bCs w:val="0"/>
          <w:sz w:val="24"/>
          <w:szCs w:val="24"/>
        </w:rPr>
        <w:t>-</w:t>
      </w:r>
      <w:proofErr w:type="gramEnd"/>
      <w:r w:rsidR="00643AC4" w:rsidRPr="00643AC4">
        <w:rPr>
          <w:bCs w:val="0"/>
          <w:sz w:val="24"/>
          <w:szCs w:val="24"/>
        </w:rPr>
        <w:fldChar w:fldCharType="begin"/>
      </w:r>
      <w:r w:rsidR="00643AC4" w:rsidRPr="00643AC4">
        <w:rPr>
          <w:bCs w:val="0"/>
          <w:sz w:val="24"/>
          <w:szCs w:val="24"/>
        </w:rPr>
        <w:instrText xml:space="preserve"> REF _Ref306032457 \r \h </w:instrText>
      </w:r>
      <w:r w:rsidR="00643AC4">
        <w:rPr>
          <w:bCs w:val="0"/>
          <w:sz w:val="24"/>
          <w:szCs w:val="24"/>
        </w:rPr>
        <w:instrText xml:space="preserve"> \* MERGEFORMAT </w:instrText>
      </w:r>
      <w:r w:rsidR="00643AC4" w:rsidRPr="00643AC4">
        <w:rPr>
          <w:bCs w:val="0"/>
          <w:sz w:val="24"/>
          <w:szCs w:val="24"/>
        </w:rPr>
      </w:r>
      <w:r w:rsidR="00643AC4" w:rsidRPr="00643AC4">
        <w:rPr>
          <w:bCs w:val="0"/>
          <w:sz w:val="24"/>
          <w:szCs w:val="24"/>
        </w:rPr>
        <w:fldChar w:fldCharType="separate"/>
      </w:r>
      <w:r w:rsidR="006A3028">
        <w:rPr>
          <w:bCs w:val="0"/>
          <w:sz w:val="24"/>
          <w:szCs w:val="24"/>
        </w:rPr>
        <w:t>в)</w:t>
      </w:r>
      <w:r w:rsidR="00643AC4" w:rsidRPr="00643AC4">
        <w:rPr>
          <w:bCs w:val="0"/>
          <w:sz w:val="24"/>
          <w:szCs w:val="24"/>
        </w:rPr>
        <w:fldChar w:fldCharType="end"/>
      </w:r>
      <w:r w:rsidR="00643AC4" w:rsidRPr="00643AC4">
        <w:rPr>
          <w:bCs w:val="0"/>
          <w:sz w:val="24"/>
          <w:szCs w:val="24"/>
        </w:rPr>
        <w:t xml:space="preserve"> п. </w:t>
      </w:r>
      <w:r w:rsidR="00643AC4" w:rsidRPr="00643AC4">
        <w:fldChar w:fldCharType="begin"/>
      </w:r>
      <w:r w:rsidR="00643AC4" w:rsidRPr="00643AC4">
        <w:rPr>
          <w:bCs w:val="0"/>
          <w:sz w:val="24"/>
          <w:szCs w:val="24"/>
        </w:rPr>
        <w:instrText xml:space="preserve"> REF _Ref303669127 \r \h </w:instrText>
      </w:r>
      <w:r w:rsidR="00643AC4">
        <w:instrText xml:space="preserve"> \* MERGEFORMAT </w:instrText>
      </w:r>
      <w:r w:rsidR="00643AC4" w:rsidRPr="00643AC4">
        <w:fldChar w:fldCharType="separate"/>
      </w:r>
      <w:r w:rsidR="006A3028">
        <w:rPr>
          <w:bCs w:val="0"/>
          <w:sz w:val="24"/>
          <w:szCs w:val="24"/>
        </w:rPr>
        <w:t>3.3.8.2</w:t>
      </w:r>
      <w:r w:rsidR="00643AC4" w:rsidRPr="00643AC4">
        <w:fldChar w:fldCharType="end"/>
      </w:r>
      <w:r w:rsidR="00D77DCB" w:rsidRPr="00643AC4">
        <w:rPr>
          <w:bCs w:val="0"/>
          <w:sz w:val="24"/>
          <w:szCs w:val="24"/>
        </w:rPr>
        <w:t>)</w:t>
      </w:r>
      <w:r w:rsidR="00D77DCB" w:rsidRPr="00332B6A">
        <w:rPr>
          <w:bCs w:val="0"/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69" w:name="_Ref306114966"/>
      <w:bookmarkStart w:id="570" w:name="_Toc440361336"/>
      <w:bookmarkStart w:id="571" w:name="_Toc440376091"/>
      <w:bookmarkStart w:id="572" w:name="_Toc440376218"/>
      <w:bookmarkStart w:id="573" w:name="_Toc440382483"/>
      <w:bookmarkStart w:id="574" w:name="_Toc440447153"/>
      <w:bookmarkStart w:id="575" w:name="_Toc440632313"/>
      <w:bookmarkStart w:id="576" w:name="_Toc440875086"/>
      <w:bookmarkStart w:id="577" w:name="_Toc441131073"/>
      <w:bookmarkStart w:id="578" w:name="_Toc465774594"/>
      <w:bookmarkStart w:id="579" w:name="_Toc465848823"/>
      <w:bookmarkStart w:id="580" w:name="_Toc468875325"/>
      <w:bookmarkStart w:id="581" w:name="_Toc469488377"/>
      <w:bookmarkStart w:id="582" w:name="_Toc471894898"/>
      <w:bookmarkStart w:id="583" w:name="_Toc498590323"/>
      <w:bookmarkStart w:id="584" w:name="_Toc535947045"/>
      <w:bookmarkStart w:id="585" w:name="_Toc347131"/>
      <w:r w:rsidRPr="00E71A48">
        <w:rPr>
          <w:szCs w:val="24"/>
        </w:rPr>
        <w:t>Разъяснение Документации по запросу предложений</w:t>
      </w:r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</w:p>
    <w:p w:rsidR="00717F60" w:rsidRDefault="009B34CB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9B34CB">
        <w:rPr>
          <w:bCs w:val="0"/>
          <w:iCs/>
          <w:sz w:val="24"/>
          <w:szCs w:val="24"/>
        </w:rPr>
        <w:t>В процессе подготовки Заявки Участники вправе обратиться к Организатору запроса предложений за разъяснениями настоящей Д</w:t>
      </w:r>
      <w:r w:rsidRPr="009B34CB">
        <w:rPr>
          <w:bCs w:val="0"/>
          <w:sz w:val="24"/>
          <w:szCs w:val="24"/>
        </w:rPr>
        <w:t>окументации по запросу предложений</w:t>
      </w:r>
      <w:r w:rsidRPr="009B34CB">
        <w:rPr>
          <w:bCs w:val="0"/>
          <w:iCs/>
          <w:sz w:val="24"/>
          <w:szCs w:val="24"/>
        </w:rPr>
        <w:t>. Запросы на разъяснение Документации должны быть направлены через ЭТП</w:t>
      </w:r>
      <w:r w:rsidR="00717F60" w:rsidRPr="009B34CB">
        <w:rPr>
          <w:bCs w:val="0"/>
          <w:iCs/>
          <w:sz w:val="24"/>
          <w:szCs w:val="24"/>
        </w:rPr>
        <w:t>.</w:t>
      </w:r>
    </w:p>
    <w:p w:rsidR="009B34CB" w:rsidRPr="009B34CB" w:rsidRDefault="009B34CB" w:rsidP="009B34CB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15384A">
        <w:rPr>
          <w:sz w:val="24"/>
          <w:szCs w:val="24"/>
        </w:rPr>
        <w:t xml:space="preserve">Организатор обязуется </w:t>
      </w:r>
      <w:r w:rsidRPr="009B34CB">
        <w:rPr>
          <w:sz w:val="24"/>
          <w:szCs w:val="24"/>
        </w:rPr>
        <w:t>ответить на любой запрос разъяснений в срок не позднее 3 (трех) рабочих дней с даты поступления запроса.</w:t>
      </w:r>
    </w:p>
    <w:p w:rsidR="009B34CB" w:rsidRPr="009B34CB" w:rsidRDefault="009B34CB" w:rsidP="009B34CB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9B34CB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9B34CB" w:rsidRPr="002D10B8" w:rsidRDefault="009B34CB" w:rsidP="009B34CB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9B34CB">
        <w:rPr>
          <w:sz w:val="24"/>
          <w:szCs w:val="24"/>
        </w:rPr>
        <w:t xml:space="preserve">Организатор </w:t>
      </w:r>
      <w:r w:rsidRPr="002D10B8">
        <w:rPr>
          <w:sz w:val="24"/>
          <w:szCs w:val="24"/>
        </w:rPr>
        <w:t xml:space="preserve">начинает предоставлять ответы на запросы разъяснений с даты публикации закупочной процедуры (п. </w:t>
      </w:r>
      <w:r w:rsidRPr="002D10B8">
        <w:rPr>
          <w:sz w:val="24"/>
          <w:szCs w:val="24"/>
        </w:rPr>
        <w:fldChar w:fldCharType="begin"/>
      </w:r>
      <w:r w:rsidRPr="002D10B8">
        <w:rPr>
          <w:sz w:val="24"/>
          <w:szCs w:val="24"/>
        </w:rPr>
        <w:instrText xml:space="preserve"> REF _Ref191386085 \r \h  \* MERGEFORMAT </w:instrText>
      </w:r>
      <w:r w:rsidRPr="002D10B8">
        <w:rPr>
          <w:sz w:val="24"/>
          <w:szCs w:val="24"/>
        </w:rPr>
      </w:r>
      <w:r w:rsidRPr="002D10B8">
        <w:rPr>
          <w:sz w:val="24"/>
          <w:szCs w:val="24"/>
        </w:rPr>
        <w:fldChar w:fldCharType="separate"/>
      </w:r>
      <w:r w:rsidR="006A3028" w:rsidRPr="002D10B8">
        <w:rPr>
          <w:sz w:val="24"/>
          <w:szCs w:val="24"/>
        </w:rPr>
        <w:t>1.1.1</w:t>
      </w:r>
      <w:r w:rsidRPr="002D10B8">
        <w:rPr>
          <w:sz w:val="24"/>
          <w:szCs w:val="24"/>
        </w:rPr>
        <w:fldChar w:fldCharType="end"/>
      </w:r>
      <w:r w:rsidRPr="002D10B8">
        <w:rPr>
          <w:sz w:val="24"/>
          <w:szCs w:val="24"/>
        </w:rPr>
        <w:t>).</w:t>
      </w:r>
    </w:p>
    <w:p w:rsidR="009B34CB" w:rsidRPr="002D10B8" w:rsidRDefault="009B34CB" w:rsidP="009B34CB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D10B8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2D10B8">
        <w:rPr>
          <w:b/>
          <w:sz w:val="24"/>
          <w:szCs w:val="24"/>
        </w:rPr>
        <w:t xml:space="preserve">12:00 </w:t>
      </w:r>
      <w:r w:rsidR="00E90896" w:rsidRPr="002D10B8">
        <w:rPr>
          <w:b/>
          <w:sz w:val="24"/>
          <w:szCs w:val="24"/>
        </w:rPr>
        <w:t>13</w:t>
      </w:r>
      <w:r w:rsidRPr="002D10B8">
        <w:rPr>
          <w:b/>
          <w:sz w:val="24"/>
          <w:szCs w:val="24"/>
        </w:rPr>
        <w:t xml:space="preserve"> </w:t>
      </w:r>
      <w:r w:rsidR="00E90896" w:rsidRPr="002D10B8">
        <w:rPr>
          <w:b/>
          <w:sz w:val="24"/>
          <w:szCs w:val="24"/>
        </w:rPr>
        <w:t>февраля</w:t>
      </w:r>
      <w:r w:rsidRPr="002D10B8">
        <w:rPr>
          <w:b/>
          <w:sz w:val="24"/>
          <w:szCs w:val="24"/>
        </w:rPr>
        <w:t xml:space="preserve"> </w:t>
      </w:r>
      <w:r w:rsidR="00E47077" w:rsidRPr="002D10B8">
        <w:rPr>
          <w:b/>
          <w:sz w:val="24"/>
          <w:szCs w:val="24"/>
        </w:rPr>
        <w:t>2019</w:t>
      </w:r>
      <w:r w:rsidRPr="002D10B8">
        <w:rPr>
          <w:b/>
          <w:sz w:val="24"/>
          <w:szCs w:val="24"/>
        </w:rPr>
        <w:t xml:space="preserve"> года</w:t>
      </w:r>
      <w:r w:rsidRPr="002D10B8">
        <w:rPr>
          <w:sz w:val="24"/>
          <w:szCs w:val="24"/>
        </w:rPr>
        <w:t>.</w:t>
      </w:r>
    </w:p>
    <w:p w:rsidR="00717F60" w:rsidRPr="00E71A48" w:rsidRDefault="009B34CB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D10B8">
        <w:rPr>
          <w:bCs w:val="0"/>
          <w:sz w:val="24"/>
          <w:szCs w:val="24"/>
        </w:rPr>
        <w:t>Организатор запроса</w:t>
      </w:r>
      <w:r w:rsidRPr="00382A07">
        <w:rPr>
          <w:bCs w:val="0"/>
          <w:sz w:val="24"/>
          <w:szCs w:val="24"/>
        </w:rPr>
        <w:t xml:space="preserve">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Заявки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 xml:space="preserve">случае,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7F30BA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7F30BA">
        <w:rPr>
          <w:bCs w:val="0"/>
          <w:iCs/>
          <w:sz w:val="24"/>
          <w:szCs w:val="24"/>
        </w:rPr>
      </w:r>
      <w:r w:rsidR="007F30BA">
        <w:rPr>
          <w:bCs w:val="0"/>
          <w:iCs/>
          <w:sz w:val="24"/>
          <w:szCs w:val="24"/>
        </w:rPr>
        <w:fldChar w:fldCharType="separate"/>
      </w:r>
      <w:r w:rsidR="006A3028">
        <w:rPr>
          <w:bCs w:val="0"/>
          <w:iCs/>
          <w:sz w:val="24"/>
          <w:szCs w:val="24"/>
        </w:rPr>
        <w:t>3.3.12</w:t>
      </w:r>
      <w:r w:rsidR="007F30BA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805D87">
        <w:fldChar w:fldCharType="begin"/>
      </w:r>
      <w:r w:rsidR="00805D87">
        <w:instrText xml:space="preserve"> REF _Ref440289401 \r \h  \* MERGEFORMAT </w:instrText>
      </w:r>
      <w:r w:rsidR="00805D87">
        <w:fldChar w:fldCharType="separate"/>
      </w:r>
      <w:r w:rsidR="006A3028" w:rsidRPr="006A3028">
        <w:rPr>
          <w:bCs w:val="0"/>
          <w:iCs/>
          <w:sz w:val="24"/>
          <w:szCs w:val="24"/>
        </w:rPr>
        <w:t>3.3.13</w:t>
      </w:r>
      <w:r w:rsidR="00805D87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4335F9" w:rsidRDefault="00717F60" w:rsidP="00E71A48">
      <w:pPr>
        <w:pStyle w:val="3"/>
        <w:spacing w:line="264" w:lineRule="auto"/>
        <w:rPr>
          <w:szCs w:val="24"/>
        </w:rPr>
      </w:pPr>
      <w:bookmarkStart w:id="586" w:name="_Toc440361337"/>
      <w:bookmarkStart w:id="587" w:name="_Toc440376092"/>
      <w:bookmarkStart w:id="588" w:name="_Toc440376219"/>
      <w:bookmarkStart w:id="589" w:name="_Toc440382484"/>
      <w:bookmarkStart w:id="590" w:name="_Toc440447154"/>
      <w:bookmarkStart w:id="591" w:name="_Toc440632314"/>
      <w:bookmarkStart w:id="592" w:name="_Toc440875087"/>
      <w:bookmarkStart w:id="593" w:name="_Ref440969948"/>
      <w:bookmarkStart w:id="594" w:name="_Ref441057071"/>
      <w:bookmarkStart w:id="595" w:name="_Toc441131074"/>
      <w:bookmarkStart w:id="596" w:name="_Toc465774595"/>
      <w:bookmarkStart w:id="597" w:name="_Toc465848824"/>
      <w:bookmarkStart w:id="598" w:name="_Toc468875326"/>
      <w:bookmarkStart w:id="599" w:name="_Toc469488378"/>
      <w:bookmarkStart w:id="600" w:name="_Toc471894899"/>
      <w:bookmarkStart w:id="601" w:name="_Toc498590324"/>
      <w:bookmarkStart w:id="602" w:name="_Toc535947046"/>
      <w:bookmarkStart w:id="603" w:name="_Toc347132"/>
      <w:r w:rsidRPr="00E71A48">
        <w:rPr>
          <w:szCs w:val="24"/>
        </w:rPr>
        <w:t xml:space="preserve">Внесение изменений в </w:t>
      </w:r>
      <w:r w:rsidRPr="004335F9">
        <w:rPr>
          <w:szCs w:val="24"/>
        </w:rPr>
        <w:t>Документацию по запросу предложений.</w:t>
      </w:r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</w:p>
    <w:p w:rsidR="00DE2870" w:rsidRPr="004335F9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335F9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</w:t>
      </w:r>
      <w:r w:rsidR="004335F9" w:rsidRPr="004335F9">
        <w:rPr>
          <w:iCs/>
          <w:sz w:val="24"/>
          <w:szCs w:val="24"/>
        </w:rPr>
        <w:t xml:space="preserve">(п. </w:t>
      </w:r>
      <w:r w:rsidR="004335F9" w:rsidRPr="004335F9">
        <w:rPr>
          <w:sz w:val="24"/>
          <w:szCs w:val="24"/>
        </w:rPr>
        <w:fldChar w:fldCharType="begin"/>
      </w:r>
      <w:r w:rsidR="004335F9" w:rsidRPr="004335F9">
        <w:rPr>
          <w:iCs/>
          <w:sz w:val="24"/>
          <w:szCs w:val="24"/>
        </w:rPr>
        <w:instrText xml:space="preserve"> REF _Ref440289953 \r \h </w:instrText>
      </w:r>
      <w:r w:rsidR="004335F9">
        <w:rPr>
          <w:sz w:val="24"/>
          <w:szCs w:val="24"/>
        </w:rPr>
        <w:instrText xml:space="preserve"> \* MERGEFORMAT </w:instrText>
      </w:r>
      <w:r w:rsidR="004335F9" w:rsidRPr="004335F9">
        <w:rPr>
          <w:sz w:val="24"/>
          <w:szCs w:val="24"/>
        </w:rPr>
      </w:r>
      <w:r w:rsidR="004335F9" w:rsidRPr="004335F9">
        <w:rPr>
          <w:sz w:val="24"/>
          <w:szCs w:val="24"/>
        </w:rPr>
        <w:fldChar w:fldCharType="separate"/>
      </w:r>
      <w:r w:rsidR="006A3028">
        <w:rPr>
          <w:iCs/>
          <w:sz w:val="24"/>
          <w:szCs w:val="24"/>
        </w:rPr>
        <w:t>3.4.1.3</w:t>
      </w:r>
      <w:r w:rsidR="004335F9" w:rsidRPr="004335F9">
        <w:rPr>
          <w:sz w:val="24"/>
          <w:szCs w:val="24"/>
        </w:rPr>
        <w:fldChar w:fldCharType="end"/>
      </w:r>
      <w:r w:rsidR="004335F9" w:rsidRPr="004335F9">
        <w:rPr>
          <w:iCs/>
          <w:sz w:val="24"/>
          <w:szCs w:val="24"/>
        </w:rPr>
        <w:t>)</w:t>
      </w:r>
      <w:r w:rsidR="004335F9" w:rsidRPr="004335F9">
        <w:rPr>
          <w:sz w:val="24"/>
          <w:szCs w:val="24"/>
        </w:rPr>
        <w:t xml:space="preserve"> </w:t>
      </w:r>
      <w:r w:rsidRPr="004335F9">
        <w:rPr>
          <w:bCs w:val="0"/>
          <w:sz w:val="24"/>
          <w:szCs w:val="24"/>
        </w:rPr>
        <w:t xml:space="preserve">вправе внести изменения в настоящую </w:t>
      </w:r>
      <w:r w:rsidRPr="004335F9">
        <w:rPr>
          <w:bCs w:val="0"/>
          <w:iCs/>
          <w:sz w:val="24"/>
          <w:szCs w:val="24"/>
        </w:rPr>
        <w:t>Д</w:t>
      </w:r>
      <w:r w:rsidRPr="004335F9">
        <w:rPr>
          <w:bCs w:val="0"/>
          <w:sz w:val="24"/>
          <w:szCs w:val="24"/>
        </w:rPr>
        <w:t xml:space="preserve">окументацию по запросу предложений. </w:t>
      </w:r>
      <w:r w:rsidR="004335F9" w:rsidRPr="004335F9">
        <w:rPr>
          <w:iCs/>
          <w:sz w:val="24"/>
          <w:szCs w:val="24"/>
        </w:rPr>
        <w:t xml:space="preserve">В случае внесения изменения в Извещение или настоящую документацию, срок подачи Заявок должен быть продлен так, чтобы </w:t>
      </w:r>
      <w:r w:rsidR="004335F9" w:rsidRPr="004335F9">
        <w:rPr>
          <w:sz w:val="24"/>
          <w:szCs w:val="24"/>
        </w:rPr>
        <w:t xml:space="preserve">с даты размещения в ЕИС указанных изменений до даты окончания срока подачи заявок </w:t>
      </w:r>
      <w:r w:rsidR="004335F9" w:rsidRPr="004335F9">
        <w:rPr>
          <w:iCs/>
          <w:sz w:val="24"/>
          <w:szCs w:val="24"/>
        </w:rPr>
        <w:t xml:space="preserve">(п. </w:t>
      </w:r>
      <w:r w:rsidR="004335F9" w:rsidRPr="004335F9">
        <w:rPr>
          <w:sz w:val="24"/>
          <w:szCs w:val="24"/>
        </w:rPr>
        <w:fldChar w:fldCharType="begin"/>
      </w:r>
      <w:r w:rsidR="004335F9" w:rsidRPr="004335F9">
        <w:rPr>
          <w:iCs/>
          <w:sz w:val="24"/>
          <w:szCs w:val="24"/>
        </w:rPr>
        <w:instrText xml:space="preserve"> REF _Ref440289953 \r \h </w:instrText>
      </w:r>
      <w:r w:rsidR="004335F9">
        <w:rPr>
          <w:sz w:val="24"/>
          <w:szCs w:val="24"/>
        </w:rPr>
        <w:instrText xml:space="preserve"> \* MERGEFORMAT </w:instrText>
      </w:r>
      <w:r w:rsidR="004335F9" w:rsidRPr="004335F9">
        <w:rPr>
          <w:sz w:val="24"/>
          <w:szCs w:val="24"/>
        </w:rPr>
      </w:r>
      <w:r w:rsidR="004335F9" w:rsidRPr="004335F9">
        <w:rPr>
          <w:sz w:val="24"/>
          <w:szCs w:val="24"/>
        </w:rPr>
        <w:fldChar w:fldCharType="separate"/>
      </w:r>
      <w:r w:rsidR="006A3028">
        <w:rPr>
          <w:iCs/>
          <w:sz w:val="24"/>
          <w:szCs w:val="24"/>
        </w:rPr>
        <w:t>3.4.1.3</w:t>
      </w:r>
      <w:r w:rsidR="004335F9" w:rsidRPr="004335F9">
        <w:rPr>
          <w:sz w:val="24"/>
          <w:szCs w:val="24"/>
        </w:rPr>
        <w:fldChar w:fldCharType="end"/>
      </w:r>
      <w:r w:rsidR="004335F9" w:rsidRPr="004335F9">
        <w:rPr>
          <w:iCs/>
          <w:sz w:val="24"/>
          <w:szCs w:val="24"/>
        </w:rPr>
        <w:t>)</w:t>
      </w:r>
      <w:r w:rsidR="004335F9" w:rsidRPr="004335F9">
        <w:rPr>
          <w:sz w:val="24"/>
          <w:szCs w:val="24"/>
        </w:rPr>
        <w:t xml:space="preserve"> оставалось не менее половины срока подачи заявок на участие в такой закупке</w:t>
      </w:r>
      <w:r w:rsidR="004335F9" w:rsidRPr="004335F9">
        <w:rPr>
          <w:iCs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4" w:name="_Ref440289401"/>
      <w:bookmarkStart w:id="605" w:name="_Toc440361338"/>
      <w:bookmarkStart w:id="606" w:name="_Toc440376093"/>
      <w:bookmarkStart w:id="607" w:name="_Toc440376220"/>
      <w:bookmarkStart w:id="608" w:name="_Toc440382485"/>
      <w:bookmarkStart w:id="609" w:name="_Toc440447155"/>
      <w:bookmarkStart w:id="610" w:name="_Toc440632315"/>
      <w:bookmarkStart w:id="611" w:name="_Toc440875088"/>
      <w:bookmarkStart w:id="612" w:name="_Toc441131075"/>
      <w:bookmarkStart w:id="613" w:name="_Toc465774596"/>
      <w:bookmarkStart w:id="614" w:name="_Toc465848825"/>
      <w:bookmarkStart w:id="615" w:name="_Toc468875327"/>
      <w:bookmarkStart w:id="616" w:name="_Toc469488379"/>
      <w:bookmarkStart w:id="617" w:name="_Toc471894900"/>
      <w:bookmarkStart w:id="618" w:name="_Toc498590325"/>
      <w:bookmarkStart w:id="619" w:name="_Toc535947047"/>
      <w:bookmarkStart w:id="620" w:name="_Toc347133"/>
      <w:r w:rsidRPr="00E71A48">
        <w:rPr>
          <w:szCs w:val="24"/>
        </w:rPr>
        <w:t>Продление срока окончания приема Заявок</w:t>
      </w:r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</w:t>
      </w:r>
      <w:r w:rsidRPr="00E71A48">
        <w:rPr>
          <w:bCs w:val="0"/>
          <w:sz w:val="24"/>
          <w:szCs w:val="24"/>
        </w:rPr>
        <w:lastRenderedPageBreak/>
        <w:t xml:space="preserve">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621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622" w:name="_Toc299701566"/>
      <w:bookmarkStart w:id="623" w:name="_Ref306176386"/>
      <w:bookmarkStart w:id="624" w:name="_Ref440285128"/>
      <w:bookmarkStart w:id="625" w:name="_Toc440361339"/>
      <w:bookmarkStart w:id="626" w:name="_Toc440376094"/>
      <w:bookmarkStart w:id="627" w:name="_Toc440376221"/>
      <w:bookmarkStart w:id="628" w:name="_Toc440382486"/>
      <w:bookmarkStart w:id="629" w:name="_Toc440447156"/>
      <w:bookmarkStart w:id="630" w:name="_Toc440632316"/>
      <w:bookmarkStart w:id="631" w:name="_Toc440875089"/>
      <w:bookmarkStart w:id="632" w:name="_Toc441131076"/>
      <w:bookmarkStart w:id="633" w:name="_Toc465774597"/>
      <w:bookmarkStart w:id="634" w:name="_Toc465848826"/>
      <w:bookmarkStart w:id="635" w:name="_Toc468875328"/>
      <w:bookmarkStart w:id="636" w:name="_Toc469488380"/>
      <w:bookmarkStart w:id="637" w:name="_Toc471894901"/>
      <w:bookmarkStart w:id="638" w:name="_Toc498590326"/>
      <w:bookmarkStart w:id="639" w:name="_Toc535947048"/>
      <w:bookmarkStart w:id="640" w:name="_Toc347134"/>
      <w:r w:rsidRPr="00E71A48">
        <w:rPr>
          <w:bCs w:val="0"/>
          <w:szCs w:val="24"/>
          <w:lang w:eastAsia="ru-RU"/>
        </w:rPr>
        <w:t xml:space="preserve">Обеспечение </w:t>
      </w:r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предложений.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</w:p>
    <w:p w:rsidR="00932C0A" w:rsidRPr="001E3137" w:rsidRDefault="00E74826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4826">
        <w:rPr>
          <w:sz w:val="24"/>
          <w:szCs w:val="24"/>
        </w:rPr>
        <w:t>Обеспечение исполнения обязательств Участника, связанных с участием в Запросе предложений и подачей Заявки, не предусмотрено</w:t>
      </w:r>
      <w:r w:rsidR="00932C0A" w:rsidRPr="001E3137">
        <w:rPr>
          <w:bCs w:val="0"/>
          <w:sz w:val="24"/>
          <w:szCs w:val="24"/>
        </w:rPr>
        <w:t xml:space="preserve">. </w:t>
      </w:r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641" w:name="_Ref305973214"/>
      <w:bookmarkStart w:id="642" w:name="_Toc347135"/>
      <w:r w:rsidRPr="00AE1D21">
        <w:t>Подача Заявок и их прием</w:t>
      </w:r>
      <w:bookmarkStart w:id="643" w:name="_Ref56229451"/>
      <w:bookmarkEnd w:id="621"/>
      <w:bookmarkEnd w:id="641"/>
      <w:bookmarkEnd w:id="642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44" w:name="_Toc439323707"/>
      <w:bookmarkStart w:id="645" w:name="_Toc440361341"/>
      <w:bookmarkStart w:id="646" w:name="_Toc440376096"/>
      <w:bookmarkStart w:id="647" w:name="_Toc440376223"/>
      <w:bookmarkStart w:id="648" w:name="_Toc440382488"/>
      <w:bookmarkStart w:id="649" w:name="_Toc440447158"/>
      <w:bookmarkStart w:id="650" w:name="_Toc440632318"/>
      <w:bookmarkStart w:id="651" w:name="_Toc440875091"/>
      <w:bookmarkStart w:id="652" w:name="_Toc441131078"/>
      <w:bookmarkStart w:id="653" w:name="_Toc465774599"/>
      <w:bookmarkStart w:id="654" w:name="_Toc465848828"/>
      <w:bookmarkStart w:id="655" w:name="_Toc468875330"/>
      <w:bookmarkStart w:id="656" w:name="_Toc469488382"/>
      <w:bookmarkStart w:id="657" w:name="_Toc471894903"/>
      <w:bookmarkStart w:id="658" w:name="_Toc498590328"/>
      <w:bookmarkStart w:id="659" w:name="_Toc535947050"/>
      <w:bookmarkStart w:id="660" w:name="_Toc347136"/>
      <w:r w:rsidRPr="00E71A48">
        <w:rPr>
          <w:szCs w:val="24"/>
        </w:rPr>
        <w:t>Подача Заявок через ЭТП</w:t>
      </w:r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61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</w:t>
      </w:r>
      <w:r w:rsidR="00717F60" w:rsidRPr="002D10B8">
        <w:rPr>
          <w:bCs w:val="0"/>
          <w:sz w:val="24"/>
          <w:szCs w:val="24"/>
        </w:rPr>
        <w:t xml:space="preserve">поданы до </w:t>
      </w:r>
      <w:r w:rsidR="002B5044" w:rsidRPr="002D10B8">
        <w:rPr>
          <w:b/>
          <w:bCs w:val="0"/>
          <w:sz w:val="24"/>
          <w:szCs w:val="24"/>
        </w:rPr>
        <w:t xml:space="preserve">12 часов 00 минут </w:t>
      </w:r>
      <w:r w:rsidR="00E90896" w:rsidRPr="002D10B8">
        <w:rPr>
          <w:b/>
          <w:bCs w:val="0"/>
          <w:sz w:val="24"/>
          <w:szCs w:val="24"/>
        </w:rPr>
        <w:t>18</w:t>
      </w:r>
      <w:r w:rsidR="002B5044" w:rsidRPr="002D10B8">
        <w:rPr>
          <w:b/>
          <w:bCs w:val="0"/>
          <w:sz w:val="24"/>
          <w:szCs w:val="24"/>
        </w:rPr>
        <w:t xml:space="preserve"> </w:t>
      </w:r>
      <w:r w:rsidR="00D82323" w:rsidRPr="002D10B8">
        <w:rPr>
          <w:b/>
          <w:bCs w:val="0"/>
          <w:sz w:val="24"/>
          <w:szCs w:val="24"/>
        </w:rPr>
        <w:t>февраля</w:t>
      </w:r>
      <w:r w:rsidR="002B5044" w:rsidRPr="002D10B8">
        <w:rPr>
          <w:b/>
          <w:bCs w:val="0"/>
          <w:sz w:val="24"/>
          <w:szCs w:val="24"/>
        </w:rPr>
        <w:t xml:space="preserve"> </w:t>
      </w:r>
      <w:r w:rsidR="00E47077" w:rsidRPr="002D10B8">
        <w:rPr>
          <w:b/>
          <w:bCs w:val="0"/>
          <w:sz w:val="24"/>
          <w:szCs w:val="24"/>
        </w:rPr>
        <w:t>2019</w:t>
      </w:r>
      <w:r w:rsidR="002B5044" w:rsidRPr="002D10B8">
        <w:rPr>
          <w:b/>
          <w:bCs w:val="0"/>
          <w:sz w:val="24"/>
          <w:szCs w:val="24"/>
        </w:rPr>
        <w:t xml:space="preserve"> года</w:t>
      </w:r>
      <w:r w:rsidR="00BB27D7" w:rsidRPr="002D10B8">
        <w:rPr>
          <w:b/>
          <w:bCs w:val="0"/>
          <w:sz w:val="24"/>
          <w:szCs w:val="24"/>
        </w:rPr>
        <w:t xml:space="preserve">, </w:t>
      </w:r>
      <w:r w:rsidR="00BB27D7" w:rsidRPr="002D10B8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2D10B8">
        <w:rPr>
          <w:bCs w:val="0"/>
          <w:spacing w:val="-2"/>
          <w:sz w:val="24"/>
          <w:szCs w:val="24"/>
        </w:rPr>
        <w:t>(под</w:t>
      </w:r>
      <w:r w:rsidR="00BB27D7" w:rsidRPr="002D10B8">
        <w:rPr>
          <w:bCs w:val="0"/>
          <w:sz w:val="24"/>
          <w:szCs w:val="24"/>
        </w:rPr>
        <w:t xml:space="preserve">раздел </w:t>
      </w:r>
      <w:r w:rsidR="007F30BA" w:rsidRPr="002D10B8">
        <w:rPr>
          <w:bCs w:val="0"/>
          <w:sz w:val="24"/>
          <w:szCs w:val="24"/>
        </w:rPr>
        <w:fldChar w:fldCharType="begin"/>
      </w:r>
      <w:r w:rsidR="00BB27D7" w:rsidRPr="002D10B8">
        <w:rPr>
          <w:bCs w:val="0"/>
          <w:sz w:val="24"/>
          <w:szCs w:val="24"/>
        </w:rPr>
        <w:instrText xml:space="preserve"> REF _Ref55336310 \r \h </w:instrText>
      </w:r>
      <w:r w:rsidR="0053589D" w:rsidRPr="002D10B8">
        <w:rPr>
          <w:bCs w:val="0"/>
          <w:sz w:val="24"/>
          <w:szCs w:val="24"/>
        </w:rPr>
        <w:instrText xml:space="preserve"> \* MERGEFORMAT </w:instrText>
      </w:r>
      <w:r w:rsidR="007F30BA" w:rsidRPr="002D10B8">
        <w:rPr>
          <w:bCs w:val="0"/>
          <w:sz w:val="24"/>
          <w:szCs w:val="24"/>
        </w:rPr>
      </w:r>
      <w:r w:rsidR="007F30BA" w:rsidRPr="002D10B8">
        <w:rPr>
          <w:bCs w:val="0"/>
          <w:sz w:val="24"/>
          <w:szCs w:val="24"/>
        </w:rPr>
        <w:fldChar w:fldCharType="separate"/>
      </w:r>
      <w:r w:rsidR="006A3028" w:rsidRPr="002D10B8">
        <w:rPr>
          <w:bCs w:val="0"/>
          <w:sz w:val="24"/>
          <w:szCs w:val="24"/>
        </w:rPr>
        <w:t>5.1</w:t>
      </w:r>
      <w:r w:rsidR="007F30BA" w:rsidRPr="002D10B8">
        <w:rPr>
          <w:bCs w:val="0"/>
          <w:sz w:val="24"/>
          <w:szCs w:val="24"/>
        </w:rPr>
        <w:fldChar w:fldCharType="end"/>
      </w:r>
      <w:r w:rsidR="00BB27D7" w:rsidRPr="002D10B8">
        <w:rPr>
          <w:bCs w:val="0"/>
          <w:sz w:val="24"/>
          <w:szCs w:val="24"/>
          <w:lang w:eastAsia="ru-RU"/>
        </w:rPr>
        <w:t>)</w:t>
      </w:r>
      <w:r w:rsidR="00BB27D7" w:rsidRPr="002D10B8">
        <w:rPr>
          <w:bCs w:val="0"/>
          <w:sz w:val="24"/>
          <w:szCs w:val="24"/>
        </w:rPr>
        <w:t xml:space="preserve"> цена должна соответствовать цене, указанной Участником</w:t>
      </w:r>
      <w:r w:rsidR="00BB27D7" w:rsidRPr="00AE1D21">
        <w:rPr>
          <w:bCs w:val="0"/>
          <w:sz w:val="24"/>
          <w:szCs w:val="24"/>
        </w:rPr>
        <w:t xml:space="preserve"> на «котировочной доске» ЭТП</w:t>
      </w:r>
      <w:r w:rsidR="00717F60" w:rsidRPr="00AE1D21">
        <w:rPr>
          <w:bCs w:val="0"/>
          <w:sz w:val="24"/>
          <w:szCs w:val="24"/>
        </w:rPr>
        <w:t>.</w:t>
      </w:r>
      <w:bookmarkEnd w:id="661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6A3028" w:rsidRPr="006A3028">
        <w:rPr>
          <w:bCs w:val="0"/>
          <w:sz w:val="24"/>
          <w:szCs w:val="24"/>
        </w:rPr>
        <w:t>3.4.1.3</w:t>
      </w:r>
      <w:r w:rsidR="00805D87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</w:t>
      </w:r>
      <w:r w:rsidR="00E63FB1">
        <w:rPr>
          <w:bCs w:val="0"/>
          <w:sz w:val="24"/>
          <w:szCs w:val="24"/>
        </w:rPr>
        <w:t>/Организатор</w:t>
      </w:r>
      <w:r w:rsidRPr="00AE1D21">
        <w:rPr>
          <w:bCs w:val="0"/>
          <w:sz w:val="24"/>
          <w:szCs w:val="24"/>
        </w:rPr>
        <w:t xml:space="preserve">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662" w:name="_Ref115077798"/>
      <w:bookmarkStart w:id="663" w:name="_Toc439323708"/>
      <w:bookmarkStart w:id="664" w:name="_Toc440361342"/>
      <w:bookmarkStart w:id="665" w:name="_Toc440376097"/>
      <w:bookmarkStart w:id="666" w:name="_Toc440376224"/>
      <w:bookmarkStart w:id="667" w:name="_Toc440382489"/>
      <w:bookmarkStart w:id="668" w:name="_Toc440447159"/>
      <w:bookmarkStart w:id="669" w:name="_Toc440632319"/>
      <w:bookmarkStart w:id="670" w:name="_Toc440875092"/>
      <w:bookmarkStart w:id="671" w:name="_Toc441131079"/>
      <w:bookmarkStart w:id="672" w:name="_Toc465774600"/>
      <w:bookmarkStart w:id="673" w:name="_Toc465848829"/>
      <w:bookmarkStart w:id="674" w:name="_Toc468875331"/>
      <w:bookmarkStart w:id="675" w:name="_Toc469488383"/>
      <w:bookmarkStart w:id="676" w:name="_Toc471894904"/>
      <w:bookmarkStart w:id="677" w:name="_Toc498590329"/>
      <w:bookmarkStart w:id="678" w:name="_Toc535947051"/>
      <w:bookmarkStart w:id="679" w:name="_Toc347137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</w:p>
    <w:bookmarkEnd w:id="643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0" w:name="_Ref303683883"/>
      <w:bookmarkStart w:id="681" w:name="_Toc347138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680"/>
      <w:bookmarkEnd w:id="681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82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6A3028" w:rsidRPr="006A3028">
        <w:rPr>
          <w:bCs w:val="0"/>
          <w:sz w:val="24"/>
          <w:szCs w:val="24"/>
        </w:rPr>
        <w:t>3.4.1.3</w:t>
      </w:r>
      <w:r w:rsidR="00805D87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6A3028" w:rsidRPr="006A3028">
        <w:rPr>
          <w:bCs w:val="0"/>
          <w:sz w:val="24"/>
          <w:szCs w:val="24"/>
        </w:rPr>
        <w:t>3.4.1.3</w:t>
      </w:r>
      <w:r w:rsidR="00805D87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6A3028" w:rsidRPr="006A3028">
        <w:rPr>
          <w:bCs w:val="0"/>
          <w:sz w:val="24"/>
          <w:szCs w:val="24"/>
        </w:rPr>
        <w:t>3.4.1.3</w:t>
      </w:r>
      <w:r w:rsidR="00805D87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805D87">
        <w:fldChar w:fldCharType="begin"/>
      </w:r>
      <w:r w:rsidR="00805D87">
        <w:instrText xml:space="preserve"> REF _Ref55279015 \r \h  \* MERGEFORMAT </w:instrText>
      </w:r>
      <w:r w:rsidR="00805D87">
        <w:fldChar w:fldCharType="separate"/>
      </w:r>
      <w:r w:rsidR="006A3028" w:rsidRPr="006A3028">
        <w:rPr>
          <w:sz w:val="24"/>
          <w:szCs w:val="24"/>
        </w:rPr>
        <w:t>3.3.1.6</w:t>
      </w:r>
      <w:r w:rsidR="00805D87">
        <w:fldChar w:fldCharType="end"/>
      </w:r>
      <w:r w:rsidRPr="00223D18">
        <w:rPr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_Ref195087786 \r \h  \* MERGEFORMAT </w:instrText>
      </w:r>
      <w:r w:rsidR="00805D87">
        <w:fldChar w:fldCharType="separate"/>
      </w:r>
      <w:r w:rsidR="006A3028" w:rsidRPr="006A3028">
        <w:rPr>
          <w:sz w:val="24"/>
          <w:szCs w:val="24"/>
        </w:rPr>
        <w:t>3.3.1.7</w:t>
      </w:r>
      <w:r w:rsidR="00805D87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3" w:name="_Ref468201145"/>
      <w:bookmarkStart w:id="684" w:name="_Ref468201209"/>
      <w:bookmarkStart w:id="685" w:name="_Toc347139"/>
      <w:r w:rsidRPr="00E71A48">
        <w:t>Оценка Заявок и проведение переговоров</w:t>
      </w:r>
      <w:bookmarkEnd w:id="682"/>
      <w:bookmarkEnd w:id="683"/>
      <w:bookmarkEnd w:id="684"/>
      <w:bookmarkEnd w:id="685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86" w:name="_Toc439323711"/>
      <w:bookmarkStart w:id="687" w:name="_Toc440361345"/>
      <w:bookmarkStart w:id="688" w:name="_Toc440376100"/>
      <w:bookmarkStart w:id="689" w:name="_Toc440376227"/>
      <w:bookmarkStart w:id="690" w:name="_Toc440382492"/>
      <w:bookmarkStart w:id="691" w:name="_Toc440447162"/>
      <w:bookmarkStart w:id="692" w:name="_Toc440632322"/>
      <w:bookmarkStart w:id="693" w:name="_Toc440875095"/>
      <w:bookmarkStart w:id="694" w:name="_Toc441131082"/>
      <w:bookmarkStart w:id="695" w:name="_Toc465774603"/>
      <w:bookmarkStart w:id="696" w:name="_Toc465848832"/>
      <w:bookmarkStart w:id="697" w:name="_Toc468875334"/>
      <w:bookmarkStart w:id="698" w:name="_Toc469488386"/>
      <w:bookmarkStart w:id="699" w:name="_Toc471894907"/>
      <w:bookmarkStart w:id="700" w:name="_Toc498590332"/>
      <w:bookmarkStart w:id="701" w:name="_Toc535947054"/>
      <w:bookmarkStart w:id="702" w:name="_Toc347140"/>
      <w:r w:rsidRPr="00E71A48">
        <w:rPr>
          <w:szCs w:val="24"/>
        </w:rPr>
        <w:t>Общие положения</w:t>
      </w:r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</w:t>
      </w:r>
      <w:r w:rsidR="00E63FB1" w:rsidRPr="00382A07">
        <w:rPr>
          <w:sz w:val="24"/>
          <w:szCs w:val="24"/>
        </w:rPr>
        <w:t>сайт</w:t>
      </w:r>
      <w:r w:rsidR="00E63FB1">
        <w:rPr>
          <w:sz w:val="24"/>
          <w:szCs w:val="24"/>
        </w:rPr>
        <w:t>ах</w:t>
      </w:r>
      <w:r w:rsidR="00E63FB1" w:rsidRPr="00382A07">
        <w:rPr>
          <w:sz w:val="24"/>
          <w:szCs w:val="24"/>
        </w:rPr>
        <w:t xml:space="preserve"> </w:t>
      </w:r>
      <w:r w:rsidR="00E63FB1" w:rsidRPr="00382A07">
        <w:rPr>
          <w:iCs/>
          <w:sz w:val="24"/>
          <w:szCs w:val="24"/>
        </w:rPr>
        <w:t>ПАО «МРСК Центра»</w:t>
      </w:r>
      <w:r w:rsidR="00E63FB1" w:rsidRPr="008D6766">
        <w:rPr>
          <w:sz w:val="24"/>
          <w:szCs w:val="24"/>
        </w:rPr>
        <w:t xml:space="preserve"> </w:t>
      </w:r>
      <w:r w:rsidR="00E63FB1" w:rsidRPr="004D1ED6">
        <w:rPr>
          <w:sz w:val="24"/>
          <w:szCs w:val="24"/>
        </w:rPr>
        <w:t>и ПАО «МРСК Центра и Приволжья»</w:t>
      </w:r>
      <w:r w:rsidR="00E63FB1" w:rsidRPr="00382A07">
        <w:rPr>
          <w:sz w:val="24"/>
          <w:szCs w:val="24"/>
        </w:rPr>
        <w:t>,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805D87">
        <w:fldChar w:fldCharType="begin"/>
      </w:r>
      <w:r w:rsidR="00805D87">
        <w:instrText xml:space="preserve"> REF _Ref93089454 \n \h  \* MERGEFORMAT </w:instrText>
      </w:r>
      <w:r w:rsidR="00805D87">
        <w:fldChar w:fldCharType="separate"/>
      </w:r>
      <w:r w:rsidR="006A3028" w:rsidRPr="006A3028">
        <w:rPr>
          <w:bCs w:val="0"/>
          <w:sz w:val="24"/>
          <w:szCs w:val="24"/>
        </w:rPr>
        <w:t>3.6.2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805D87">
        <w:fldChar w:fldCharType="begin"/>
      </w:r>
      <w:r w:rsidR="00805D87">
        <w:instrText xml:space="preserve"> REF _Ref303670674 \n \h  \* MERGEFORMAT </w:instrText>
      </w:r>
      <w:r w:rsidR="00805D87">
        <w:fldChar w:fldCharType="separate"/>
      </w:r>
      <w:r w:rsidR="006A3028" w:rsidRPr="006A3028">
        <w:rPr>
          <w:bCs w:val="0"/>
          <w:sz w:val="24"/>
          <w:szCs w:val="24"/>
        </w:rPr>
        <w:t>3.6.3</w:t>
      </w:r>
      <w:r w:rsidR="00805D87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_Ref306138385 \r \h  \* MERGEFORMAT </w:instrText>
      </w:r>
      <w:r w:rsidR="00805D87">
        <w:fldChar w:fldCharType="separate"/>
      </w:r>
      <w:r w:rsidR="006A3028" w:rsidRPr="006A3028">
        <w:rPr>
          <w:bCs w:val="0"/>
          <w:sz w:val="24"/>
          <w:szCs w:val="24"/>
        </w:rPr>
        <w:t>3.6.4</w:t>
      </w:r>
      <w:r w:rsidR="00805D87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703" w:name="_Ref93089454"/>
      <w:bookmarkStart w:id="704" w:name="_Toc439323712"/>
      <w:bookmarkStart w:id="705" w:name="_Toc440361346"/>
      <w:bookmarkStart w:id="706" w:name="_Toc440376101"/>
      <w:bookmarkStart w:id="707" w:name="_Toc440376228"/>
      <w:bookmarkStart w:id="708" w:name="_Toc440382493"/>
      <w:bookmarkStart w:id="709" w:name="_Toc440447163"/>
      <w:bookmarkStart w:id="710" w:name="_Toc440632323"/>
      <w:bookmarkStart w:id="711" w:name="_Toc440875096"/>
      <w:bookmarkStart w:id="712" w:name="_Toc441131083"/>
      <w:bookmarkStart w:id="713" w:name="_Toc465774604"/>
      <w:bookmarkStart w:id="714" w:name="_Toc465848833"/>
      <w:bookmarkStart w:id="715" w:name="_Toc468875335"/>
      <w:bookmarkStart w:id="716" w:name="_Toc469488387"/>
      <w:bookmarkStart w:id="717" w:name="_Toc471894908"/>
      <w:bookmarkStart w:id="718" w:name="_Toc498590333"/>
      <w:bookmarkStart w:id="719" w:name="_Toc535947055"/>
      <w:bookmarkStart w:id="720" w:name="_Toc347141"/>
      <w:r w:rsidRPr="00E71A48">
        <w:rPr>
          <w:szCs w:val="24"/>
        </w:rPr>
        <w:t>Отборочная стадия</w:t>
      </w:r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 xml:space="preserve">соответствие Заявки требованиям настоящей Документации, в том числе соответствие цены </w:t>
      </w:r>
      <w:proofErr w:type="gramStart"/>
      <w:r w:rsidRPr="00E21378">
        <w:rPr>
          <w:bCs w:val="0"/>
          <w:sz w:val="24"/>
          <w:szCs w:val="24"/>
        </w:rPr>
        <w:t>Заявки</w:t>
      </w:r>
      <w:proofErr w:type="gramEnd"/>
      <w:r w:rsidRPr="00E21378">
        <w:rPr>
          <w:bCs w:val="0"/>
          <w:sz w:val="24"/>
          <w:szCs w:val="24"/>
        </w:rPr>
        <w:t xml:space="preserve">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721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lastRenderedPageBreak/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722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721"/>
      <w:bookmarkEnd w:id="722"/>
    </w:p>
    <w:p w:rsidR="009B140B" w:rsidRPr="00E21378" w:rsidRDefault="00E21378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B87C60" w:rsidRDefault="00B87C60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87C60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9B140B" w:rsidRPr="00B87C60" w:rsidRDefault="007C47E3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87C60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B87C60">
        <w:rPr>
          <w:sz w:val="24"/>
          <w:szCs w:val="24"/>
        </w:rPr>
        <w:t>;</w:t>
      </w:r>
    </w:p>
    <w:p w:rsidR="009B140B" w:rsidRPr="00B87C60" w:rsidRDefault="009B140B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87C60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B87C60" w:rsidRDefault="00B87C60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87C60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C47E3" w:rsidRPr="00B87C60">
        <w:rPr>
          <w:sz w:val="24"/>
          <w:szCs w:val="24"/>
        </w:rPr>
        <w:t>;</w:t>
      </w:r>
    </w:p>
    <w:p w:rsidR="007C47E3" w:rsidRPr="00B87C60" w:rsidRDefault="007C47E3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87C60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AE1D21" w:rsidRDefault="007C47E3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87C60">
        <w:rPr>
          <w:sz w:val="24"/>
          <w:szCs w:val="24"/>
        </w:rPr>
        <w:t>поданы Участниками, которые не соответствуют установленным</w:t>
      </w:r>
      <w:r w:rsidRPr="00AE1D21">
        <w:rPr>
          <w:sz w:val="24"/>
          <w:szCs w:val="24"/>
        </w:rPr>
        <w:t xml:space="preserve"> в настоящей Документации одному либо нескольким отборочным критериям;</w:t>
      </w:r>
    </w:p>
    <w:p w:rsidR="007C47E3" w:rsidRPr="00AE1D21" w:rsidRDefault="007C47E3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723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</w:t>
      </w:r>
      <w:bookmarkEnd w:id="723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724" w:name="_Ref303670674"/>
      <w:bookmarkStart w:id="725" w:name="_Toc439323713"/>
      <w:bookmarkStart w:id="726" w:name="_Toc440361347"/>
      <w:bookmarkStart w:id="727" w:name="_Toc440376102"/>
      <w:bookmarkStart w:id="728" w:name="_Toc440376229"/>
      <w:bookmarkStart w:id="729" w:name="_Toc440382494"/>
      <w:bookmarkStart w:id="730" w:name="_Toc440447164"/>
      <w:bookmarkStart w:id="731" w:name="_Toc440632324"/>
      <w:bookmarkStart w:id="732" w:name="_Toc440875097"/>
      <w:bookmarkStart w:id="733" w:name="_Toc441131084"/>
      <w:bookmarkStart w:id="734" w:name="_Toc465774605"/>
      <w:bookmarkStart w:id="735" w:name="_Toc465848834"/>
      <w:bookmarkStart w:id="736" w:name="_Toc468875336"/>
      <w:bookmarkStart w:id="737" w:name="_Toc469488388"/>
      <w:bookmarkStart w:id="738" w:name="_Toc471894909"/>
      <w:bookmarkStart w:id="739" w:name="_Toc498590334"/>
      <w:bookmarkStart w:id="740" w:name="_Toc535947056"/>
      <w:bookmarkStart w:id="741" w:name="_Toc347142"/>
      <w:r w:rsidRPr="00E71A48">
        <w:rPr>
          <w:szCs w:val="24"/>
        </w:rPr>
        <w:t>Проведение переговоров</w:t>
      </w:r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742" w:name="_Ref306138385"/>
      <w:bookmarkStart w:id="743" w:name="_Toc439323714"/>
      <w:bookmarkStart w:id="744" w:name="_Toc440361348"/>
      <w:bookmarkStart w:id="745" w:name="_Toc440376103"/>
      <w:bookmarkStart w:id="746" w:name="_Toc440376230"/>
      <w:bookmarkStart w:id="747" w:name="_Toc440382495"/>
      <w:bookmarkStart w:id="748" w:name="_Toc440447165"/>
      <w:bookmarkStart w:id="749" w:name="_Toc440632325"/>
      <w:bookmarkStart w:id="750" w:name="_Toc440875098"/>
      <w:bookmarkStart w:id="751" w:name="_Toc441131085"/>
      <w:bookmarkStart w:id="752" w:name="_Toc465774606"/>
      <w:bookmarkStart w:id="753" w:name="_Toc465848835"/>
      <w:bookmarkStart w:id="754" w:name="_Toc468875337"/>
      <w:bookmarkStart w:id="755" w:name="_Toc469488389"/>
      <w:bookmarkStart w:id="756" w:name="_Toc471894910"/>
      <w:bookmarkStart w:id="757" w:name="_Toc498590335"/>
      <w:bookmarkStart w:id="758" w:name="_Toc535947057"/>
      <w:bookmarkStart w:id="759" w:name="_Toc347143"/>
      <w:r w:rsidRPr="00E71A48">
        <w:rPr>
          <w:szCs w:val="24"/>
        </w:rPr>
        <w:t>Оценочная стадия</w:t>
      </w:r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</w:p>
    <w:p w:rsidR="007D0EA7" w:rsidRPr="002D10B8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r w:rsidRPr="00A5754C">
        <w:rPr>
          <w:sz w:val="24"/>
          <w:szCs w:val="24"/>
        </w:rPr>
        <w:t xml:space="preserve">рамках оценочной стадии </w:t>
      </w:r>
      <w:r w:rsidRPr="00751A4B">
        <w:rPr>
          <w:sz w:val="24"/>
          <w:szCs w:val="24"/>
        </w:rPr>
        <w:t xml:space="preserve">Закупочная комиссия оценивает и сопоставляет Заявки и проводит их ранжирование по степени предпочтительности для </w:t>
      </w:r>
      <w:r w:rsidRPr="00751A4B">
        <w:rPr>
          <w:sz w:val="24"/>
          <w:szCs w:val="24"/>
        </w:rPr>
        <w:lastRenderedPageBreak/>
        <w:t>Заказчика</w:t>
      </w:r>
      <w:r w:rsidR="00E63FB1">
        <w:rPr>
          <w:sz w:val="24"/>
          <w:szCs w:val="24"/>
        </w:rPr>
        <w:t>/Организатора</w:t>
      </w:r>
      <w:r w:rsidR="00D275BB" w:rsidRPr="00751A4B">
        <w:rPr>
          <w:sz w:val="24"/>
          <w:szCs w:val="24"/>
        </w:rPr>
        <w:t xml:space="preserve">. </w:t>
      </w:r>
      <w:r w:rsidR="00D275BB" w:rsidRPr="002D10B8">
        <w:rPr>
          <w:sz w:val="24"/>
          <w:szCs w:val="24"/>
        </w:rPr>
        <w:t xml:space="preserve">Порядок проведения оценочной стадии, </w:t>
      </w:r>
      <w:r w:rsidRPr="002D10B8">
        <w:rPr>
          <w:sz w:val="24"/>
          <w:szCs w:val="24"/>
        </w:rPr>
        <w:t>критери</w:t>
      </w:r>
      <w:r w:rsidR="00D275BB" w:rsidRPr="002D10B8">
        <w:rPr>
          <w:sz w:val="24"/>
          <w:szCs w:val="24"/>
        </w:rPr>
        <w:t>и</w:t>
      </w:r>
      <w:r w:rsidRPr="002D10B8">
        <w:rPr>
          <w:sz w:val="24"/>
          <w:szCs w:val="24"/>
        </w:rPr>
        <w:t xml:space="preserve"> и их весов</w:t>
      </w:r>
      <w:r w:rsidR="00D275BB" w:rsidRPr="002D10B8">
        <w:rPr>
          <w:sz w:val="24"/>
          <w:szCs w:val="24"/>
        </w:rPr>
        <w:t>ые</w:t>
      </w:r>
      <w:r w:rsidRPr="002D10B8">
        <w:rPr>
          <w:sz w:val="24"/>
          <w:szCs w:val="24"/>
        </w:rPr>
        <w:t xml:space="preserve"> коэффициент</w:t>
      </w:r>
      <w:r w:rsidR="00D275BB" w:rsidRPr="002D10B8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D10B8">
        <w:rPr>
          <w:sz w:val="24"/>
          <w:szCs w:val="24"/>
        </w:rPr>
        <w:t xml:space="preserve">Закупочная комиссия ранжирует </w:t>
      </w:r>
      <w:r w:rsidR="004B5EB3" w:rsidRPr="002D10B8">
        <w:rPr>
          <w:sz w:val="24"/>
          <w:szCs w:val="24"/>
        </w:rPr>
        <w:t>Заявк</w:t>
      </w:r>
      <w:r w:rsidRPr="002D10B8">
        <w:rPr>
          <w:sz w:val="24"/>
          <w:szCs w:val="24"/>
        </w:rPr>
        <w:t xml:space="preserve">и </w:t>
      </w:r>
      <w:r w:rsidR="009C744E" w:rsidRPr="002D10B8">
        <w:rPr>
          <w:sz w:val="24"/>
          <w:szCs w:val="24"/>
        </w:rPr>
        <w:t>Участник</w:t>
      </w:r>
      <w:r w:rsidRPr="002D10B8">
        <w:rPr>
          <w:sz w:val="24"/>
          <w:szCs w:val="24"/>
        </w:rPr>
        <w:t>ов по степени предпочтительности условий, предложенных</w:t>
      </w:r>
      <w:r w:rsidRPr="00E71A48">
        <w:rPr>
          <w:sz w:val="24"/>
          <w:szCs w:val="24"/>
        </w:rPr>
        <w:t xml:space="preserve">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854CC7"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805D87">
        <w:fldChar w:fldCharType="begin"/>
      </w:r>
      <w:r w:rsidR="00805D87">
        <w:instrText xml:space="preserve"> REF _Ref471894330 \r \h  \* MERGEFORMAT </w:instrText>
      </w:r>
      <w:r w:rsidR="00805D87">
        <w:fldChar w:fldCharType="separate"/>
      </w:r>
      <w:r w:rsidR="006A3028" w:rsidRPr="006A3028">
        <w:rPr>
          <w:sz w:val="24"/>
          <w:szCs w:val="24"/>
        </w:rPr>
        <w:t>3.8</w:t>
      </w:r>
      <w:r w:rsidR="00805D87">
        <w:fldChar w:fldCharType="end"/>
      </w:r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760" w:name="_Ref303250967"/>
      <w:bookmarkStart w:id="761" w:name="_Toc305697378"/>
      <w:bookmarkStart w:id="762" w:name="_Toc347144"/>
      <w:bookmarkStart w:id="763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760"/>
      <w:bookmarkEnd w:id="761"/>
      <w:bookmarkEnd w:id="762"/>
      <w:r w:rsidRPr="00E71A48">
        <w:t xml:space="preserve"> </w:t>
      </w:r>
    </w:p>
    <w:bookmarkEnd w:id="763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</w:t>
      </w:r>
      <w:proofErr w:type="gramStart"/>
      <w:r w:rsidRPr="00DC5BAE">
        <w:rPr>
          <w:sz w:val="24"/>
          <w:szCs w:val="24"/>
          <w:lang w:eastAsia="ru-RU"/>
        </w:rPr>
        <w:t xml:space="preserve">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</w:t>
      </w:r>
      <w:proofErr w:type="gramEnd"/>
      <w:r w:rsidRPr="00DC5BAE">
        <w:rPr>
          <w:sz w:val="24"/>
          <w:szCs w:val="24"/>
          <w:lang w:eastAsia="ru-RU"/>
        </w:rPr>
        <w:t>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64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764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65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765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805D87">
        <w:fldChar w:fldCharType="begin"/>
      </w:r>
      <w:r w:rsidR="00805D87">
        <w:instrText xml:space="preserve"> REF _Ref465847813 \r \h  \* MERGEFORMAT </w:instrText>
      </w:r>
      <w:r w:rsidR="00805D87">
        <w:fldChar w:fldCharType="separate"/>
      </w:r>
      <w:r w:rsidR="006A3028" w:rsidRPr="006A3028">
        <w:rPr>
          <w:iCs/>
          <w:sz w:val="24"/>
          <w:szCs w:val="24"/>
          <w:lang w:eastAsia="ru-RU"/>
        </w:rPr>
        <w:t>3.7.9</w:t>
      </w:r>
      <w:r w:rsidR="00805D87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805D87">
        <w:fldChar w:fldCharType="begin"/>
      </w:r>
      <w:r w:rsidR="00805D87">
        <w:instrText xml:space="preserve"> REF _Ref306352987 \r \h  \* MERGEFORMAT </w:instrText>
      </w:r>
      <w:r w:rsidR="00805D87">
        <w:fldChar w:fldCharType="separate"/>
      </w:r>
      <w:r w:rsidR="006A3028" w:rsidRPr="006A3028">
        <w:rPr>
          <w:iCs/>
          <w:sz w:val="24"/>
          <w:szCs w:val="24"/>
          <w:lang w:eastAsia="ru-RU"/>
        </w:rPr>
        <w:t>3.7.3</w:t>
      </w:r>
      <w:r w:rsidR="00805D87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805D87">
        <w:fldChar w:fldCharType="begin"/>
      </w:r>
      <w:r w:rsidR="00805D87">
        <w:instrText xml:space="preserve"> REF _Ref306353005 \r \h  \* MERGEFORMAT </w:instrText>
      </w:r>
      <w:r w:rsidR="00805D87">
        <w:fldChar w:fldCharType="separate"/>
      </w:r>
      <w:r w:rsidR="006A3028" w:rsidRPr="006A3028">
        <w:rPr>
          <w:iCs/>
          <w:sz w:val="24"/>
          <w:szCs w:val="24"/>
          <w:lang w:eastAsia="ru-RU"/>
        </w:rPr>
        <w:t>3.7.5</w:t>
      </w:r>
      <w:r w:rsidR="00805D87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66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 xml:space="preserve">(все документы, входящие в Заявку, которые </w:t>
      </w:r>
      <w:r w:rsidR="00F8138D" w:rsidRPr="00AE1D21">
        <w:rPr>
          <w:sz w:val="24"/>
          <w:szCs w:val="24"/>
        </w:rPr>
        <w:lastRenderedPageBreak/>
        <w:t>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766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67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67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805D87">
        <w:fldChar w:fldCharType="begin"/>
      </w:r>
      <w:r w:rsidR="00805D87">
        <w:instrText xml:space="preserve"> REF _Ref465670219 \r \h  \* MERGEFORMAT </w:instrText>
      </w:r>
      <w:r w:rsidR="00805D87">
        <w:fldChar w:fldCharType="separate"/>
      </w:r>
      <w:r w:rsidR="006A3028" w:rsidRPr="006A3028">
        <w:rPr>
          <w:sz w:val="24"/>
          <w:szCs w:val="24"/>
        </w:rPr>
        <w:t>3.11</w:t>
      </w:r>
      <w:r w:rsidR="00805D87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805D87">
        <w:fldChar w:fldCharType="begin"/>
      </w:r>
      <w:r w:rsidR="00805D87">
        <w:instrText xml:space="preserve"> REF _Ref468874106 \r \h  \* MERGEFORMAT </w:instrText>
      </w:r>
      <w:r w:rsidR="00805D87">
        <w:fldChar w:fldCharType="separate"/>
      </w:r>
      <w:r w:rsidR="006A3028" w:rsidRPr="006A3028">
        <w:rPr>
          <w:sz w:val="24"/>
          <w:szCs w:val="24"/>
        </w:rPr>
        <w:t>3.7.8</w:t>
      </w:r>
      <w:r w:rsidR="00805D87">
        <w:fldChar w:fldCharType="end"/>
      </w:r>
      <w:r w:rsidRPr="00EB7BE2">
        <w:rPr>
          <w:sz w:val="24"/>
          <w:szCs w:val="24"/>
        </w:rPr>
        <w:t xml:space="preserve">, предоставляет документы, предусмотренные подпунктом </w:t>
      </w:r>
      <w:r w:rsidR="00805D87">
        <w:fldChar w:fldCharType="begin"/>
      </w:r>
      <w:r w:rsidR="00805D87">
        <w:instrText xml:space="preserve"> REF _Ref465675151 \r \h  \* MERGEFORMAT </w:instrText>
      </w:r>
      <w:r w:rsidR="00805D87">
        <w:fldChar w:fldCharType="separate"/>
      </w:r>
      <w:r w:rsidR="006A3028" w:rsidRPr="006A3028">
        <w:rPr>
          <w:sz w:val="24"/>
          <w:szCs w:val="24"/>
        </w:rPr>
        <w:t>3.11.2</w:t>
      </w:r>
      <w:r w:rsidR="00805D87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805D87">
        <w:fldChar w:fldCharType="begin"/>
      </w:r>
      <w:r w:rsidR="00805D87">
        <w:instrText xml:space="preserve"> REF _Ref465675151 \r \h  \* MERGEFORMAT </w:instrText>
      </w:r>
      <w:r w:rsidR="00805D87">
        <w:fldChar w:fldCharType="separate"/>
      </w:r>
      <w:r w:rsidR="006A3028" w:rsidRPr="006A3028">
        <w:rPr>
          <w:sz w:val="24"/>
          <w:szCs w:val="24"/>
        </w:rPr>
        <w:t>3.11.2</w:t>
      </w:r>
      <w:r w:rsidR="00805D87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68" w:name="_Toc471823191"/>
      <w:bookmarkStart w:id="769" w:name="_Ref471823363"/>
      <w:bookmarkStart w:id="770" w:name="_Toc471828429"/>
      <w:bookmarkStart w:id="771" w:name="_Ref471894330"/>
      <w:bookmarkStart w:id="772" w:name="_Toc347145"/>
      <w:bookmarkStart w:id="773" w:name="_Ref303681924"/>
      <w:bookmarkStart w:id="774" w:name="_Ref303683914"/>
      <w:r w:rsidRPr="00751A4B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768"/>
      <w:bookmarkEnd w:id="769"/>
      <w:bookmarkEnd w:id="770"/>
      <w:bookmarkEnd w:id="771"/>
      <w:bookmarkEnd w:id="772"/>
    </w:p>
    <w:p w:rsidR="00A5754C" w:rsidRPr="00751A4B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751A4B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751A4B">
        <w:rPr>
          <w:bCs w:val="0"/>
          <w:sz w:val="24"/>
          <w:szCs w:val="24"/>
        </w:rPr>
        <w:t>Россети</w:t>
      </w:r>
      <w:proofErr w:type="spellEnd"/>
      <w:r w:rsidRPr="00751A4B">
        <w:rPr>
          <w:bCs w:val="0"/>
          <w:sz w:val="24"/>
          <w:szCs w:val="24"/>
        </w:rPr>
        <w:t xml:space="preserve">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Отнесение Участника закупки к российским или иностранным лицам производится на основании документов Участника закупки, содержащих информацию о </w:t>
      </w:r>
      <w:r w:rsidRPr="00751A4B">
        <w:rPr>
          <w:sz w:val="24"/>
          <w:szCs w:val="24"/>
        </w:rPr>
        <w:lastRenderedPageBreak/>
        <w:t>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2D10B8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</w:t>
      </w:r>
      <w:r w:rsidRPr="002D10B8">
        <w:rPr>
          <w:sz w:val="24"/>
          <w:szCs w:val="24"/>
        </w:rPr>
        <w:t xml:space="preserve">оказываемых российскими лицами </w:t>
      </w:r>
      <w:r w:rsidRPr="002D10B8">
        <w:rPr>
          <w:i/>
          <w:sz w:val="24"/>
          <w:szCs w:val="24"/>
          <w:lang w:val="en-US"/>
        </w:rPr>
        <w:t>k</w:t>
      </w:r>
      <w:r w:rsidRPr="002D10B8">
        <w:rPr>
          <w:i/>
          <w:sz w:val="24"/>
          <w:szCs w:val="24"/>
          <w:vertAlign w:val="subscript"/>
        </w:rPr>
        <w:t>ПРИОР</w:t>
      </w:r>
      <w:r w:rsidRPr="002D10B8">
        <w:rPr>
          <w:sz w:val="24"/>
          <w:szCs w:val="24"/>
        </w:rPr>
        <w:t xml:space="preserve">=0,85, иначе </w:t>
      </w:r>
      <w:r w:rsidRPr="002D10B8">
        <w:rPr>
          <w:i/>
          <w:sz w:val="24"/>
          <w:szCs w:val="24"/>
          <w:lang w:val="en-US"/>
        </w:rPr>
        <w:t>k</w:t>
      </w:r>
      <w:r w:rsidRPr="002D10B8">
        <w:rPr>
          <w:i/>
          <w:sz w:val="24"/>
          <w:szCs w:val="24"/>
          <w:vertAlign w:val="subscript"/>
        </w:rPr>
        <w:t>ПРИОР</w:t>
      </w:r>
      <w:r w:rsidRPr="002D10B8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2D10B8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2D10B8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10B8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805D87" w:rsidRPr="002D10B8">
        <w:fldChar w:fldCharType="begin"/>
      </w:r>
      <w:r w:rsidR="00805D87" w:rsidRPr="002D10B8">
        <w:instrText xml:space="preserve"> REF _Ref303251044 \r \h  \* MERGEFORMAT </w:instrText>
      </w:r>
      <w:r w:rsidR="00805D87" w:rsidRPr="002D10B8">
        <w:fldChar w:fldCharType="separate"/>
      </w:r>
      <w:r w:rsidR="006A3028" w:rsidRPr="002D10B8">
        <w:rPr>
          <w:rFonts w:ascii="Times New Roman" w:hAnsi="Times New Roman" w:cs="Times New Roman"/>
          <w:sz w:val="24"/>
          <w:szCs w:val="24"/>
        </w:rPr>
        <w:t>3.10</w:t>
      </w:r>
      <w:r w:rsidR="00805D87" w:rsidRPr="002D10B8">
        <w:fldChar w:fldCharType="end"/>
      </w:r>
      <w:r w:rsidRPr="002D10B8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</w:t>
      </w:r>
      <w:r w:rsidRPr="00751A4B">
        <w:rPr>
          <w:rFonts w:ascii="Times New Roman" w:hAnsi="Times New Roman" w:cs="Times New Roman"/>
          <w:sz w:val="24"/>
          <w:szCs w:val="24"/>
        </w:rPr>
        <w:t xml:space="preserve">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A5754C" w:rsidRPr="002D10B8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10B8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2D10B8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2D10B8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</w:t>
      </w:r>
      <w:bookmarkStart w:id="775" w:name="_GoBack"/>
      <w:bookmarkEnd w:id="775"/>
      <w:r w:rsidRPr="002D10B8">
        <w:rPr>
          <w:rFonts w:ascii="Times New Roman" w:hAnsi="Times New Roman" w:cs="Times New Roman"/>
          <w:sz w:val="24"/>
          <w:szCs w:val="24"/>
        </w:rPr>
        <w:t>оложений нижеследующего пункта);</w:t>
      </w:r>
    </w:p>
    <w:p w:rsidR="00A5754C" w:rsidRPr="002D10B8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10B8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2D10B8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2D10B8">
        <w:rPr>
          <w:bCs w:val="0"/>
          <w:sz w:val="24"/>
          <w:szCs w:val="24"/>
        </w:rPr>
        <w:t xml:space="preserve">Заказчик </w:t>
      </w:r>
      <w:r w:rsidRPr="002D10B8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2D10B8">
        <w:rPr>
          <w:bCs w:val="0"/>
          <w:sz w:val="24"/>
          <w:szCs w:val="24"/>
        </w:rPr>
        <w:t xml:space="preserve"> </w:t>
      </w:r>
      <w:r w:rsidRPr="002D10B8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2D10B8">
        <w:rPr>
          <w:bCs w:val="0"/>
          <w:sz w:val="24"/>
          <w:szCs w:val="24"/>
        </w:rPr>
        <w:t xml:space="preserve"> если выяснится, что один или несколько </w:t>
      </w:r>
      <w:r w:rsidRPr="002D10B8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2D10B8">
        <w:rPr>
          <w:sz w:val="24"/>
          <w:szCs w:val="24"/>
        </w:rPr>
        <w:t>оказывемых</w:t>
      </w:r>
      <w:proofErr w:type="spellEnd"/>
      <w:r w:rsidRPr="002D10B8">
        <w:rPr>
          <w:sz w:val="24"/>
          <w:szCs w:val="24"/>
        </w:rPr>
        <w:t xml:space="preserve"> таким Участником услуг.</w:t>
      </w:r>
    </w:p>
    <w:p w:rsidR="00A5754C" w:rsidRPr="002D10B8" w:rsidRDefault="00A5754C" w:rsidP="00A5754C"/>
    <w:p w:rsidR="00717F60" w:rsidRPr="002D10B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76" w:name="_Ref471980768"/>
      <w:bookmarkStart w:id="777" w:name="_Ref471980938"/>
      <w:bookmarkStart w:id="778" w:name="_Toc347146"/>
      <w:r w:rsidRPr="002D10B8">
        <w:t xml:space="preserve">Подведение итогов </w:t>
      </w:r>
      <w:r w:rsidR="00DF639D" w:rsidRPr="002D10B8">
        <w:t>З</w:t>
      </w:r>
      <w:r w:rsidRPr="002D10B8">
        <w:t>апроса предложений</w:t>
      </w:r>
      <w:bookmarkEnd w:id="773"/>
      <w:bookmarkEnd w:id="774"/>
      <w:bookmarkEnd w:id="776"/>
      <w:bookmarkEnd w:id="777"/>
      <w:bookmarkEnd w:id="778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79" w:name="_Ref440290296"/>
      <w:r w:rsidRPr="002D10B8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2D10B8">
        <w:rPr>
          <w:sz w:val="24"/>
          <w:szCs w:val="24"/>
          <w:lang w:eastAsia="ru-RU"/>
        </w:rPr>
        <w:t>определению</w:t>
      </w:r>
      <w:r w:rsidRPr="002D10B8">
        <w:rPr>
          <w:sz w:val="24"/>
          <w:szCs w:val="24"/>
        </w:rPr>
        <w:t xml:space="preserve"> </w:t>
      </w:r>
      <w:r w:rsidR="004D431C" w:rsidRPr="002D10B8">
        <w:rPr>
          <w:sz w:val="24"/>
          <w:szCs w:val="24"/>
        </w:rPr>
        <w:t xml:space="preserve">лучшей </w:t>
      </w:r>
      <w:r w:rsidR="004B5EB3" w:rsidRPr="002D10B8">
        <w:rPr>
          <w:sz w:val="24"/>
          <w:szCs w:val="24"/>
        </w:rPr>
        <w:t>Заявк</w:t>
      </w:r>
      <w:r w:rsidR="004D431C" w:rsidRPr="002D10B8">
        <w:rPr>
          <w:sz w:val="24"/>
          <w:szCs w:val="24"/>
        </w:rPr>
        <w:t>и</w:t>
      </w:r>
      <w:r w:rsidR="004D431C" w:rsidRPr="00751A4B">
        <w:rPr>
          <w:sz w:val="24"/>
          <w:szCs w:val="24"/>
        </w:rPr>
        <w:t xml:space="preserve">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779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наилучшей</w:t>
      </w:r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</w:t>
      </w:r>
      <w:r w:rsidR="00717F60" w:rsidRPr="00AE1D21">
        <w:rPr>
          <w:bCs w:val="0"/>
          <w:sz w:val="24"/>
          <w:szCs w:val="24"/>
        </w:rPr>
        <w:lastRenderedPageBreak/>
        <w:t xml:space="preserve">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 xml:space="preserve">согласно </w:t>
      </w:r>
      <w:proofErr w:type="gramStart"/>
      <w:r w:rsidR="00717F60" w:rsidRPr="00AE1D21">
        <w:rPr>
          <w:bCs w:val="0"/>
          <w:sz w:val="24"/>
          <w:szCs w:val="24"/>
        </w:rPr>
        <w:t>правилам</w:t>
      </w:r>
      <w:proofErr w:type="gramEnd"/>
      <w:r w:rsidR="00717F60" w:rsidRPr="00AE1D21">
        <w:rPr>
          <w:bCs w:val="0"/>
          <w:sz w:val="24"/>
          <w:szCs w:val="24"/>
        </w:rPr>
        <w:t xml:space="preserve">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</w:t>
      </w:r>
      <w:proofErr w:type="gramStart"/>
      <w:r w:rsidRPr="00EB7A17">
        <w:rPr>
          <w:sz w:val="24"/>
          <w:szCs w:val="24"/>
        </w:rPr>
        <w:t>)</w:t>
      </w:r>
      <w:proofErr w:type="gramEnd"/>
      <w:r w:rsidRPr="00EB7A17">
        <w:rPr>
          <w:sz w:val="24"/>
          <w:szCs w:val="24"/>
        </w:rPr>
        <w:t xml:space="preserve">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80" w:name="_Ref303251044"/>
      <w:bookmarkStart w:id="781" w:name="_Toc347147"/>
      <w:bookmarkStart w:id="782" w:name="_Ref191386295"/>
      <w:r w:rsidRPr="00E71A48">
        <w:t>Признание запроса предложений несостоявшимся</w:t>
      </w:r>
      <w:bookmarkEnd w:id="780"/>
      <w:bookmarkEnd w:id="781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83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783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84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784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85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85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86" w:name="_Ref465670219"/>
      <w:bookmarkStart w:id="787" w:name="_Toc468441704"/>
      <w:bookmarkStart w:id="788" w:name="_Toc347148"/>
      <w:bookmarkStart w:id="789" w:name="_Ref303683929"/>
      <w:r w:rsidRPr="00EB7BE2">
        <w:rPr>
          <w:bCs w:val="0"/>
        </w:rPr>
        <w:t>Антидемпинговые меры</w:t>
      </w:r>
      <w:bookmarkEnd w:id="786"/>
      <w:bookmarkEnd w:id="787"/>
      <w:bookmarkEnd w:id="788"/>
    </w:p>
    <w:p w:rsidR="006371C4" w:rsidRPr="00EB7BE2" w:rsidRDefault="006371C4" w:rsidP="007A50C6">
      <w:pPr>
        <w:numPr>
          <w:ilvl w:val="2"/>
          <w:numId w:val="77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805D87">
        <w:fldChar w:fldCharType="begin"/>
      </w:r>
      <w:r w:rsidR="00805D87">
        <w:instrText xml:space="preserve"> REF _Ref468874794 \r \h  \* MERGEFORMAT </w:instrText>
      </w:r>
      <w:r w:rsidR="00805D87">
        <w:fldChar w:fldCharType="separate"/>
      </w:r>
      <w:r w:rsidR="006A3028" w:rsidRPr="006A3028">
        <w:rPr>
          <w:rFonts w:eastAsia="Times New Roman,Italic"/>
          <w:bCs w:val="0"/>
          <w:iCs/>
          <w:sz w:val="24"/>
          <w:szCs w:val="24"/>
        </w:rPr>
        <w:t>3.3.7</w:t>
      </w:r>
      <w:r w:rsidR="00805D87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6371C4" w:rsidRPr="00EB7BE2" w:rsidRDefault="006371C4" w:rsidP="007A50C6">
      <w:pPr>
        <w:numPr>
          <w:ilvl w:val="2"/>
          <w:numId w:val="77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90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90"/>
    </w:p>
    <w:p w:rsidR="006371C4" w:rsidRPr="00EB7BE2" w:rsidRDefault="006371C4" w:rsidP="007A50C6">
      <w:pPr>
        <w:numPr>
          <w:ilvl w:val="0"/>
          <w:numId w:val="92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7A50C6">
      <w:pPr>
        <w:numPr>
          <w:ilvl w:val="0"/>
          <w:numId w:val="92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7A50C6">
      <w:pPr>
        <w:numPr>
          <w:ilvl w:val="0"/>
          <w:numId w:val="92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7A50C6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805D87">
        <w:fldChar w:fldCharType="begin"/>
      </w:r>
      <w:r w:rsidR="00805D87">
        <w:instrText xml:space="preserve"> REF _Ref465675151 \r \h  \* MERGEFORMAT </w:instrText>
      </w:r>
      <w:r w:rsidR="00805D87">
        <w:fldChar w:fldCharType="separate"/>
      </w:r>
      <w:r w:rsidR="006A3028" w:rsidRPr="006A3028">
        <w:rPr>
          <w:bCs w:val="0"/>
          <w:sz w:val="24"/>
          <w:szCs w:val="24"/>
        </w:rPr>
        <w:t>3.11.2</w:t>
      </w:r>
      <w:r w:rsidR="00805D87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7A50C6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805D87">
        <w:fldChar w:fldCharType="begin"/>
      </w:r>
      <w:r w:rsidR="00805D87">
        <w:instrText xml:space="preserve"> REF _Ref468874893 \r \h  \* MERGEFORMAT </w:instrText>
      </w:r>
      <w:r w:rsidR="00805D87">
        <w:fldChar w:fldCharType="separate"/>
      </w:r>
      <w:r w:rsidR="006A3028" w:rsidRPr="006A3028">
        <w:rPr>
          <w:rFonts w:eastAsia="Times New Roman,Italic"/>
          <w:bCs w:val="0"/>
          <w:iCs/>
          <w:sz w:val="24"/>
          <w:szCs w:val="24"/>
        </w:rPr>
        <w:t>3.6.2.5</w:t>
      </w:r>
      <w:r w:rsidR="00805D87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7A50C6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7A50C6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6A3028" w:rsidRPr="006A3028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_Ref465440181 \r \h  \* MERGEFORMAT </w:instrText>
      </w:r>
      <w:r w:rsidR="00805D87">
        <w:fldChar w:fldCharType="separate"/>
      </w:r>
      <w:r w:rsidR="006A3028" w:rsidRPr="006A3028">
        <w:rPr>
          <w:sz w:val="24"/>
          <w:szCs w:val="24"/>
        </w:rPr>
        <w:t>3.13.4</w:t>
      </w:r>
      <w:r w:rsidR="00805D87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7A50C6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7A50C6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7A50C6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6A3028" w:rsidRPr="006A3028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_Ref465440181 \r \h  \* MERGEFORMAT </w:instrText>
      </w:r>
      <w:r w:rsidR="00805D87">
        <w:fldChar w:fldCharType="separate"/>
      </w:r>
      <w:r w:rsidR="006A3028" w:rsidRPr="006A3028">
        <w:rPr>
          <w:sz w:val="24"/>
          <w:szCs w:val="24"/>
        </w:rPr>
        <w:t>3.13.4</w:t>
      </w:r>
      <w:r w:rsidR="00805D87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91" w:name="_Ref468875001"/>
      <w:bookmarkStart w:id="792" w:name="_Toc347149"/>
      <w:r w:rsidRPr="00EB7BE2">
        <w:lastRenderedPageBreak/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782"/>
      <w:bookmarkEnd w:id="789"/>
      <w:bookmarkEnd w:id="791"/>
      <w:bookmarkEnd w:id="792"/>
    </w:p>
    <w:p w:rsidR="00717F60" w:rsidRPr="007A50C6" w:rsidRDefault="007A50C6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</w:t>
      </w:r>
      <w:r w:rsidRPr="007A50C6">
        <w:rPr>
          <w:bCs w:val="0"/>
          <w:sz w:val="24"/>
          <w:szCs w:val="24"/>
        </w:rPr>
        <w:t>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717F60" w:rsidRPr="007A50C6">
        <w:rPr>
          <w:bCs w:val="0"/>
          <w:sz w:val="24"/>
          <w:szCs w:val="24"/>
        </w:rPr>
        <w:t>.</w:t>
      </w:r>
    </w:p>
    <w:p w:rsidR="007A50C6" w:rsidRPr="007A50C6" w:rsidRDefault="007A50C6" w:rsidP="007A50C6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7A50C6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7A50C6">
        <w:rPr>
          <w:color w:val="000000"/>
          <w:sz w:val="24"/>
          <w:szCs w:val="24"/>
          <w:lang w:eastAsia="x-none"/>
        </w:rPr>
        <w:t xml:space="preserve">(Протоколе) </w:t>
      </w:r>
      <w:r w:rsidRPr="007A50C6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B87C60" w:rsidRPr="00B87C60" w:rsidRDefault="00B87C60" w:rsidP="00B87C60">
      <w:pPr>
        <w:pStyle w:val="affffff0"/>
        <w:numPr>
          <w:ilvl w:val="0"/>
          <w:numId w:val="99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B87C60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B87C60" w:rsidRPr="00B87C60" w:rsidRDefault="00B87C60" w:rsidP="00B87C60">
      <w:pPr>
        <w:pStyle w:val="affffff0"/>
        <w:numPr>
          <w:ilvl w:val="0"/>
          <w:numId w:val="99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B87C60">
        <w:rPr>
          <w:sz w:val="24"/>
          <w:szCs w:val="24"/>
        </w:rPr>
        <w:t>в текст проекта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B87C60" w:rsidRPr="00B87C60" w:rsidRDefault="00B87C60" w:rsidP="00B87C60">
      <w:pPr>
        <w:pStyle w:val="affffff0"/>
        <w:numPr>
          <w:ilvl w:val="0"/>
          <w:numId w:val="99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B87C60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A50C6" w:rsidRPr="007A50C6" w:rsidRDefault="00B87C60" w:rsidP="00B87C60">
      <w:pPr>
        <w:widowControl w:val="0"/>
        <w:overflowPunct w:val="0"/>
        <w:autoSpaceDE w:val="0"/>
        <w:spacing w:line="264" w:lineRule="auto"/>
        <w:ind w:left="709" w:firstLine="0"/>
        <w:rPr>
          <w:bCs w:val="0"/>
          <w:sz w:val="24"/>
          <w:szCs w:val="24"/>
        </w:rPr>
      </w:pPr>
      <w:r w:rsidRPr="00B87C60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7A50C6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7A50C6">
        <w:rPr>
          <w:rStyle w:val="adskobk"/>
          <w:sz w:val="24"/>
          <w:szCs w:val="24"/>
        </w:rPr>
        <w:t>д</w:t>
      </w:r>
      <w:r w:rsidR="00123C70" w:rsidRPr="007A50C6">
        <w:rPr>
          <w:rStyle w:val="adskobk"/>
          <w:sz w:val="24"/>
          <w:szCs w:val="24"/>
        </w:rPr>
        <w:t>оговор</w:t>
      </w:r>
      <w:r w:rsidRPr="007A50C6">
        <w:rPr>
          <w:rStyle w:val="adskobk"/>
          <w:sz w:val="24"/>
          <w:szCs w:val="24"/>
        </w:rPr>
        <w:t>ных переговоров</w:t>
      </w:r>
      <w:r w:rsidR="00E60F8E" w:rsidRPr="007A50C6">
        <w:rPr>
          <w:rStyle w:val="adskobk"/>
          <w:sz w:val="24"/>
          <w:szCs w:val="24"/>
        </w:rPr>
        <w:t>,</w:t>
      </w:r>
      <w:r w:rsidR="00E60F8E" w:rsidRPr="007A50C6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9B34CB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93" w:name="_Ref294695403"/>
      <w:bookmarkStart w:id="794" w:name="_Ref306320315"/>
      <w:r w:rsidRPr="009B34CB">
        <w:rPr>
          <w:sz w:val="24"/>
          <w:szCs w:val="24"/>
        </w:rPr>
        <w:t>Договор между Заказчиком и Участником, чья Заявка признана лучшей, подписывается не ранее чем через 10 (десять) дней и не позднее чем через 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Pr="009B34CB">
        <w:rPr>
          <w:color w:val="000000"/>
          <w:sz w:val="24"/>
          <w:szCs w:val="24"/>
        </w:rPr>
        <w:t xml:space="preserve">. </w:t>
      </w:r>
      <w:r w:rsidRPr="009B34CB">
        <w:rPr>
          <w:sz w:val="24"/>
          <w:szCs w:val="24"/>
        </w:rPr>
        <w:t xml:space="preserve"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</w:t>
      </w:r>
      <w:r w:rsidRPr="009B34CB">
        <w:rPr>
          <w:sz w:val="24"/>
          <w:szCs w:val="24"/>
        </w:rPr>
        <w:lastRenderedPageBreak/>
        <w:t>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9B34CB">
        <w:rPr>
          <w:bCs w:val="0"/>
          <w:sz w:val="24"/>
          <w:szCs w:val="24"/>
        </w:rPr>
        <w:t>.</w:t>
      </w:r>
      <w:r w:rsidR="00717F60" w:rsidRPr="009B34CB">
        <w:rPr>
          <w:bCs w:val="0"/>
          <w:color w:val="000000"/>
          <w:sz w:val="24"/>
          <w:szCs w:val="24"/>
        </w:rPr>
        <w:t xml:space="preserve"> Для </w:t>
      </w:r>
      <w:r w:rsidR="009C744E" w:rsidRPr="009B34CB">
        <w:rPr>
          <w:bCs w:val="0"/>
          <w:color w:val="000000"/>
          <w:sz w:val="24"/>
          <w:szCs w:val="24"/>
        </w:rPr>
        <w:t>Участник</w:t>
      </w:r>
      <w:r w:rsidR="0087407B" w:rsidRPr="009B34CB">
        <w:rPr>
          <w:bCs w:val="0"/>
          <w:color w:val="000000"/>
          <w:sz w:val="24"/>
          <w:szCs w:val="24"/>
        </w:rPr>
        <w:t xml:space="preserve">а, </w:t>
      </w:r>
      <w:r w:rsidR="0087407B" w:rsidRPr="009B34CB">
        <w:rPr>
          <w:sz w:val="24"/>
          <w:szCs w:val="24"/>
        </w:rPr>
        <w:t xml:space="preserve">чья </w:t>
      </w:r>
      <w:r w:rsidR="004B5EB3" w:rsidRPr="009B34CB">
        <w:rPr>
          <w:sz w:val="24"/>
          <w:szCs w:val="24"/>
        </w:rPr>
        <w:t>Заявк</w:t>
      </w:r>
      <w:r w:rsidR="0087407B" w:rsidRPr="009B34CB">
        <w:rPr>
          <w:sz w:val="24"/>
          <w:szCs w:val="24"/>
        </w:rPr>
        <w:t>а признана лучшей,</w:t>
      </w:r>
      <w:r w:rsidR="0087407B" w:rsidRPr="009B34CB">
        <w:rPr>
          <w:bCs w:val="0"/>
          <w:color w:val="000000"/>
          <w:sz w:val="24"/>
          <w:szCs w:val="24"/>
        </w:rPr>
        <w:t xml:space="preserve"> </w:t>
      </w:r>
      <w:r w:rsidR="00717F60" w:rsidRPr="009B34CB">
        <w:rPr>
          <w:bCs w:val="0"/>
          <w:color w:val="000000"/>
          <w:sz w:val="24"/>
          <w:szCs w:val="24"/>
        </w:rPr>
        <w:t xml:space="preserve">срок для подписания </w:t>
      </w:r>
      <w:r w:rsidR="00123C70" w:rsidRPr="009B34CB">
        <w:rPr>
          <w:bCs w:val="0"/>
          <w:color w:val="000000"/>
          <w:sz w:val="24"/>
          <w:szCs w:val="24"/>
        </w:rPr>
        <w:t>Договор</w:t>
      </w:r>
      <w:r w:rsidR="00717F60" w:rsidRPr="009B34CB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="00123C70" w:rsidRPr="009B34CB">
        <w:rPr>
          <w:bCs w:val="0"/>
          <w:color w:val="000000"/>
          <w:sz w:val="24"/>
          <w:szCs w:val="24"/>
        </w:rPr>
        <w:t>Договор</w:t>
      </w:r>
      <w:r w:rsidR="00717F60" w:rsidRPr="009B34CB">
        <w:rPr>
          <w:bCs w:val="0"/>
          <w:color w:val="000000"/>
          <w:sz w:val="24"/>
          <w:szCs w:val="24"/>
        </w:rPr>
        <w:t>а для подписания, при этом в течение 2 рабочих дней с момента получения от Заказчика</w:t>
      </w:r>
      <w:r w:rsidR="00717F60" w:rsidRPr="00E71A48">
        <w:rPr>
          <w:bCs w:val="0"/>
          <w:color w:val="000000"/>
          <w:sz w:val="24"/>
          <w:szCs w:val="24"/>
        </w:rPr>
        <w:t xml:space="preserve"> соответствующего уведомления направить в его адрес оформленные приложения к проекту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793"/>
      <w:bookmarkEnd w:id="794"/>
      <w:r w:rsidR="00717F60" w:rsidRPr="00EB7BE2">
        <w:rPr>
          <w:bCs w:val="0"/>
          <w:color w:val="000000"/>
          <w:sz w:val="24"/>
          <w:szCs w:val="24"/>
        </w:rPr>
        <w:t xml:space="preserve"> </w:t>
      </w:r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805D87">
        <w:fldChar w:fldCharType="begin"/>
      </w:r>
      <w:r w:rsidR="00805D87">
        <w:instrText xml:space="preserve"> REF _Ref465670219 \r \h  \* MERGEFORMAT </w:instrText>
      </w:r>
      <w:r w:rsidR="00805D87">
        <w:fldChar w:fldCharType="separate"/>
      </w:r>
      <w:r w:rsidR="006A3028" w:rsidRPr="006A3028">
        <w:rPr>
          <w:sz w:val="24"/>
          <w:szCs w:val="24"/>
        </w:rPr>
        <w:t>3.11</w:t>
      </w:r>
      <w:r w:rsidR="00805D87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6A3028" w:rsidRPr="006A3028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_Ref465440181 \r \h  \* MERGEFORMAT </w:instrText>
      </w:r>
      <w:r w:rsidR="00805D87">
        <w:fldChar w:fldCharType="separate"/>
      </w:r>
      <w:r w:rsidR="006A3028" w:rsidRPr="006A3028">
        <w:rPr>
          <w:sz w:val="24"/>
          <w:szCs w:val="24"/>
        </w:rPr>
        <w:t>3.13.4</w:t>
      </w:r>
      <w:r w:rsidR="00805D87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95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r w:rsidR="00696966" w:rsidRPr="00EB7BE2">
        <w:rPr>
          <w:sz w:val="24"/>
          <w:szCs w:val="24"/>
        </w:rPr>
        <w:t>наилучшей</w:t>
      </w:r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795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805D87">
        <w:fldChar w:fldCharType="begin"/>
      </w:r>
      <w:r w:rsidR="00805D87">
        <w:instrText xml:space="preserve"> REF _Ref294695546 \r \h  \* MERGEFORMAT </w:instrText>
      </w:r>
      <w:r w:rsidR="00805D87">
        <w:fldChar w:fldCharType="separate"/>
      </w:r>
      <w:r w:rsidR="006A3028" w:rsidRPr="006A3028">
        <w:rPr>
          <w:bCs w:val="0"/>
          <w:sz w:val="24"/>
          <w:szCs w:val="24"/>
        </w:rPr>
        <w:t xml:space="preserve"> 1.2.5 </w:t>
      </w:r>
      <w:r w:rsidR="00805D87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_Ref294695403 \n \h  \* MERGEFORMAT </w:instrText>
      </w:r>
      <w:r w:rsidR="00805D87">
        <w:fldChar w:fldCharType="separate"/>
      </w:r>
      <w:r w:rsidR="006A3028" w:rsidRPr="006A3028">
        <w:rPr>
          <w:bCs w:val="0"/>
          <w:sz w:val="24"/>
          <w:szCs w:val="24"/>
        </w:rPr>
        <w:t>3.12.4</w:t>
      </w:r>
      <w:r w:rsidR="00805D87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805D87">
        <w:fldChar w:fldCharType="begin"/>
      </w:r>
      <w:r w:rsidR="00805D87">
        <w:instrText xml:space="preserve"> REF _Ref468201447 \r \h  \* MERGEFORMAT </w:instrText>
      </w:r>
      <w:r w:rsidR="00805D87">
        <w:fldChar w:fldCharType="separate"/>
      </w:r>
      <w:r w:rsidR="006A3028" w:rsidRPr="006A3028">
        <w:rPr>
          <w:bCs w:val="0"/>
          <w:sz w:val="24"/>
          <w:szCs w:val="24"/>
        </w:rPr>
        <w:t>3.13</w:t>
      </w:r>
      <w:r w:rsidR="00805D87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B87C60" w:rsidRDefault="00B87C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B87C60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комиссии).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96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_Ref305979053 \r \h  \* MERGEFORMAT </w:instrText>
      </w:r>
      <w:r w:rsidR="00805D87">
        <w:fldChar w:fldCharType="separate"/>
      </w:r>
      <w:r w:rsidR="006A3028" w:rsidRPr="006A3028">
        <w:rPr>
          <w:bCs w:val="0"/>
          <w:sz w:val="24"/>
          <w:szCs w:val="24"/>
        </w:rPr>
        <w:t>3.12.6</w:t>
      </w:r>
      <w:r w:rsidR="00805D87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96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="00E63FB1" w:rsidRPr="00E63FB1">
        <w:rPr>
          <w:sz w:val="24"/>
          <w:szCs w:val="24"/>
        </w:rPr>
        <w:t xml:space="preserve"> </w:t>
      </w:r>
      <w:r w:rsidR="00E63FB1" w:rsidRPr="004D1ED6">
        <w:rPr>
          <w:sz w:val="24"/>
          <w:szCs w:val="24"/>
        </w:rPr>
        <w:t>и ПАО «МРСК Центра и Приволжья»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97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98" w:name="_Toc181693189"/>
      <w:bookmarkStart w:id="799" w:name="_Ref190680463"/>
      <w:bookmarkStart w:id="800" w:name="_Ref306140410"/>
      <w:bookmarkStart w:id="801" w:name="_Ref306142159"/>
      <w:bookmarkStart w:id="802" w:name="_Ref468201354"/>
      <w:bookmarkStart w:id="803" w:name="_Ref468201447"/>
      <w:bookmarkStart w:id="804" w:name="_Toc347150"/>
      <w:bookmarkStart w:id="805" w:name="_Ref303102866"/>
      <w:bookmarkStart w:id="806" w:name="_Toc305835589"/>
      <w:bookmarkStart w:id="807" w:name="_Ref303683952"/>
      <w:bookmarkStart w:id="808" w:name="__RefNumPara__840_922829174"/>
      <w:bookmarkEnd w:id="797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98"/>
      <w:bookmarkEnd w:id="799"/>
      <w:bookmarkEnd w:id="800"/>
      <w:bookmarkEnd w:id="801"/>
      <w:bookmarkEnd w:id="802"/>
      <w:bookmarkEnd w:id="803"/>
      <w:bookmarkEnd w:id="804"/>
      <w:r w:rsidRPr="00EB7BE2">
        <w:t xml:space="preserve"> </w:t>
      </w:r>
      <w:bookmarkEnd w:id="805"/>
      <w:bookmarkEnd w:id="806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805D87">
        <w:fldChar w:fldCharType="begin"/>
      </w:r>
      <w:r w:rsidR="00805D87">
        <w:instrText xml:space="preserve"> REF _Ref440272931 \r \h  \* MERGEFORMAT </w:instrText>
      </w:r>
      <w:r w:rsidR="00805D87">
        <w:fldChar w:fldCharType="separate"/>
      </w:r>
      <w:r w:rsidR="006A3028">
        <w:t>2</w:t>
      </w:r>
      <w:r w:rsidR="00805D87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6A3028" w:rsidRPr="006A3028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809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 в размере 5% от стоимости Заявки, с </w:t>
      </w:r>
      <w:r w:rsidRPr="00EB7BE2">
        <w:rPr>
          <w:sz w:val="24"/>
          <w:szCs w:val="24"/>
        </w:rPr>
        <w:lastRenderedPageBreak/>
        <w:t>учетом НДС. При этом данное обеспечение в обязательном порядке предоставляется до заключения Договора.</w:t>
      </w:r>
      <w:bookmarkEnd w:id="809"/>
    </w:p>
    <w:p w:rsidR="00E74826" w:rsidRPr="0053254F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</w:t>
      </w:r>
      <w:r w:rsidRPr="0053254F">
        <w:rPr>
          <w:sz w:val="24"/>
          <w:szCs w:val="24"/>
        </w:rPr>
        <w:t xml:space="preserve">или путем внесения денежных средств на расчетный счет </w:t>
      </w:r>
      <w:r w:rsidR="00E63FB1" w:rsidRPr="0053254F">
        <w:rPr>
          <w:bCs w:val="0"/>
          <w:sz w:val="24"/>
          <w:szCs w:val="24"/>
        </w:rPr>
        <w:t>Организатора</w:t>
      </w:r>
      <w:r w:rsidR="00E74826" w:rsidRPr="0053254F">
        <w:rPr>
          <w:bCs w:val="0"/>
          <w:sz w:val="24"/>
          <w:szCs w:val="24"/>
        </w:rPr>
        <w:t>, а именно:</w:t>
      </w:r>
    </w:p>
    <w:p w:rsidR="00E74826" w:rsidRPr="0053254F" w:rsidRDefault="00E74826" w:rsidP="00E74826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53254F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E74826" w:rsidRPr="0053254F" w:rsidRDefault="00E74826" w:rsidP="00E74826">
      <w:pPr>
        <w:pStyle w:val="aff6"/>
        <w:numPr>
          <w:ilvl w:val="0"/>
          <w:numId w:val="86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53254F">
        <w:rPr>
          <w:sz w:val="24"/>
          <w:szCs w:val="24"/>
        </w:rPr>
        <w:t>ИНН/КПП: 6901067107/997650001</w:t>
      </w:r>
    </w:p>
    <w:p w:rsidR="00E74826" w:rsidRPr="0053254F" w:rsidRDefault="00E74826" w:rsidP="00E74826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53254F">
        <w:rPr>
          <w:sz w:val="24"/>
          <w:szCs w:val="24"/>
        </w:rPr>
        <w:t>р/с: 40702810000000019885 в ПАО РОСБАНК</w:t>
      </w:r>
    </w:p>
    <w:p w:rsidR="00E74826" w:rsidRPr="0053254F" w:rsidRDefault="00E74826" w:rsidP="00E74826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53254F">
        <w:rPr>
          <w:sz w:val="24"/>
          <w:szCs w:val="24"/>
        </w:rPr>
        <w:t>БИК: 044525256</w:t>
      </w:r>
    </w:p>
    <w:p w:rsidR="00E74826" w:rsidRPr="0053254F" w:rsidRDefault="00E74826" w:rsidP="00E74826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53254F">
        <w:rPr>
          <w:sz w:val="24"/>
          <w:szCs w:val="24"/>
        </w:rPr>
        <w:t>к/с: 30101810000000000256</w:t>
      </w:r>
    </w:p>
    <w:p w:rsidR="00E74826" w:rsidRPr="0053254F" w:rsidRDefault="00215918" w:rsidP="00E74826">
      <w:pPr>
        <w:widowControl w:val="0"/>
        <w:tabs>
          <w:tab w:val="left" w:pos="1620"/>
        </w:tabs>
        <w:suppressAutoHyphens w:val="0"/>
        <w:spacing w:line="264" w:lineRule="auto"/>
        <w:ind w:firstLine="0"/>
        <w:rPr>
          <w:sz w:val="24"/>
          <w:szCs w:val="24"/>
          <w:lang w:eastAsia="ru-RU"/>
        </w:rPr>
      </w:pPr>
      <w:r w:rsidRPr="0053254F">
        <w:rPr>
          <w:bCs w:val="0"/>
          <w:sz w:val="24"/>
          <w:szCs w:val="24"/>
        </w:rPr>
        <w:t xml:space="preserve"> </w:t>
      </w:r>
    </w:p>
    <w:p w:rsidR="00E969AA" w:rsidRPr="00EB7BE2" w:rsidRDefault="00E969AA" w:rsidP="00E74826">
      <w:pPr>
        <w:widowControl w:val="0"/>
        <w:tabs>
          <w:tab w:val="left" w:pos="1620"/>
        </w:tabs>
        <w:suppressAutoHyphens w:val="0"/>
        <w:spacing w:line="264" w:lineRule="auto"/>
        <w:ind w:firstLine="0"/>
        <w:rPr>
          <w:sz w:val="24"/>
          <w:szCs w:val="24"/>
          <w:lang w:eastAsia="ru-RU"/>
        </w:rPr>
      </w:pPr>
      <w:r w:rsidRPr="0053254F">
        <w:rPr>
          <w:bCs w:val="0"/>
          <w:sz w:val="24"/>
          <w:szCs w:val="24"/>
        </w:rPr>
        <w:t xml:space="preserve">Выбор способа </w:t>
      </w:r>
      <w:r w:rsidRPr="0053254F">
        <w:rPr>
          <w:sz w:val="24"/>
          <w:szCs w:val="24"/>
        </w:rPr>
        <w:t xml:space="preserve">обеспечения исполнения обязательств </w:t>
      </w:r>
      <w:r w:rsidR="0071761C" w:rsidRPr="0053254F">
        <w:rPr>
          <w:sz w:val="24"/>
          <w:szCs w:val="24"/>
        </w:rPr>
        <w:t xml:space="preserve">Исполнителя </w:t>
      </w:r>
      <w:r w:rsidRPr="0053254F">
        <w:rPr>
          <w:sz w:val="24"/>
          <w:szCs w:val="24"/>
        </w:rPr>
        <w:t>по Договору</w:t>
      </w:r>
      <w:r w:rsidRPr="0053254F">
        <w:rPr>
          <w:bCs w:val="0"/>
          <w:sz w:val="24"/>
          <w:szCs w:val="24"/>
        </w:rPr>
        <w:t xml:space="preserve">, осуществляется </w:t>
      </w:r>
      <w:r w:rsidR="00B23F4C" w:rsidRPr="0053254F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805D87">
        <w:fldChar w:fldCharType="begin"/>
      </w:r>
      <w:r w:rsidR="00805D87">
        <w:instrText xml:space="preserve"> REF _Ref440272931 \r \h  \* MERGEFORMAT </w:instrText>
      </w:r>
      <w:r w:rsidR="00805D87">
        <w:fldChar w:fldCharType="separate"/>
      </w:r>
      <w:r w:rsidR="006A3028">
        <w:t>2</w:t>
      </w:r>
      <w:r w:rsidR="00805D87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6A3028" w:rsidRPr="006A3028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 xml:space="preserve">, а также на этапе </w:t>
      </w:r>
      <w:proofErr w:type="spellStart"/>
      <w:r w:rsidRPr="00EB7BE2">
        <w:rPr>
          <w:sz w:val="24"/>
          <w:szCs w:val="24"/>
        </w:rPr>
        <w:t>преддговорных</w:t>
      </w:r>
      <w:proofErr w:type="spellEnd"/>
      <w:r w:rsidRPr="00EB7BE2">
        <w:rPr>
          <w:sz w:val="24"/>
          <w:szCs w:val="24"/>
        </w:rPr>
        <w:t xml:space="preserve"> переговоров (п. </w:t>
      </w:r>
      <w:r w:rsidR="00805D87">
        <w:fldChar w:fldCharType="begin"/>
      </w:r>
      <w:r w:rsidR="00805D87">
        <w:instrText xml:space="preserve"> REF _Ref468875001 \r \h  \* MERGEFORMAT </w:instrText>
      </w:r>
      <w:r w:rsidR="00805D87">
        <w:fldChar w:fldCharType="separate"/>
      </w:r>
      <w:r w:rsidR="006A3028" w:rsidRPr="006A3028">
        <w:rPr>
          <w:sz w:val="24"/>
          <w:szCs w:val="24"/>
        </w:rPr>
        <w:t>3.12</w:t>
      </w:r>
      <w:r w:rsidR="00805D87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810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805D87">
        <w:fldChar w:fldCharType="begin"/>
      </w:r>
      <w:r w:rsidR="00805D87">
        <w:instrText xml:space="preserve"> REF _Ref468875070 \r \h  \* MERGEFORMAT </w:instrText>
      </w:r>
      <w:r w:rsidR="00805D87">
        <w:fldChar w:fldCharType="separate"/>
      </w:r>
      <w:r w:rsidR="006A3028" w:rsidRPr="006A3028">
        <w:rPr>
          <w:sz w:val="24"/>
          <w:szCs w:val="24"/>
        </w:rPr>
        <w:t>3.12.7</w:t>
      </w:r>
      <w:r w:rsidR="00805D87">
        <w:fldChar w:fldCharType="end"/>
      </w:r>
      <w:r w:rsidRPr="00EB7BE2">
        <w:rPr>
          <w:bCs w:val="0"/>
          <w:sz w:val="24"/>
          <w:szCs w:val="24"/>
        </w:rPr>
        <w:t>.</w:t>
      </w:r>
      <w:bookmarkEnd w:id="810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811" w:name="_Ref303694483"/>
      <w:bookmarkStart w:id="812" w:name="_Toc305835590"/>
      <w:bookmarkStart w:id="813" w:name="_Ref306140451"/>
      <w:bookmarkStart w:id="814" w:name="_Toc347151"/>
      <w:r w:rsidRPr="00EB7BE2">
        <w:t xml:space="preserve">Уведомление о результатах </w:t>
      </w:r>
      <w:bookmarkEnd w:id="811"/>
      <w:bookmarkEnd w:id="812"/>
      <w:r w:rsidRPr="00EB7BE2">
        <w:t>запроса</w:t>
      </w:r>
      <w:r w:rsidRPr="006E1884">
        <w:t xml:space="preserve"> предложений</w:t>
      </w:r>
      <w:bookmarkEnd w:id="813"/>
      <w:bookmarkEnd w:id="814"/>
    </w:p>
    <w:bookmarkEnd w:id="807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805D87">
        <w:fldChar w:fldCharType="begin"/>
      </w:r>
      <w:r w:rsidR="00805D87">
        <w:instrText xml:space="preserve"> REF _Ref191386085 \r \h  \* MERGEFORMAT </w:instrText>
      </w:r>
      <w:r w:rsidR="00805D87">
        <w:fldChar w:fldCharType="separate"/>
      </w:r>
      <w:r w:rsidR="006A3028" w:rsidRPr="006A3028">
        <w:rPr>
          <w:iCs/>
          <w:sz w:val="24"/>
          <w:szCs w:val="24"/>
        </w:rPr>
        <w:t>1.1.1</w:t>
      </w:r>
      <w:r w:rsidR="00805D87">
        <w:fldChar w:fldCharType="end"/>
      </w:r>
      <w:proofErr w:type="gramStart"/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>для</w:t>
      </w:r>
      <w:proofErr w:type="gramEnd"/>
      <w:r w:rsidR="00ED5C7C" w:rsidRPr="00E963D9">
        <w:rPr>
          <w:bCs w:val="0"/>
          <w:sz w:val="24"/>
          <w:szCs w:val="24"/>
          <w:lang w:eastAsia="ru-RU"/>
        </w:rPr>
        <w:t xml:space="preserve">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815" w:name="_Ref440270568"/>
      <w:bookmarkStart w:id="816" w:name="_Ref440274159"/>
      <w:bookmarkStart w:id="817" w:name="_Ref440292555"/>
      <w:bookmarkStart w:id="818" w:name="_Ref440292779"/>
      <w:bookmarkStart w:id="819" w:name="_Toc347152"/>
      <w:r>
        <w:rPr>
          <w:szCs w:val="24"/>
        </w:rPr>
        <w:lastRenderedPageBreak/>
        <w:t>Техническая часть</w:t>
      </w:r>
      <w:bookmarkEnd w:id="815"/>
      <w:bookmarkEnd w:id="816"/>
      <w:bookmarkEnd w:id="817"/>
      <w:bookmarkEnd w:id="818"/>
      <w:bookmarkEnd w:id="819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820" w:name="_Toc176064097"/>
      <w:bookmarkStart w:id="821" w:name="_Toc176338525"/>
      <w:bookmarkStart w:id="822" w:name="_Toc180399753"/>
      <w:bookmarkStart w:id="823" w:name="_Toc189457101"/>
      <w:bookmarkStart w:id="824" w:name="_Toc189461737"/>
      <w:bookmarkStart w:id="825" w:name="_Toc189462011"/>
      <w:bookmarkStart w:id="826" w:name="_Toc191273610"/>
      <w:bookmarkStart w:id="827" w:name="_Toc423421726"/>
      <w:bookmarkStart w:id="828" w:name="_Toc347153"/>
      <w:bookmarkStart w:id="829" w:name="_Toc167189319"/>
      <w:bookmarkStart w:id="830" w:name="_Toc168725254"/>
      <w:r w:rsidRPr="00C12FA4">
        <w:t xml:space="preserve">Перечень, объемы и характеристики </w:t>
      </w:r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r w:rsidR="00C3704B">
        <w:t>закупаемых услуг</w:t>
      </w:r>
      <w:bookmarkEnd w:id="828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31" w:name="_Toc439166311"/>
      <w:bookmarkStart w:id="832" w:name="_Toc439170659"/>
      <w:bookmarkStart w:id="833" w:name="_Toc439172761"/>
      <w:bookmarkStart w:id="834" w:name="_Toc439173205"/>
      <w:bookmarkStart w:id="835" w:name="_Toc439238199"/>
      <w:bookmarkStart w:id="836" w:name="_Toc439252751"/>
      <w:bookmarkStart w:id="837" w:name="_Toc439323609"/>
      <w:bookmarkStart w:id="838" w:name="_Toc439323725"/>
      <w:bookmarkStart w:id="839" w:name="_Toc440361359"/>
      <w:bookmarkStart w:id="840" w:name="_Toc440376114"/>
      <w:bookmarkStart w:id="841" w:name="_Toc440376241"/>
      <w:bookmarkStart w:id="842" w:name="_Toc440382503"/>
      <w:bookmarkStart w:id="843" w:name="_Toc440447173"/>
      <w:bookmarkStart w:id="844" w:name="_Toc440632334"/>
      <w:bookmarkStart w:id="845" w:name="_Toc440875107"/>
      <w:bookmarkStart w:id="846" w:name="_Toc441131094"/>
      <w:bookmarkStart w:id="847" w:name="_Toc465774615"/>
      <w:bookmarkStart w:id="848" w:name="_Toc465848844"/>
      <w:bookmarkStart w:id="849" w:name="_Toc468875347"/>
      <w:bookmarkStart w:id="850" w:name="_Toc469488399"/>
      <w:bookmarkStart w:id="851" w:name="_Toc471894921"/>
      <w:bookmarkStart w:id="852" w:name="_Toc498590346"/>
      <w:bookmarkStart w:id="853" w:name="_Toc535947068"/>
      <w:bookmarkStart w:id="854" w:name="_Toc347154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ое(</w:t>
      </w:r>
      <w:proofErr w:type="spellStart"/>
      <w:r w:rsidRPr="003776BB">
        <w:rPr>
          <w:b w:val="0"/>
          <w:szCs w:val="24"/>
        </w:rPr>
        <w:t>ие</w:t>
      </w:r>
      <w:proofErr w:type="spellEnd"/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3776BB">
        <w:rPr>
          <w:b w:val="0"/>
          <w:szCs w:val="24"/>
        </w:rPr>
        <w:t xml:space="preserve">по </w:t>
      </w:r>
      <w:r w:rsidR="00A154B7" w:rsidRPr="0053254F">
        <w:rPr>
          <w:b w:val="0"/>
          <w:szCs w:val="24"/>
        </w:rPr>
        <w:t xml:space="preserve">Лоту №1 (подраздел </w:t>
      </w:r>
      <w:r w:rsidR="007F30BA" w:rsidRPr="0053254F">
        <w:rPr>
          <w:b w:val="0"/>
          <w:szCs w:val="24"/>
        </w:rPr>
        <w:fldChar w:fldCharType="begin"/>
      </w:r>
      <w:r w:rsidR="00A154B7" w:rsidRPr="0053254F">
        <w:rPr>
          <w:b w:val="0"/>
          <w:szCs w:val="24"/>
        </w:rPr>
        <w:instrText xml:space="preserve"> REF _Ref440275279 \r \h </w:instrText>
      </w:r>
      <w:r w:rsidR="007F30BA" w:rsidRPr="0053254F">
        <w:rPr>
          <w:b w:val="0"/>
          <w:szCs w:val="24"/>
        </w:rPr>
      </w:r>
      <w:r w:rsidR="0053254F">
        <w:rPr>
          <w:b w:val="0"/>
          <w:szCs w:val="24"/>
        </w:rPr>
        <w:instrText xml:space="preserve"> \* MERGEFORMAT </w:instrText>
      </w:r>
      <w:r w:rsidR="007F30BA" w:rsidRPr="0053254F">
        <w:rPr>
          <w:b w:val="0"/>
          <w:szCs w:val="24"/>
        </w:rPr>
        <w:fldChar w:fldCharType="separate"/>
      </w:r>
      <w:r w:rsidR="006A3028" w:rsidRPr="0053254F">
        <w:rPr>
          <w:b w:val="0"/>
          <w:szCs w:val="24"/>
        </w:rPr>
        <w:t>1.1.4</w:t>
      </w:r>
      <w:r w:rsidR="007F30BA" w:rsidRPr="0053254F">
        <w:rPr>
          <w:b w:val="0"/>
          <w:szCs w:val="24"/>
        </w:rPr>
        <w:fldChar w:fldCharType="end"/>
      </w:r>
      <w:r w:rsidR="00A154B7" w:rsidRPr="0053254F">
        <w:rPr>
          <w:b w:val="0"/>
          <w:szCs w:val="24"/>
        </w:rPr>
        <w:t>)</w:t>
      </w:r>
      <w:r w:rsidRPr="0053254F">
        <w:rPr>
          <w:b w:val="0"/>
          <w:szCs w:val="24"/>
        </w:rPr>
        <w:t xml:space="preserve"> изложен</w:t>
      </w:r>
      <w:r w:rsidR="00F463E8" w:rsidRPr="0053254F">
        <w:rPr>
          <w:b w:val="0"/>
          <w:szCs w:val="24"/>
        </w:rPr>
        <w:t>о(</w:t>
      </w:r>
      <w:r w:rsidRPr="0053254F">
        <w:rPr>
          <w:b w:val="0"/>
          <w:szCs w:val="24"/>
        </w:rPr>
        <w:t>ы</w:t>
      </w:r>
      <w:r w:rsidR="00F463E8" w:rsidRPr="0053254F">
        <w:rPr>
          <w:b w:val="0"/>
          <w:szCs w:val="24"/>
        </w:rPr>
        <w:t>)</w:t>
      </w:r>
      <w:r w:rsidRPr="0053254F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53254F">
        <w:rPr>
          <w:b w:val="0"/>
          <w:szCs w:val="24"/>
        </w:rPr>
        <w:t>Участник</w:t>
      </w:r>
      <w:r w:rsidRPr="0053254F">
        <w:rPr>
          <w:b w:val="0"/>
          <w:szCs w:val="24"/>
        </w:rPr>
        <w:t>ам вместе с ней в качестве</w:t>
      </w:r>
      <w:r w:rsidRPr="003803A7">
        <w:rPr>
          <w:b w:val="0"/>
          <w:szCs w:val="24"/>
        </w:rPr>
        <w:t xml:space="preserve"> отдельного документа.</w:t>
      </w:r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</w:p>
    <w:p w:rsidR="002B5044" w:rsidRPr="003803A7" w:rsidRDefault="002B5044" w:rsidP="0021751A">
      <w:pPr>
        <w:pStyle w:val="2"/>
        <w:ind w:left="1701" w:hanging="1134"/>
      </w:pPr>
      <w:bookmarkStart w:id="855" w:name="_Ref194832984"/>
      <w:bookmarkStart w:id="856" w:name="_Ref197686508"/>
      <w:bookmarkStart w:id="857" w:name="_Toc423421727"/>
      <w:bookmarkStart w:id="858" w:name="_Toc347155"/>
      <w:r w:rsidRPr="003803A7">
        <w:t xml:space="preserve">Требование к </w:t>
      </w:r>
      <w:bookmarkEnd w:id="855"/>
      <w:bookmarkEnd w:id="856"/>
      <w:bookmarkEnd w:id="857"/>
      <w:r w:rsidR="00C3704B">
        <w:t>закупаемым услугам</w:t>
      </w:r>
      <w:bookmarkEnd w:id="858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9" w:name="_Toc439166314"/>
      <w:bookmarkStart w:id="860" w:name="_Toc439170662"/>
      <w:bookmarkStart w:id="861" w:name="_Toc439172764"/>
      <w:bookmarkStart w:id="862" w:name="_Toc439173208"/>
      <w:bookmarkStart w:id="863" w:name="_Toc439238202"/>
      <w:bookmarkStart w:id="864" w:name="_Toc439252754"/>
      <w:bookmarkStart w:id="865" w:name="_Toc439323612"/>
      <w:bookmarkStart w:id="866" w:name="_Toc439323728"/>
      <w:bookmarkStart w:id="867" w:name="_Toc440361362"/>
      <w:bookmarkStart w:id="868" w:name="_Toc440376117"/>
      <w:bookmarkStart w:id="869" w:name="_Toc440376244"/>
      <w:bookmarkStart w:id="870" w:name="_Toc440382505"/>
      <w:bookmarkStart w:id="871" w:name="_Toc440447175"/>
      <w:bookmarkStart w:id="872" w:name="_Toc440632336"/>
      <w:bookmarkStart w:id="873" w:name="_Toc440875109"/>
      <w:bookmarkStart w:id="874" w:name="_Toc441131096"/>
      <w:bookmarkStart w:id="875" w:name="_Toc465774617"/>
      <w:bookmarkStart w:id="876" w:name="_Toc465848846"/>
      <w:bookmarkStart w:id="877" w:name="_Toc468875349"/>
      <w:bookmarkStart w:id="878" w:name="_Toc469488401"/>
      <w:bookmarkStart w:id="879" w:name="_Toc471894923"/>
      <w:bookmarkStart w:id="880" w:name="_Toc498590348"/>
      <w:bookmarkStart w:id="881" w:name="_Toc535947070"/>
      <w:bookmarkStart w:id="882" w:name="_Toc347156"/>
      <w:bookmarkStart w:id="883" w:name="_Ref194833053"/>
      <w:bookmarkStart w:id="884" w:name="_Ref223496951"/>
      <w:bookmarkStart w:id="885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(Техническом(их)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Технического(их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886" w:name="_Toc461808930"/>
      <w:bookmarkStart w:id="887" w:name="_Toc464120639"/>
      <w:bookmarkStart w:id="888" w:name="_Toc347157"/>
      <w:bookmarkEnd w:id="829"/>
      <w:bookmarkEnd w:id="830"/>
      <w:bookmarkEnd w:id="883"/>
      <w:bookmarkEnd w:id="884"/>
      <w:bookmarkEnd w:id="885"/>
      <w:r w:rsidRPr="00AE1D21">
        <w:t>Альтернативные предложения</w:t>
      </w:r>
      <w:bookmarkStart w:id="889" w:name="_Ref56252639"/>
      <w:bookmarkEnd w:id="886"/>
      <w:bookmarkEnd w:id="887"/>
      <w:bookmarkEnd w:id="888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90" w:name="_Toc461808802"/>
      <w:bookmarkStart w:id="891" w:name="_Toc461808931"/>
      <w:bookmarkStart w:id="892" w:name="_Toc464120640"/>
      <w:bookmarkStart w:id="893" w:name="_Toc465774619"/>
      <w:bookmarkStart w:id="894" w:name="_Toc465848848"/>
      <w:bookmarkStart w:id="895" w:name="_Toc468875351"/>
      <w:bookmarkStart w:id="896" w:name="_Toc469488403"/>
      <w:bookmarkStart w:id="897" w:name="_Toc471894925"/>
      <w:bookmarkStart w:id="898" w:name="_Toc498590350"/>
      <w:bookmarkStart w:id="899" w:name="_Toc535947072"/>
      <w:bookmarkStart w:id="900" w:name="_Toc347158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01" w:name="_Ref440270602"/>
      <w:bookmarkStart w:id="902" w:name="_Toc347159"/>
      <w:bookmarkEnd w:id="5"/>
      <w:bookmarkEnd w:id="808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901"/>
      <w:bookmarkEnd w:id="902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903" w:name="_Ref55336310"/>
      <w:bookmarkStart w:id="904" w:name="_Toc57314672"/>
      <w:bookmarkStart w:id="905" w:name="_Toc69728986"/>
      <w:bookmarkStart w:id="906" w:name="_Toc98253919"/>
      <w:bookmarkStart w:id="907" w:name="_Toc165173847"/>
      <w:bookmarkStart w:id="908" w:name="_Toc423423667"/>
      <w:bookmarkStart w:id="909" w:name="_Toc347160"/>
      <w:r w:rsidRPr="00F647F7">
        <w:t xml:space="preserve">Письмо о подаче оферты </w:t>
      </w:r>
      <w:bookmarkStart w:id="910" w:name="_Ref22846535"/>
      <w:r w:rsidRPr="00F647F7">
        <w:t>(</w:t>
      </w:r>
      <w:bookmarkEnd w:id="910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903"/>
      <w:bookmarkEnd w:id="904"/>
      <w:bookmarkEnd w:id="905"/>
      <w:bookmarkEnd w:id="906"/>
      <w:bookmarkEnd w:id="907"/>
      <w:bookmarkEnd w:id="908"/>
      <w:bookmarkEnd w:id="909"/>
    </w:p>
    <w:p w:rsidR="004F4D80" w:rsidRPr="00C236C0" w:rsidRDefault="004F4D80" w:rsidP="004F4D80">
      <w:pPr>
        <w:pStyle w:val="3"/>
        <w:rPr>
          <w:szCs w:val="24"/>
        </w:rPr>
      </w:pPr>
      <w:bookmarkStart w:id="911" w:name="_Toc98253920"/>
      <w:bookmarkStart w:id="912" w:name="_Toc157248174"/>
      <w:bookmarkStart w:id="913" w:name="_Toc157496543"/>
      <w:bookmarkStart w:id="914" w:name="_Toc158206082"/>
      <w:bookmarkStart w:id="915" w:name="_Toc164057767"/>
      <w:bookmarkStart w:id="916" w:name="_Toc164137117"/>
      <w:bookmarkStart w:id="917" w:name="_Toc164161277"/>
      <w:bookmarkStart w:id="918" w:name="_Toc165173848"/>
      <w:bookmarkStart w:id="919" w:name="_Toc439170673"/>
      <w:bookmarkStart w:id="920" w:name="_Toc439172775"/>
      <w:bookmarkStart w:id="921" w:name="_Toc439173219"/>
      <w:bookmarkStart w:id="922" w:name="_Toc439238213"/>
      <w:bookmarkStart w:id="923" w:name="_Toc440361369"/>
      <w:bookmarkStart w:id="924" w:name="_Toc440376124"/>
      <w:bookmarkStart w:id="925" w:name="_Toc465774622"/>
      <w:bookmarkStart w:id="926" w:name="_Toc465848851"/>
      <w:bookmarkStart w:id="927" w:name="_Toc471894928"/>
      <w:bookmarkStart w:id="928" w:name="_Toc498590353"/>
      <w:bookmarkStart w:id="929" w:name="_Toc347161"/>
      <w:r w:rsidRPr="00C236C0">
        <w:rPr>
          <w:szCs w:val="24"/>
        </w:rPr>
        <w:t>Форма письма о подаче оферты</w:t>
      </w:r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53589D" w:rsidRPr="0053589D" w:rsidRDefault="0053589D" w:rsidP="0053589D">
      <w:pPr>
        <w:spacing w:before="480" w:after="120" w:line="240" w:lineRule="auto"/>
        <w:jc w:val="center"/>
        <w:rPr>
          <w:sz w:val="24"/>
          <w:szCs w:val="24"/>
        </w:rPr>
      </w:pPr>
      <w:bookmarkStart w:id="930" w:name="_Ref440271964"/>
      <w:bookmarkStart w:id="931" w:name="_Toc440361371"/>
      <w:bookmarkStart w:id="932" w:name="_Toc440376126"/>
      <w:bookmarkStart w:id="933" w:name="_Ref55335821"/>
      <w:bookmarkStart w:id="934" w:name="_Ref55336345"/>
      <w:bookmarkStart w:id="935" w:name="_Toc57314674"/>
      <w:bookmarkStart w:id="936" w:name="_Toc69728988"/>
      <w:bookmarkStart w:id="937" w:name="_Toc98253922"/>
      <w:bookmarkStart w:id="938" w:name="_Toc165173850"/>
      <w:bookmarkStart w:id="939" w:name="_Ref34763774"/>
      <w:r w:rsidRPr="0053589D">
        <w:rPr>
          <w:sz w:val="24"/>
          <w:szCs w:val="24"/>
        </w:rPr>
        <w:t>Уважаемые господа!</w:t>
      </w:r>
    </w:p>
    <w:p w:rsidR="0053589D" w:rsidRPr="0053589D" w:rsidRDefault="0053589D" w:rsidP="0053589D">
      <w:pPr>
        <w:spacing w:line="240" w:lineRule="auto"/>
        <w:rPr>
          <w:sz w:val="24"/>
          <w:szCs w:val="24"/>
        </w:rPr>
      </w:pPr>
      <w:r w:rsidRPr="0053589D">
        <w:rPr>
          <w:sz w:val="24"/>
          <w:szCs w:val="24"/>
        </w:rPr>
        <w:t>Изучив Извещение о проведении запроса предложений, опубликованное в [</w:t>
      </w:r>
      <w:r w:rsidRPr="0053589D">
        <w:rPr>
          <w:b/>
          <w:i/>
          <w:sz w:val="24"/>
          <w:szCs w:val="24"/>
          <w:shd w:val="clear" w:color="auto" w:fill="FFFF99"/>
        </w:rPr>
        <w:t>указывается дата публикации Извещения о проведении запроса предложений и издание, в котором оно было опубликовано</w:t>
      </w:r>
      <w:r w:rsidRPr="0053589D">
        <w:rPr>
          <w:sz w:val="24"/>
          <w:szCs w:val="24"/>
        </w:rPr>
        <w:t>], и Документацию по запросу предложений, и принимая установленные в них требования и условия запроса предложений,</w:t>
      </w:r>
    </w:p>
    <w:p w:rsidR="0053589D" w:rsidRPr="0053589D" w:rsidRDefault="0053589D" w:rsidP="0053589D">
      <w:pPr>
        <w:spacing w:line="240" w:lineRule="auto"/>
        <w:ind w:firstLine="0"/>
        <w:rPr>
          <w:sz w:val="24"/>
          <w:szCs w:val="24"/>
        </w:rPr>
      </w:pPr>
      <w:r w:rsidRPr="0053589D">
        <w:rPr>
          <w:sz w:val="24"/>
          <w:szCs w:val="24"/>
        </w:rPr>
        <w:t>_____________________________________________________________________________,</w:t>
      </w:r>
    </w:p>
    <w:p w:rsidR="0053589D" w:rsidRPr="0053589D" w:rsidRDefault="0053589D" w:rsidP="0053589D">
      <w:pPr>
        <w:spacing w:line="240" w:lineRule="auto"/>
        <w:jc w:val="center"/>
        <w:rPr>
          <w:sz w:val="24"/>
          <w:szCs w:val="24"/>
          <w:vertAlign w:val="superscript"/>
        </w:rPr>
      </w:pPr>
      <w:r w:rsidRPr="0053589D">
        <w:rPr>
          <w:sz w:val="24"/>
          <w:szCs w:val="24"/>
          <w:vertAlign w:val="superscript"/>
        </w:rPr>
        <w:t>(полное наименование Участника с указанием организационно-правовой формы)</w:t>
      </w:r>
    </w:p>
    <w:p w:rsidR="0053589D" w:rsidRPr="0053589D" w:rsidRDefault="0053589D" w:rsidP="0053589D">
      <w:pPr>
        <w:spacing w:line="240" w:lineRule="auto"/>
        <w:ind w:firstLine="0"/>
        <w:rPr>
          <w:sz w:val="24"/>
          <w:szCs w:val="24"/>
        </w:rPr>
      </w:pPr>
      <w:r w:rsidRPr="0053589D">
        <w:rPr>
          <w:sz w:val="24"/>
          <w:szCs w:val="24"/>
        </w:rPr>
        <w:t>зарегистрированное по адресу ___________________________________________________,</w:t>
      </w:r>
    </w:p>
    <w:p w:rsidR="0053589D" w:rsidRPr="0053589D" w:rsidRDefault="0053589D" w:rsidP="0053589D">
      <w:pPr>
        <w:spacing w:line="240" w:lineRule="auto"/>
        <w:jc w:val="center"/>
        <w:rPr>
          <w:sz w:val="24"/>
          <w:szCs w:val="24"/>
          <w:vertAlign w:val="superscript"/>
        </w:rPr>
      </w:pPr>
      <w:r w:rsidRPr="0053589D">
        <w:rPr>
          <w:sz w:val="24"/>
          <w:szCs w:val="24"/>
          <w:vertAlign w:val="superscript"/>
        </w:rPr>
        <w:t>(юридический адрес Участника)</w:t>
      </w:r>
    </w:p>
    <w:p w:rsidR="0053589D" w:rsidRPr="0053589D" w:rsidRDefault="0053589D" w:rsidP="0053589D">
      <w:pPr>
        <w:spacing w:line="240" w:lineRule="auto"/>
        <w:ind w:firstLine="0"/>
        <w:rPr>
          <w:sz w:val="24"/>
          <w:szCs w:val="24"/>
        </w:rPr>
      </w:pPr>
      <w:r w:rsidRPr="0053589D">
        <w:rPr>
          <w:sz w:val="24"/>
          <w:szCs w:val="24"/>
        </w:rPr>
        <w:t>предлагает заключить Договор на оказание следующих услуг:</w:t>
      </w:r>
    </w:p>
    <w:p w:rsidR="0053589D" w:rsidRPr="0053589D" w:rsidRDefault="0053589D" w:rsidP="0053589D">
      <w:pPr>
        <w:spacing w:line="240" w:lineRule="auto"/>
        <w:ind w:firstLine="0"/>
        <w:rPr>
          <w:sz w:val="24"/>
          <w:szCs w:val="24"/>
        </w:rPr>
      </w:pPr>
      <w:r w:rsidRPr="0053589D">
        <w:rPr>
          <w:sz w:val="24"/>
          <w:szCs w:val="24"/>
        </w:rPr>
        <w:t>_______________________________________________________________________________</w:t>
      </w:r>
    </w:p>
    <w:p w:rsidR="0053589D" w:rsidRPr="0053589D" w:rsidRDefault="0053589D" w:rsidP="0053589D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53589D">
        <w:rPr>
          <w:sz w:val="24"/>
          <w:szCs w:val="24"/>
          <w:vertAlign w:val="superscript"/>
        </w:rPr>
        <w:t>(краткое описание предлагаемых услуг)</w:t>
      </w:r>
    </w:p>
    <w:p w:rsidR="0053589D" w:rsidRPr="0053589D" w:rsidRDefault="0053589D" w:rsidP="0053589D">
      <w:pPr>
        <w:spacing w:line="240" w:lineRule="auto"/>
        <w:ind w:firstLine="0"/>
        <w:rPr>
          <w:sz w:val="24"/>
          <w:szCs w:val="24"/>
        </w:rPr>
      </w:pPr>
      <w:r w:rsidRPr="0053589D">
        <w:rPr>
          <w:sz w:val="24"/>
          <w:szCs w:val="24"/>
        </w:rPr>
        <w:t>в соответствии с Предложением на оказание услуг и другими документами, являющимися неотъемлемыми приложениями к настоящему письму и составляющими вместе с настоящим письмом Заявку, на следующих условиях:</w:t>
      </w:r>
    </w:p>
    <w:tbl>
      <w:tblPr>
        <w:tblpPr w:leftFromText="180" w:rightFromText="180" w:vertAnchor="text" w:horzAnchor="margin" w:tblpY="53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1"/>
        <w:gridCol w:w="4501"/>
        <w:gridCol w:w="5082"/>
      </w:tblGrid>
      <w:tr w:rsidR="0053589D" w:rsidRPr="0053589D" w:rsidTr="004D7169">
        <w:tc>
          <w:tcPr>
            <w:tcW w:w="731" w:type="dxa"/>
            <w:vAlign w:val="center"/>
          </w:tcPr>
          <w:p w:rsidR="0053589D" w:rsidRPr="0053589D" w:rsidRDefault="0053589D" w:rsidP="0053589D">
            <w:pPr>
              <w:keepNext/>
              <w:spacing w:line="240" w:lineRule="auto"/>
              <w:ind w:left="57" w:right="-85" w:hanging="57"/>
              <w:jc w:val="center"/>
              <w:rPr>
                <w:b/>
                <w:sz w:val="24"/>
                <w:szCs w:val="24"/>
              </w:rPr>
            </w:pPr>
            <w:r w:rsidRPr="0053589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501" w:type="dxa"/>
            <w:vAlign w:val="center"/>
          </w:tcPr>
          <w:p w:rsidR="0053589D" w:rsidRPr="0053589D" w:rsidRDefault="0053589D" w:rsidP="0053589D">
            <w:pPr>
              <w:keepNext/>
              <w:spacing w:line="240" w:lineRule="auto"/>
              <w:ind w:left="57" w:right="-85" w:hanging="57"/>
              <w:jc w:val="center"/>
              <w:rPr>
                <w:b/>
                <w:sz w:val="24"/>
                <w:szCs w:val="24"/>
              </w:rPr>
            </w:pPr>
            <w:r w:rsidRPr="0053589D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082" w:type="dxa"/>
            <w:vAlign w:val="center"/>
          </w:tcPr>
          <w:p w:rsidR="0053589D" w:rsidRPr="0053589D" w:rsidRDefault="0053589D" w:rsidP="0053589D">
            <w:pPr>
              <w:keepNext/>
              <w:spacing w:line="240" w:lineRule="auto"/>
              <w:ind w:left="57" w:right="-85" w:hanging="57"/>
              <w:jc w:val="center"/>
              <w:rPr>
                <w:b/>
                <w:sz w:val="24"/>
                <w:szCs w:val="24"/>
              </w:rPr>
            </w:pPr>
            <w:r w:rsidRPr="0053589D">
              <w:rPr>
                <w:b/>
                <w:sz w:val="24"/>
                <w:szCs w:val="24"/>
              </w:rPr>
              <w:t>Предложение Участника</w:t>
            </w:r>
          </w:p>
        </w:tc>
      </w:tr>
      <w:tr w:rsidR="0053589D" w:rsidRPr="0053589D" w:rsidTr="004D7169">
        <w:tc>
          <w:tcPr>
            <w:tcW w:w="731" w:type="dxa"/>
            <w:vAlign w:val="center"/>
          </w:tcPr>
          <w:p w:rsidR="0053589D" w:rsidRPr="0053589D" w:rsidRDefault="0053589D" w:rsidP="0053589D">
            <w:pPr>
              <w:keepNext/>
              <w:spacing w:line="240" w:lineRule="auto"/>
              <w:ind w:left="57" w:right="-85" w:hanging="57"/>
              <w:jc w:val="center"/>
              <w:rPr>
                <w:sz w:val="20"/>
              </w:rPr>
            </w:pPr>
            <w:r w:rsidRPr="0053589D">
              <w:rPr>
                <w:sz w:val="20"/>
              </w:rPr>
              <w:t>1.</w:t>
            </w:r>
          </w:p>
        </w:tc>
        <w:tc>
          <w:tcPr>
            <w:tcW w:w="4501" w:type="dxa"/>
            <w:vAlign w:val="center"/>
          </w:tcPr>
          <w:p w:rsidR="0053589D" w:rsidRPr="0053589D" w:rsidRDefault="0053589D" w:rsidP="0053589D">
            <w:pPr>
              <w:spacing w:line="240" w:lineRule="auto"/>
              <w:ind w:left="57" w:right="57" w:hanging="57"/>
              <w:jc w:val="left"/>
              <w:rPr>
                <w:sz w:val="20"/>
              </w:rPr>
            </w:pPr>
            <w:r w:rsidRPr="0053589D">
              <w:rPr>
                <w:sz w:val="20"/>
              </w:rPr>
              <w:t>Цена договоров, всего:</w:t>
            </w:r>
          </w:p>
          <w:p w:rsidR="0053589D" w:rsidRPr="0053589D" w:rsidRDefault="0053589D" w:rsidP="0053589D">
            <w:pPr>
              <w:spacing w:line="240" w:lineRule="auto"/>
              <w:ind w:left="57" w:right="57" w:hanging="57"/>
              <w:jc w:val="left"/>
              <w:rPr>
                <w:sz w:val="20"/>
              </w:rPr>
            </w:pPr>
          </w:p>
        </w:tc>
        <w:tc>
          <w:tcPr>
            <w:tcW w:w="5082" w:type="dxa"/>
          </w:tcPr>
          <w:p w:rsidR="0053589D" w:rsidRPr="0053589D" w:rsidRDefault="0053589D" w:rsidP="0053589D">
            <w:pPr>
              <w:spacing w:line="240" w:lineRule="auto"/>
              <w:ind w:left="57" w:right="57" w:hanging="57"/>
              <w:rPr>
                <w:sz w:val="20"/>
              </w:rPr>
            </w:pPr>
            <w:r w:rsidRPr="0053589D">
              <w:rPr>
                <w:i/>
                <w:iCs/>
                <w:sz w:val="20"/>
                <w:shd w:val="clear" w:color="auto" w:fill="FFFF99"/>
              </w:rPr>
              <w:t>[указать цену договора — размер страховой премии,]</w:t>
            </w:r>
          </w:p>
        </w:tc>
      </w:tr>
    </w:tbl>
    <w:p w:rsidR="0053589D" w:rsidRPr="0053589D" w:rsidRDefault="0053589D" w:rsidP="0053589D">
      <w:pPr>
        <w:spacing w:after="120" w:line="240" w:lineRule="auto"/>
        <w:ind w:firstLine="0"/>
        <w:rPr>
          <w:sz w:val="24"/>
          <w:szCs w:val="24"/>
        </w:rPr>
      </w:pPr>
    </w:p>
    <w:p w:rsidR="0053589D" w:rsidRPr="0053589D" w:rsidRDefault="0053589D" w:rsidP="0053589D">
      <w:pPr>
        <w:spacing w:before="100" w:beforeAutospacing="1" w:line="240" w:lineRule="auto"/>
        <w:rPr>
          <w:sz w:val="24"/>
          <w:szCs w:val="24"/>
        </w:rPr>
      </w:pPr>
      <w:r w:rsidRPr="0053589D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53589D" w:rsidRPr="0053589D" w:rsidRDefault="0053589D" w:rsidP="0053589D">
      <w:pPr>
        <w:widowControl w:val="0"/>
        <w:overflowPunct w:val="0"/>
        <w:autoSpaceDE w:val="0"/>
        <w:spacing w:before="120" w:line="240" w:lineRule="auto"/>
        <w:rPr>
          <w:b/>
          <w:sz w:val="24"/>
          <w:szCs w:val="24"/>
        </w:rPr>
      </w:pPr>
      <w:r w:rsidRPr="0053589D">
        <w:rPr>
          <w:b/>
          <w:sz w:val="24"/>
          <w:szCs w:val="24"/>
        </w:rPr>
        <w:t xml:space="preserve">Срок оказания услуг: </w:t>
      </w:r>
    </w:p>
    <w:p w:rsidR="0053589D" w:rsidRPr="0053589D" w:rsidRDefault="0053589D" w:rsidP="0053589D">
      <w:pPr>
        <w:widowControl w:val="0"/>
        <w:overflowPunct w:val="0"/>
        <w:autoSpaceDE w:val="0"/>
        <w:spacing w:line="240" w:lineRule="auto"/>
        <w:rPr>
          <w:sz w:val="24"/>
          <w:szCs w:val="24"/>
        </w:rPr>
      </w:pPr>
      <w:r w:rsidRPr="0053589D">
        <w:rPr>
          <w:sz w:val="24"/>
          <w:szCs w:val="24"/>
        </w:rPr>
        <w:t xml:space="preserve">Начало оказания услуг: </w:t>
      </w:r>
      <w:r w:rsidRPr="0053589D">
        <w:rPr>
          <w:b/>
          <w:bCs w:val="0"/>
          <w:i/>
          <w:snapToGrid w:val="0"/>
          <w:sz w:val="16"/>
          <w:szCs w:val="16"/>
          <w:shd w:val="clear" w:color="auto" w:fill="FFFF99"/>
        </w:rPr>
        <w:t>_____________________________________________________</w:t>
      </w:r>
      <w:r w:rsidRPr="0053589D">
        <w:rPr>
          <w:sz w:val="24"/>
          <w:szCs w:val="24"/>
        </w:rPr>
        <w:t>.</w:t>
      </w:r>
    </w:p>
    <w:p w:rsidR="0053589D" w:rsidRPr="0053589D" w:rsidRDefault="0053589D" w:rsidP="0053589D">
      <w:pPr>
        <w:widowControl w:val="0"/>
        <w:overflowPunct w:val="0"/>
        <w:autoSpaceDE w:val="0"/>
        <w:spacing w:line="240" w:lineRule="auto"/>
        <w:rPr>
          <w:sz w:val="24"/>
          <w:szCs w:val="24"/>
        </w:rPr>
      </w:pPr>
      <w:r w:rsidRPr="0053589D">
        <w:rPr>
          <w:sz w:val="24"/>
          <w:szCs w:val="24"/>
        </w:rPr>
        <w:t xml:space="preserve">Окончание оказания услуг: </w:t>
      </w:r>
      <w:r w:rsidRPr="0053589D">
        <w:rPr>
          <w:b/>
          <w:bCs w:val="0"/>
          <w:i/>
          <w:snapToGrid w:val="0"/>
          <w:sz w:val="16"/>
          <w:szCs w:val="16"/>
          <w:shd w:val="clear" w:color="auto" w:fill="FFFF99"/>
        </w:rPr>
        <w:t>________________________________________________</w:t>
      </w:r>
      <w:r w:rsidRPr="0053589D">
        <w:rPr>
          <w:sz w:val="24"/>
          <w:szCs w:val="24"/>
        </w:rPr>
        <w:t>.</w:t>
      </w:r>
    </w:p>
    <w:p w:rsidR="0053589D" w:rsidRPr="0053589D" w:rsidRDefault="0053589D" w:rsidP="0053589D">
      <w:pPr>
        <w:widowControl w:val="0"/>
        <w:overflowPunct w:val="0"/>
        <w:autoSpaceDE w:val="0"/>
        <w:spacing w:after="120" w:line="240" w:lineRule="auto"/>
        <w:rPr>
          <w:iCs/>
          <w:sz w:val="24"/>
          <w:szCs w:val="24"/>
        </w:rPr>
      </w:pPr>
      <w:r w:rsidRPr="0053589D">
        <w:rPr>
          <w:b/>
          <w:sz w:val="24"/>
          <w:szCs w:val="24"/>
        </w:rPr>
        <w:t>Условия оплаты оказания услуг</w:t>
      </w:r>
      <w:r w:rsidRPr="0053589D">
        <w:rPr>
          <w:b/>
          <w:iCs/>
          <w:sz w:val="24"/>
          <w:szCs w:val="24"/>
        </w:rPr>
        <w:t>:</w:t>
      </w:r>
      <w:r w:rsidRPr="0053589D">
        <w:rPr>
          <w:iCs/>
          <w:sz w:val="24"/>
          <w:szCs w:val="24"/>
        </w:rPr>
        <w:t xml:space="preserve"> </w:t>
      </w:r>
      <w:r w:rsidRPr="0053589D">
        <w:rPr>
          <w:b/>
          <w:bCs w:val="0"/>
          <w:i/>
          <w:snapToGrid w:val="0"/>
          <w:sz w:val="16"/>
          <w:szCs w:val="16"/>
          <w:shd w:val="clear" w:color="auto" w:fill="FFFF99"/>
        </w:rPr>
        <w:t>________________________________</w:t>
      </w:r>
      <w:r w:rsidRPr="0053589D">
        <w:rPr>
          <w:bCs w:val="0"/>
          <w:i/>
          <w:snapToGrid w:val="0"/>
          <w:sz w:val="16"/>
          <w:szCs w:val="16"/>
          <w:shd w:val="clear" w:color="auto" w:fill="FFFF99"/>
        </w:rPr>
        <w:t>_______</w:t>
      </w:r>
      <w:r w:rsidRPr="0053589D">
        <w:rPr>
          <w:b/>
          <w:bCs w:val="0"/>
          <w:i/>
          <w:snapToGrid w:val="0"/>
          <w:sz w:val="16"/>
          <w:szCs w:val="16"/>
          <w:shd w:val="clear" w:color="auto" w:fill="FFFF99"/>
        </w:rPr>
        <w:t>__</w:t>
      </w:r>
      <w:r w:rsidRPr="0053589D">
        <w:rPr>
          <w:iCs/>
          <w:sz w:val="24"/>
          <w:szCs w:val="24"/>
        </w:rPr>
        <w:t>.</w:t>
      </w:r>
    </w:p>
    <w:p w:rsidR="0053589D" w:rsidRPr="0053589D" w:rsidRDefault="0053589D" w:rsidP="0053589D">
      <w:pPr>
        <w:spacing w:after="120" w:line="240" w:lineRule="auto"/>
        <w:rPr>
          <w:sz w:val="24"/>
          <w:szCs w:val="24"/>
        </w:rPr>
      </w:pPr>
      <w:r w:rsidRPr="0053589D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53589D" w:rsidRPr="0053589D" w:rsidRDefault="0053589D" w:rsidP="0053589D">
      <w:pPr>
        <w:spacing w:after="60" w:line="240" w:lineRule="auto"/>
        <w:rPr>
          <w:sz w:val="24"/>
          <w:szCs w:val="24"/>
        </w:rPr>
      </w:pPr>
      <w:r w:rsidRPr="0053589D">
        <w:rPr>
          <w:sz w:val="24"/>
          <w:szCs w:val="24"/>
        </w:rPr>
        <w:t>Настоящая Заявка имеет правовой статус оферты и действует до «___</w:t>
      </w:r>
      <w:proofErr w:type="gramStart"/>
      <w:r w:rsidRPr="0053589D">
        <w:rPr>
          <w:sz w:val="24"/>
          <w:szCs w:val="24"/>
        </w:rPr>
        <w:t>_»_</w:t>
      </w:r>
      <w:proofErr w:type="gramEnd"/>
      <w:r w:rsidRPr="0053589D">
        <w:rPr>
          <w:sz w:val="24"/>
          <w:szCs w:val="24"/>
        </w:rPr>
        <w:t>______________ 201_ года.</w:t>
      </w:r>
    </w:p>
    <w:p w:rsidR="0053589D" w:rsidRPr="0053589D" w:rsidRDefault="0053589D" w:rsidP="0053589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53589D">
        <w:rPr>
          <w:sz w:val="24"/>
          <w:szCs w:val="24"/>
        </w:rPr>
        <w:t>Данная Заявка подается с пониманием того, что:</w:t>
      </w:r>
    </w:p>
    <w:p w:rsidR="0053589D" w:rsidRPr="0053589D" w:rsidRDefault="0053589D" w:rsidP="0053589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53589D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53589D" w:rsidRPr="0053589D" w:rsidRDefault="0053589D" w:rsidP="0053589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53589D">
        <w:rPr>
          <w:sz w:val="24"/>
          <w:szCs w:val="24"/>
        </w:rPr>
        <w:t>вы оставляете за собой право:</w:t>
      </w:r>
    </w:p>
    <w:p w:rsidR="0053589D" w:rsidRPr="0053589D" w:rsidRDefault="0053589D" w:rsidP="0053589D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53589D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53589D" w:rsidRPr="0053589D" w:rsidRDefault="0053589D" w:rsidP="0053589D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53589D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53589D" w:rsidRPr="0053589D" w:rsidRDefault="0053589D" w:rsidP="0053589D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53589D">
        <w:rPr>
          <w:sz w:val="24"/>
          <w:szCs w:val="24"/>
        </w:rPr>
        <w:lastRenderedPageBreak/>
        <w:t>отклонить все заявки.</w:t>
      </w:r>
    </w:p>
    <w:p w:rsidR="0053589D" w:rsidRPr="0053589D" w:rsidRDefault="0053589D" w:rsidP="0053589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53589D">
        <w:rPr>
          <w:sz w:val="24"/>
          <w:szCs w:val="24"/>
        </w:rPr>
        <w:t>_____________</w:t>
      </w:r>
      <w:proofErr w:type="gramStart"/>
      <w:r w:rsidRPr="0053589D">
        <w:rPr>
          <w:sz w:val="24"/>
          <w:szCs w:val="24"/>
        </w:rPr>
        <w:t>_(</w:t>
      </w:r>
      <w:r w:rsidRPr="0053589D">
        <w:t xml:space="preserve"> </w:t>
      </w:r>
      <w:r w:rsidRPr="0053589D">
        <w:rPr>
          <w:i/>
          <w:sz w:val="24"/>
          <w:szCs w:val="24"/>
        </w:rPr>
        <w:t>Наименование</w:t>
      </w:r>
      <w:proofErr w:type="gramEnd"/>
      <w:r w:rsidRPr="0053589D">
        <w:rPr>
          <w:i/>
          <w:sz w:val="24"/>
          <w:szCs w:val="24"/>
        </w:rPr>
        <w:t xml:space="preserve"> Участника, при подаче заявки коллективным участником указывается лидер и состав коллективного Участника</w:t>
      </w:r>
      <w:r w:rsidRPr="0053589D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53589D" w:rsidRPr="0053589D" w:rsidRDefault="0053589D" w:rsidP="0053589D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53589D">
        <w:rPr>
          <w:sz w:val="24"/>
          <w:szCs w:val="24"/>
        </w:rPr>
        <w:t>не изменять (не вносить изменения) в Заявку в течение срока ее действия после истечения срока окончания подачи Заявок;</w:t>
      </w:r>
    </w:p>
    <w:p w:rsidR="0053589D" w:rsidRPr="0053589D" w:rsidRDefault="0053589D" w:rsidP="0053589D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53589D">
        <w:rPr>
          <w:sz w:val="24"/>
          <w:szCs w:val="24"/>
        </w:rPr>
        <w:t xml:space="preserve">предоставлять достоверные и нефальсифицированные документы, сведения и/или информацию, приведенные в составе Заявки; </w:t>
      </w:r>
    </w:p>
    <w:p w:rsidR="0053589D" w:rsidRPr="0053589D" w:rsidRDefault="0053589D" w:rsidP="0053589D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53589D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</w:t>
      </w:r>
      <w:proofErr w:type="gramStart"/>
      <w:r w:rsidRPr="0053589D">
        <w:rPr>
          <w:sz w:val="24"/>
          <w:szCs w:val="24"/>
        </w:rPr>
        <w:t>_(</w:t>
      </w:r>
      <w:r w:rsidRPr="0053589D">
        <w:t xml:space="preserve"> </w:t>
      </w:r>
      <w:r w:rsidRPr="0053589D">
        <w:rPr>
          <w:i/>
          <w:sz w:val="24"/>
          <w:szCs w:val="24"/>
        </w:rPr>
        <w:t>Наименование</w:t>
      </w:r>
      <w:proofErr w:type="gramEnd"/>
      <w:r w:rsidRPr="0053589D">
        <w:rPr>
          <w:i/>
          <w:sz w:val="24"/>
          <w:szCs w:val="24"/>
        </w:rPr>
        <w:t xml:space="preserve"> Участника, при подаче Заявки коллективным Участником указывается лидер и состав коллективного Участника</w:t>
      </w:r>
      <w:r w:rsidRPr="0053589D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53589D" w:rsidRPr="0053589D" w:rsidRDefault="0053589D" w:rsidP="0053589D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53589D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</w:t>
      </w:r>
      <w:proofErr w:type="gramStart"/>
      <w:r w:rsidRPr="0053589D">
        <w:rPr>
          <w:sz w:val="24"/>
          <w:szCs w:val="24"/>
        </w:rPr>
        <w:t>_(</w:t>
      </w:r>
      <w:r w:rsidRPr="0053589D">
        <w:t xml:space="preserve"> </w:t>
      </w:r>
      <w:r w:rsidRPr="0053589D">
        <w:rPr>
          <w:i/>
          <w:sz w:val="24"/>
          <w:szCs w:val="24"/>
        </w:rPr>
        <w:t>Наименование</w:t>
      </w:r>
      <w:proofErr w:type="gramEnd"/>
      <w:r w:rsidRPr="0053589D">
        <w:rPr>
          <w:i/>
          <w:sz w:val="24"/>
          <w:szCs w:val="24"/>
        </w:rPr>
        <w:t xml:space="preserve"> Участника, при подаче заявки коллективным Участником указывается лидер и состав коллективного Участника</w:t>
      </w:r>
      <w:r w:rsidRPr="0053589D">
        <w:rPr>
          <w:sz w:val="24"/>
          <w:szCs w:val="24"/>
        </w:rPr>
        <w:t>) Победителем/участником, предложившим наилучшую заявку.</w:t>
      </w:r>
    </w:p>
    <w:p w:rsidR="0053589D" w:rsidRPr="0053589D" w:rsidRDefault="0053589D" w:rsidP="006A3028">
      <w:pPr>
        <w:widowControl w:val="0"/>
        <w:tabs>
          <w:tab w:val="left" w:pos="1080"/>
        </w:tabs>
        <w:suppressAutoHyphens w:val="0"/>
        <w:spacing w:line="240" w:lineRule="auto"/>
        <w:ind w:left="900" w:firstLine="0"/>
        <w:rPr>
          <w:sz w:val="24"/>
          <w:szCs w:val="24"/>
        </w:rPr>
      </w:pPr>
    </w:p>
    <w:p w:rsidR="0053589D" w:rsidRPr="0053589D" w:rsidRDefault="0053589D" w:rsidP="0053589D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53589D" w:rsidRPr="0053589D" w:rsidRDefault="0053589D" w:rsidP="0053589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53589D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53589D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53589D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53589D" w:rsidRPr="0053589D" w:rsidRDefault="0053589D" w:rsidP="0053589D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53589D">
        <w:rPr>
          <w:sz w:val="24"/>
          <w:szCs w:val="24"/>
        </w:rPr>
        <w:t>является полностью правоспособным;</w:t>
      </w:r>
    </w:p>
    <w:p w:rsidR="0053589D" w:rsidRPr="0053589D" w:rsidRDefault="0053589D" w:rsidP="0053589D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53589D">
        <w:rPr>
          <w:sz w:val="24"/>
          <w:szCs w:val="24"/>
        </w:rPr>
        <w:t>является полностью дееспособным [</w:t>
      </w:r>
      <w:r w:rsidRPr="0053589D">
        <w:rPr>
          <w:b/>
          <w:bCs w:val="0"/>
          <w:i/>
          <w:iCs/>
          <w:sz w:val="24"/>
          <w:szCs w:val="24"/>
          <w:shd w:val="clear" w:color="auto" w:fill="FFFF99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53589D">
        <w:rPr>
          <w:sz w:val="24"/>
          <w:szCs w:val="24"/>
        </w:rPr>
        <w:t>;</w:t>
      </w:r>
    </w:p>
    <w:p w:rsidR="0053589D" w:rsidRPr="0053589D" w:rsidRDefault="0053589D" w:rsidP="0053589D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53589D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53589D" w:rsidRPr="0053589D" w:rsidRDefault="0053589D" w:rsidP="0053589D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53589D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53589D" w:rsidRPr="0053589D" w:rsidRDefault="0053589D" w:rsidP="0053589D">
      <w:pPr>
        <w:widowControl w:val="0"/>
        <w:numPr>
          <w:ilvl w:val="0"/>
          <w:numId w:val="74"/>
        </w:numPr>
        <w:suppressAutoHyphens w:val="0"/>
        <w:autoSpaceDE w:val="0"/>
        <w:autoSpaceDN w:val="0"/>
        <w:adjustRightInd w:val="0"/>
        <w:spacing w:after="120" w:line="240" w:lineRule="auto"/>
        <w:textAlignment w:val="baseline"/>
        <w:rPr>
          <w:sz w:val="24"/>
          <w:szCs w:val="24"/>
        </w:rPr>
      </w:pPr>
      <w:r w:rsidRPr="0053589D">
        <w:rPr>
          <w:sz w:val="24"/>
          <w:szCs w:val="24"/>
        </w:rPr>
        <w:t>не находится в процессе ликвидации, не имеет вступившего в силу решения арбитражного суда о признании ________________________(</w:t>
      </w:r>
      <w:r w:rsidRPr="0053589D">
        <w:t xml:space="preserve"> </w:t>
      </w:r>
      <w:r w:rsidRPr="0053589D">
        <w:rPr>
          <w:i/>
          <w:iCs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53589D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53589D">
        <w:t xml:space="preserve"> </w:t>
      </w:r>
      <w:r w:rsidRPr="0053589D">
        <w:rPr>
          <w:i/>
          <w:iCs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53589D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53589D">
        <w:t xml:space="preserve"> </w:t>
      </w:r>
      <w:r w:rsidRPr="0053589D">
        <w:rPr>
          <w:i/>
          <w:iCs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53589D">
        <w:rPr>
          <w:sz w:val="24"/>
          <w:szCs w:val="24"/>
        </w:rPr>
        <w:t>)  не приостановлена.</w:t>
      </w:r>
    </w:p>
    <w:p w:rsidR="0053589D" w:rsidRPr="0053589D" w:rsidRDefault="0053589D" w:rsidP="0053589D">
      <w:pPr>
        <w:spacing w:after="120" w:line="240" w:lineRule="auto"/>
        <w:rPr>
          <w:sz w:val="24"/>
          <w:szCs w:val="24"/>
        </w:rPr>
      </w:pPr>
      <w:r w:rsidRPr="0053589D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53589D" w:rsidRPr="0053589D" w:rsidTr="004D7169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9D" w:rsidRPr="0053589D" w:rsidRDefault="0053589D" w:rsidP="0053589D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Cs w:val="0"/>
                <w:sz w:val="24"/>
                <w:szCs w:val="24"/>
              </w:rPr>
            </w:pPr>
            <w:r w:rsidRPr="0053589D">
              <w:rPr>
                <w:bCs w:val="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3589D">
              <w:rPr>
                <w:bCs w:val="0"/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9D" w:rsidRPr="0053589D" w:rsidRDefault="0053589D" w:rsidP="0053589D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Cs w:val="0"/>
                <w:sz w:val="24"/>
                <w:szCs w:val="24"/>
              </w:rPr>
            </w:pPr>
            <w:r w:rsidRPr="0053589D">
              <w:rPr>
                <w:bCs w:val="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9D" w:rsidRPr="0053589D" w:rsidRDefault="0053589D" w:rsidP="0053589D">
            <w:pPr>
              <w:tabs>
                <w:tab w:val="right" w:pos="9360"/>
              </w:tabs>
              <w:spacing w:line="240" w:lineRule="auto"/>
              <w:ind w:left="-108" w:right="-108" w:firstLine="0"/>
              <w:jc w:val="center"/>
              <w:rPr>
                <w:bCs w:val="0"/>
                <w:sz w:val="24"/>
                <w:szCs w:val="24"/>
              </w:rPr>
            </w:pPr>
            <w:r w:rsidRPr="0053589D">
              <w:rPr>
                <w:bCs w:val="0"/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9D" w:rsidRPr="0053589D" w:rsidRDefault="0053589D" w:rsidP="0053589D">
            <w:pPr>
              <w:tabs>
                <w:tab w:val="right" w:pos="9360"/>
              </w:tabs>
              <w:spacing w:line="240" w:lineRule="auto"/>
              <w:ind w:left="-108" w:right="-108" w:firstLine="0"/>
              <w:jc w:val="center"/>
              <w:rPr>
                <w:bCs w:val="0"/>
                <w:sz w:val="24"/>
                <w:szCs w:val="24"/>
              </w:rPr>
            </w:pPr>
            <w:r w:rsidRPr="0053589D">
              <w:rPr>
                <w:bCs w:val="0"/>
                <w:sz w:val="24"/>
                <w:szCs w:val="24"/>
              </w:rPr>
              <w:t>Число    страниц</w:t>
            </w:r>
          </w:p>
        </w:tc>
      </w:tr>
      <w:tr w:rsidR="0053589D" w:rsidRPr="0053589D" w:rsidTr="004D7169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9D" w:rsidRPr="0053589D" w:rsidRDefault="0053589D" w:rsidP="0053589D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Cs w:val="0"/>
                <w:sz w:val="24"/>
                <w:szCs w:val="24"/>
              </w:rPr>
            </w:pPr>
            <w:r w:rsidRPr="0053589D">
              <w:rPr>
                <w:bCs w:val="0"/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9D" w:rsidRPr="0053589D" w:rsidRDefault="0053589D" w:rsidP="0053589D">
            <w:pPr>
              <w:tabs>
                <w:tab w:val="right" w:pos="9360"/>
              </w:tabs>
              <w:spacing w:line="240" w:lineRule="auto"/>
              <w:ind w:firstLine="0"/>
              <w:jc w:val="left"/>
              <w:rPr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9D" w:rsidRPr="0053589D" w:rsidRDefault="0053589D" w:rsidP="0053589D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9D" w:rsidRPr="0053589D" w:rsidRDefault="0053589D" w:rsidP="0053589D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Cs w:val="0"/>
                <w:sz w:val="24"/>
                <w:szCs w:val="24"/>
              </w:rPr>
            </w:pPr>
          </w:p>
        </w:tc>
      </w:tr>
      <w:tr w:rsidR="0053589D" w:rsidRPr="0053589D" w:rsidTr="004D7169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9D" w:rsidRPr="0053589D" w:rsidRDefault="0053589D" w:rsidP="0053589D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Cs w:val="0"/>
                <w:sz w:val="24"/>
                <w:szCs w:val="24"/>
              </w:rPr>
            </w:pPr>
            <w:r w:rsidRPr="0053589D">
              <w:rPr>
                <w:bCs w:val="0"/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9D" w:rsidRPr="0053589D" w:rsidRDefault="0053589D" w:rsidP="0053589D">
            <w:pPr>
              <w:tabs>
                <w:tab w:val="right" w:pos="9360"/>
              </w:tabs>
              <w:spacing w:line="240" w:lineRule="auto"/>
              <w:ind w:firstLine="0"/>
              <w:jc w:val="left"/>
              <w:rPr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9D" w:rsidRPr="0053589D" w:rsidRDefault="0053589D" w:rsidP="0053589D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9D" w:rsidRPr="0053589D" w:rsidRDefault="0053589D" w:rsidP="0053589D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Cs w:val="0"/>
                <w:sz w:val="24"/>
                <w:szCs w:val="24"/>
              </w:rPr>
            </w:pPr>
          </w:p>
        </w:tc>
      </w:tr>
      <w:tr w:rsidR="0053589D" w:rsidRPr="0053589D" w:rsidTr="004D7169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9D" w:rsidRPr="0053589D" w:rsidRDefault="0053589D" w:rsidP="0053589D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Cs w:val="0"/>
                <w:sz w:val="24"/>
                <w:szCs w:val="24"/>
              </w:rPr>
            </w:pPr>
            <w:r w:rsidRPr="0053589D">
              <w:rPr>
                <w:bCs w:val="0"/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9D" w:rsidRPr="0053589D" w:rsidRDefault="0053589D" w:rsidP="0053589D">
            <w:pPr>
              <w:tabs>
                <w:tab w:val="right" w:pos="9360"/>
              </w:tabs>
              <w:spacing w:line="240" w:lineRule="auto"/>
              <w:ind w:firstLine="0"/>
              <w:jc w:val="left"/>
              <w:rPr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9D" w:rsidRPr="0053589D" w:rsidRDefault="0053589D" w:rsidP="0053589D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9D" w:rsidRPr="0053589D" w:rsidRDefault="0053589D" w:rsidP="0053589D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Cs w:val="0"/>
                <w:sz w:val="24"/>
                <w:szCs w:val="24"/>
              </w:rPr>
            </w:pPr>
          </w:p>
        </w:tc>
      </w:tr>
      <w:tr w:rsidR="0053589D" w:rsidRPr="0053589D" w:rsidTr="004D7169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9D" w:rsidRPr="0053589D" w:rsidRDefault="0053589D" w:rsidP="0053589D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Cs w:val="0"/>
                <w:sz w:val="24"/>
                <w:szCs w:val="24"/>
              </w:rPr>
            </w:pPr>
            <w:r w:rsidRPr="0053589D">
              <w:rPr>
                <w:bCs w:val="0"/>
                <w:sz w:val="24"/>
                <w:szCs w:val="24"/>
              </w:rPr>
              <w:lastRenderedPageBreak/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9D" w:rsidRPr="0053589D" w:rsidRDefault="0053589D" w:rsidP="0053589D">
            <w:pPr>
              <w:tabs>
                <w:tab w:val="right" w:pos="9360"/>
              </w:tabs>
              <w:spacing w:line="240" w:lineRule="auto"/>
              <w:ind w:firstLine="0"/>
              <w:jc w:val="left"/>
              <w:rPr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9D" w:rsidRPr="0053589D" w:rsidRDefault="0053589D" w:rsidP="0053589D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9D" w:rsidRPr="0053589D" w:rsidRDefault="0053589D" w:rsidP="0053589D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Cs w:val="0"/>
                <w:sz w:val="24"/>
                <w:szCs w:val="24"/>
              </w:rPr>
            </w:pPr>
          </w:p>
        </w:tc>
      </w:tr>
      <w:tr w:rsidR="0053589D" w:rsidRPr="0053589D" w:rsidTr="004D7169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9D" w:rsidRPr="0053589D" w:rsidRDefault="0053589D" w:rsidP="0053589D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Cs w:val="0"/>
                <w:sz w:val="24"/>
                <w:szCs w:val="24"/>
              </w:rPr>
            </w:pPr>
            <w:r w:rsidRPr="0053589D">
              <w:rPr>
                <w:bCs w:val="0"/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9D" w:rsidRPr="0053589D" w:rsidRDefault="0053589D" w:rsidP="0053589D">
            <w:pPr>
              <w:tabs>
                <w:tab w:val="right" w:pos="9360"/>
              </w:tabs>
              <w:spacing w:line="240" w:lineRule="auto"/>
              <w:ind w:firstLine="0"/>
              <w:jc w:val="left"/>
              <w:rPr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9D" w:rsidRPr="0053589D" w:rsidRDefault="0053589D" w:rsidP="0053589D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9D" w:rsidRPr="0053589D" w:rsidRDefault="0053589D" w:rsidP="0053589D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Cs w:val="0"/>
                <w:sz w:val="24"/>
                <w:szCs w:val="24"/>
              </w:rPr>
            </w:pPr>
          </w:p>
        </w:tc>
      </w:tr>
      <w:tr w:rsidR="0053589D" w:rsidRPr="0053589D" w:rsidTr="004D7169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9D" w:rsidRPr="0053589D" w:rsidRDefault="0053589D" w:rsidP="0053589D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Cs w:val="0"/>
                <w:sz w:val="24"/>
                <w:szCs w:val="24"/>
              </w:rPr>
            </w:pPr>
            <w:r w:rsidRPr="0053589D">
              <w:rPr>
                <w:bCs w:val="0"/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9D" w:rsidRPr="0053589D" w:rsidRDefault="0053589D" w:rsidP="0053589D">
            <w:pPr>
              <w:tabs>
                <w:tab w:val="right" w:pos="9360"/>
              </w:tabs>
              <w:spacing w:line="240" w:lineRule="auto"/>
              <w:ind w:firstLine="0"/>
              <w:jc w:val="left"/>
              <w:rPr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9D" w:rsidRPr="0053589D" w:rsidRDefault="0053589D" w:rsidP="0053589D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9D" w:rsidRPr="0053589D" w:rsidRDefault="0053589D" w:rsidP="0053589D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Cs w:val="0"/>
                <w:sz w:val="24"/>
                <w:szCs w:val="24"/>
              </w:rPr>
            </w:pPr>
          </w:p>
        </w:tc>
      </w:tr>
      <w:tr w:rsidR="0053589D" w:rsidRPr="0053589D" w:rsidTr="004D7169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9D" w:rsidRPr="0053589D" w:rsidRDefault="0053589D" w:rsidP="0053589D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9D" w:rsidRPr="0053589D" w:rsidRDefault="0053589D" w:rsidP="0053589D">
            <w:pPr>
              <w:tabs>
                <w:tab w:val="right" w:pos="9360"/>
              </w:tabs>
              <w:spacing w:line="240" w:lineRule="auto"/>
              <w:ind w:firstLine="0"/>
              <w:jc w:val="left"/>
              <w:rPr>
                <w:bCs w:val="0"/>
                <w:sz w:val="24"/>
                <w:szCs w:val="24"/>
              </w:rPr>
            </w:pPr>
            <w:r w:rsidRPr="0053589D">
              <w:rPr>
                <w:bCs w:val="0"/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9D" w:rsidRPr="0053589D" w:rsidRDefault="0053589D" w:rsidP="0053589D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9D" w:rsidRPr="0053589D" w:rsidRDefault="0053589D" w:rsidP="0053589D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Cs w:val="0"/>
                <w:sz w:val="24"/>
                <w:szCs w:val="24"/>
              </w:rPr>
            </w:pPr>
          </w:p>
        </w:tc>
      </w:tr>
    </w:tbl>
    <w:p w:rsidR="0053589D" w:rsidRPr="0053589D" w:rsidRDefault="0053589D" w:rsidP="0053589D">
      <w:pPr>
        <w:spacing w:after="120" w:line="240" w:lineRule="auto"/>
        <w:rPr>
          <w:sz w:val="24"/>
          <w:szCs w:val="24"/>
        </w:rPr>
      </w:pPr>
    </w:p>
    <w:p w:rsidR="0053589D" w:rsidRPr="0053589D" w:rsidRDefault="0053589D" w:rsidP="0053589D">
      <w:pPr>
        <w:spacing w:line="240" w:lineRule="auto"/>
        <w:rPr>
          <w:sz w:val="24"/>
          <w:szCs w:val="24"/>
        </w:rPr>
      </w:pPr>
    </w:p>
    <w:p w:rsidR="0053589D" w:rsidRPr="0053589D" w:rsidRDefault="0053589D" w:rsidP="0053589D">
      <w:pPr>
        <w:spacing w:line="240" w:lineRule="auto"/>
        <w:rPr>
          <w:sz w:val="24"/>
          <w:szCs w:val="24"/>
        </w:rPr>
      </w:pPr>
      <w:r w:rsidRPr="0053589D">
        <w:rPr>
          <w:sz w:val="24"/>
          <w:szCs w:val="24"/>
        </w:rPr>
        <w:t>____________________________________</w:t>
      </w:r>
    </w:p>
    <w:p w:rsidR="0053589D" w:rsidRPr="0053589D" w:rsidRDefault="0053589D" w:rsidP="0053589D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3589D">
        <w:rPr>
          <w:sz w:val="24"/>
          <w:szCs w:val="24"/>
          <w:vertAlign w:val="superscript"/>
        </w:rPr>
        <w:t>(подпись, М.П.)</w:t>
      </w:r>
    </w:p>
    <w:p w:rsidR="0053589D" w:rsidRPr="0053589D" w:rsidRDefault="0053589D" w:rsidP="0053589D">
      <w:pPr>
        <w:spacing w:line="240" w:lineRule="auto"/>
        <w:rPr>
          <w:sz w:val="24"/>
          <w:szCs w:val="24"/>
        </w:rPr>
      </w:pPr>
      <w:r w:rsidRPr="0053589D">
        <w:rPr>
          <w:sz w:val="24"/>
          <w:szCs w:val="24"/>
        </w:rPr>
        <w:t>____________________________________</w:t>
      </w:r>
    </w:p>
    <w:p w:rsidR="0053589D" w:rsidRPr="0053589D" w:rsidRDefault="0053589D" w:rsidP="0053589D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3589D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53589D" w:rsidRPr="0053589D" w:rsidRDefault="0053589D" w:rsidP="0053589D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53589D">
        <w:rPr>
          <w:b/>
          <w:color w:val="000000"/>
          <w:spacing w:val="36"/>
          <w:sz w:val="24"/>
          <w:szCs w:val="24"/>
        </w:rPr>
        <w:t>конец формы</w:t>
      </w:r>
    </w:p>
    <w:p w:rsidR="0053589D" w:rsidRPr="0053589D" w:rsidRDefault="0053589D" w:rsidP="0053589D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40" w:name="_Toc98253921"/>
      <w:bookmarkStart w:id="941" w:name="_Toc157248175"/>
      <w:bookmarkStart w:id="942" w:name="_Toc157496544"/>
      <w:bookmarkStart w:id="943" w:name="_Toc158206083"/>
      <w:bookmarkStart w:id="944" w:name="_Toc164057768"/>
      <w:bookmarkStart w:id="945" w:name="_Toc164137118"/>
      <w:bookmarkStart w:id="946" w:name="_Toc164161278"/>
      <w:bookmarkStart w:id="947" w:name="_Toc165173849"/>
      <w:r w:rsidRPr="0053589D">
        <w:rPr>
          <w:b/>
          <w:szCs w:val="24"/>
        </w:rPr>
        <w:br w:type="page"/>
      </w:r>
    </w:p>
    <w:p w:rsidR="0053589D" w:rsidRPr="0053589D" w:rsidRDefault="0053589D" w:rsidP="0053589D">
      <w:pPr>
        <w:keepNext/>
        <w:numPr>
          <w:ilvl w:val="2"/>
          <w:numId w:val="1"/>
        </w:numPr>
        <w:spacing w:before="120" w:after="120" w:line="240" w:lineRule="auto"/>
        <w:jc w:val="left"/>
        <w:outlineLvl w:val="2"/>
        <w:rPr>
          <w:b/>
          <w:sz w:val="24"/>
          <w:szCs w:val="24"/>
        </w:rPr>
      </w:pPr>
      <w:bookmarkStart w:id="948" w:name="_Toc439170674"/>
      <w:bookmarkStart w:id="949" w:name="_Toc439172776"/>
      <w:bookmarkStart w:id="950" w:name="_Toc439173220"/>
      <w:bookmarkStart w:id="951" w:name="_Toc439238214"/>
      <w:bookmarkStart w:id="952" w:name="_Toc439252762"/>
      <w:bookmarkStart w:id="953" w:name="_Toc439323736"/>
      <w:bookmarkStart w:id="954" w:name="_Toc440361370"/>
      <w:bookmarkStart w:id="955" w:name="_Toc440376125"/>
      <w:bookmarkStart w:id="956" w:name="_Toc440376252"/>
      <w:bookmarkStart w:id="957" w:name="_Toc440382510"/>
      <w:bookmarkStart w:id="958" w:name="_Toc440447180"/>
      <w:bookmarkStart w:id="959" w:name="_Toc440632341"/>
      <w:bookmarkStart w:id="960" w:name="_Toc440875113"/>
      <w:bookmarkStart w:id="961" w:name="_Toc441131100"/>
      <w:bookmarkStart w:id="962" w:name="_Toc465774623"/>
      <w:bookmarkStart w:id="963" w:name="_Toc465848852"/>
      <w:bookmarkStart w:id="964" w:name="_Toc471894929"/>
      <w:bookmarkStart w:id="965" w:name="_Toc498590354"/>
      <w:bookmarkStart w:id="966" w:name="_Toc531954085"/>
      <w:r w:rsidRPr="0053589D">
        <w:rPr>
          <w:b/>
          <w:sz w:val="24"/>
          <w:szCs w:val="24"/>
        </w:rPr>
        <w:lastRenderedPageBreak/>
        <w:t>Инструкции по заполнению</w:t>
      </w:r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</w:p>
    <w:p w:rsidR="0053589D" w:rsidRPr="0053589D" w:rsidRDefault="0053589D" w:rsidP="0053589D">
      <w:pPr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3589D">
        <w:rPr>
          <w:sz w:val="24"/>
          <w:szCs w:val="24"/>
        </w:rPr>
        <w:t>Письмо следует оформить на официальном бланке Участника. Участник присваивает письму дату и номер в соответствии с принятыми у него правилами документооборота.</w:t>
      </w:r>
    </w:p>
    <w:p w:rsidR="0053589D" w:rsidRPr="0053589D" w:rsidRDefault="0053589D" w:rsidP="0053589D">
      <w:pPr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3589D">
        <w:rPr>
          <w:sz w:val="24"/>
          <w:szCs w:val="24"/>
        </w:rPr>
        <w:t>Участник должен указать свое полное наименование (с указанием организационно-правовой формы) и юридический адрес.</w:t>
      </w:r>
    </w:p>
    <w:p w:rsidR="0053589D" w:rsidRPr="0053589D" w:rsidRDefault="0053589D" w:rsidP="0053589D">
      <w:pPr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3589D">
        <w:rPr>
          <w:sz w:val="24"/>
          <w:szCs w:val="24"/>
        </w:rPr>
        <w:t>Участник должен указать стоимость оказания услуг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Pr="0053589D">
        <w:rPr>
          <w:sz w:val="24"/>
          <w:szCs w:val="24"/>
        </w:rPr>
        <w:t>ХХХ</w:t>
      </w:r>
      <w:proofErr w:type="spellEnd"/>
      <w:r w:rsidRPr="0053589D">
        <w:rPr>
          <w:sz w:val="24"/>
          <w:szCs w:val="24"/>
        </w:rPr>
        <w:t> </w:t>
      </w:r>
      <w:proofErr w:type="gramStart"/>
      <w:r w:rsidRPr="0053589D">
        <w:rPr>
          <w:sz w:val="24"/>
          <w:szCs w:val="24"/>
        </w:rPr>
        <w:t>ХХХ,ХХ</w:t>
      </w:r>
      <w:proofErr w:type="gramEnd"/>
      <w:r w:rsidRPr="0053589D">
        <w:rPr>
          <w:sz w:val="24"/>
          <w:szCs w:val="24"/>
        </w:rPr>
        <w:t xml:space="preserve">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53589D" w:rsidRPr="0053589D" w:rsidRDefault="0053589D" w:rsidP="0053589D">
      <w:pPr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3589D">
        <w:rPr>
          <w:sz w:val="24"/>
          <w:szCs w:val="24"/>
        </w:rPr>
        <w:t xml:space="preserve">Участник должен указать срок действия Заявки согласно требованиям подпункта </w:t>
      </w:r>
      <w:r w:rsidRPr="0053589D">
        <w:rPr>
          <w:sz w:val="24"/>
          <w:szCs w:val="24"/>
        </w:rPr>
        <w:fldChar w:fldCharType="begin"/>
      </w:r>
      <w:r w:rsidRPr="0053589D">
        <w:rPr>
          <w:sz w:val="24"/>
          <w:szCs w:val="24"/>
        </w:rPr>
        <w:instrText xml:space="preserve"> REF _Ref306008743 \r \h  \* MERGEFORMAT </w:instrText>
      </w:r>
      <w:r w:rsidRPr="0053589D">
        <w:rPr>
          <w:sz w:val="24"/>
          <w:szCs w:val="24"/>
        </w:rPr>
      </w:r>
      <w:r w:rsidRPr="0053589D">
        <w:rPr>
          <w:sz w:val="24"/>
          <w:szCs w:val="24"/>
        </w:rPr>
        <w:fldChar w:fldCharType="separate"/>
      </w:r>
      <w:r w:rsidR="006A3028">
        <w:rPr>
          <w:sz w:val="24"/>
          <w:szCs w:val="24"/>
        </w:rPr>
        <w:t>3.3.4</w:t>
      </w:r>
      <w:r w:rsidRPr="0053589D">
        <w:rPr>
          <w:sz w:val="24"/>
          <w:szCs w:val="24"/>
        </w:rPr>
        <w:fldChar w:fldCharType="end"/>
      </w:r>
      <w:r w:rsidRPr="0053589D">
        <w:rPr>
          <w:sz w:val="24"/>
          <w:szCs w:val="24"/>
        </w:rPr>
        <w:t>.</w:t>
      </w:r>
    </w:p>
    <w:p w:rsidR="0053589D" w:rsidRPr="0053589D" w:rsidRDefault="0053589D" w:rsidP="0053589D">
      <w:pPr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3589D">
        <w:rPr>
          <w:sz w:val="24"/>
          <w:szCs w:val="24"/>
        </w:rPr>
        <w:t>Участник должен перечислить и указать объем каждого из прилагаемых к письму о подаче оферты документов, определяющих суть технико-коммерческого предложения Участника.</w:t>
      </w:r>
    </w:p>
    <w:p w:rsidR="0053589D" w:rsidRPr="0053589D" w:rsidRDefault="0053589D" w:rsidP="0053589D">
      <w:pPr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3589D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Pr="0053589D">
        <w:rPr>
          <w:sz w:val="24"/>
          <w:szCs w:val="24"/>
        </w:rPr>
        <w:fldChar w:fldCharType="begin"/>
      </w:r>
      <w:r w:rsidRPr="0053589D">
        <w:rPr>
          <w:sz w:val="24"/>
          <w:szCs w:val="24"/>
        </w:rPr>
        <w:instrText xml:space="preserve"> REF _Ref55279015 \r \h  \* MERGEFORMAT </w:instrText>
      </w:r>
      <w:r w:rsidRPr="0053589D">
        <w:rPr>
          <w:sz w:val="24"/>
          <w:szCs w:val="24"/>
        </w:rPr>
      </w:r>
      <w:r w:rsidRPr="0053589D">
        <w:rPr>
          <w:sz w:val="24"/>
          <w:szCs w:val="24"/>
        </w:rPr>
        <w:fldChar w:fldCharType="separate"/>
      </w:r>
      <w:r w:rsidR="006A3028">
        <w:rPr>
          <w:sz w:val="24"/>
          <w:szCs w:val="24"/>
        </w:rPr>
        <w:t>3.3.1.6</w:t>
      </w:r>
      <w:r w:rsidRPr="0053589D">
        <w:rPr>
          <w:sz w:val="24"/>
          <w:szCs w:val="24"/>
        </w:rPr>
        <w:fldChar w:fldCharType="end"/>
      </w:r>
      <w:r w:rsidRPr="0053589D">
        <w:rPr>
          <w:sz w:val="24"/>
          <w:szCs w:val="24"/>
        </w:rPr>
        <w:t xml:space="preserve"> и </w:t>
      </w:r>
      <w:r w:rsidRPr="0053589D">
        <w:rPr>
          <w:sz w:val="24"/>
          <w:szCs w:val="24"/>
        </w:rPr>
        <w:fldChar w:fldCharType="begin"/>
      </w:r>
      <w:r w:rsidRPr="0053589D">
        <w:rPr>
          <w:sz w:val="24"/>
          <w:szCs w:val="24"/>
        </w:rPr>
        <w:instrText xml:space="preserve"> REF _Ref195087786 \r \h  \* MERGEFORMAT </w:instrText>
      </w:r>
      <w:r w:rsidRPr="0053589D">
        <w:rPr>
          <w:sz w:val="24"/>
          <w:szCs w:val="24"/>
        </w:rPr>
      </w:r>
      <w:r w:rsidRPr="0053589D">
        <w:rPr>
          <w:sz w:val="24"/>
          <w:szCs w:val="24"/>
        </w:rPr>
        <w:fldChar w:fldCharType="separate"/>
      </w:r>
      <w:r w:rsidR="006A3028">
        <w:rPr>
          <w:sz w:val="24"/>
          <w:szCs w:val="24"/>
        </w:rPr>
        <w:t>3.3.1.7</w:t>
      </w:r>
      <w:r w:rsidRPr="0053589D">
        <w:rPr>
          <w:sz w:val="24"/>
          <w:szCs w:val="24"/>
        </w:rPr>
        <w:fldChar w:fldCharType="end"/>
      </w:r>
      <w:r w:rsidRPr="0053589D">
        <w:rPr>
          <w:sz w:val="24"/>
          <w:szCs w:val="24"/>
        </w:rPr>
        <w:t>.</w:t>
      </w:r>
    </w:p>
    <w:p w:rsidR="0053589D" w:rsidRPr="0053589D" w:rsidRDefault="0053589D" w:rsidP="0053589D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53589D"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967" w:name="_Ref535945687"/>
      <w:bookmarkStart w:id="968" w:name="_Toc347162"/>
      <w:r>
        <w:rPr>
          <w:szCs w:val="24"/>
        </w:rPr>
        <w:lastRenderedPageBreak/>
        <w:t>Антикоррупционные обязательства (Форма 1.1).</w:t>
      </w:r>
      <w:bookmarkEnd w:id="930"/>
      <w:bookmarkEnd w:id="931"/>
      <w:bookmarkEnd w:id="932"/>
      <w:bookmarkEnd w:id="967"/>
      <w:bookmarkEnd w:id="968"/>
    </w:p>
    <w:p w:rsidR="00920CB0" w:rsidRPr="009F5821" w:rsidRDefault="00920CB0" w:rsidP="007A50C6">
      <w:pPr>
        <w:pStyle w:val="3"/>
        <w:numPr>
          <w:ilvl w:val="3"/>
          <w:numId w:val="73"/>
        </w:numPr>
        <w:rPr>
          <w:szCs w:val="24"/>
        </w:rPr>
      </w:pPr>
      <w:bookmarkStart w:id="969" w:name="_Toc439238216"/>
      <w:bookmarkStart w:id="970" w:name="_Toc439252764"/>
      <w:bookmarkStart w:id="971" w:name="_Toc439323738"/>
      <w:bookmarkStart w:id="972" w:name="_Toc440361372"/>
      <w:bookmarkStart w:id="973" w:name="_Toc440376127"/>
      <w:bookmarkStart w:id="974" w:name="_Toc440376254"/>
      <w:bookmarkStart w:id="975" w:name="_Toc440382512"/>
      <w:bookmarkStart w:id="976" w:name="_Toc440447182"/>
      <w:bookmarkStart w:id="977" w:name="_Toc440632343"/>
      <w:bookmarkStart w:id="978" w:name="_Toc440875115"/>
      <w:bookmarkStart w:id="979" w:name="_Toc441131102"/>
      <w:bookmarkStart w:id="980" w:name="_Toc465774625"/>
      <w:bookmarkStart w:id="981" w:name="_Toc465848854"/>
      <w:bookmarkStart w:id="982" w:name="_Toc471894931"/>
      <w:bookmarkStart w:id="983" w:name="_Toc498590356"/>
      <w:bookmarkStart w:id="984" w:name="_Toc535947077"/>
      <w:bookmarkStart w:id="985" w:name="_Toc347163"/>
      <w:r w:rsidRPr="009F5821">
        <w:rPr>
          <w:szCs w:val="24"/>
        </w:rPr>
        <w:t>Форма Антикоррупционных обязательств</w:t>
      </w:r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proofErr w:type="gram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</w:t>
      </w:r>
      <w:proofErr w:type="gramEnd"/>
      <w:r w:rsidRPr="00160223">
        <w:rPr>
          <w:color w:val="000000"/>
        </w:rPr>
        <w:t>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7A50C6">
      <w:pPr>
        <w:numPr>
          <w:ilvl w:val="0"/>
          <w:numId w:val="68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proofErr w:type="gram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</w:t>
      </w:r>
      <w:proofErr w:type="gramEnd"/>
      <w:r w:rsidRPr="00160223">
        <w:rPr>
          <w:color w:val="000000"/>
        </w:rPr>
        <w:t>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proofErr w:type="gramStart"/>
      <w:r w:rsidRPr="00160223">
        <w:t>Россети</w:t>
      </w:r>
      <w:proofErr w:type="spellEnd"/>
      <w:r w:rsidRPr="00160223">
        <w:t>»/</w:t>
      </w:r>
      <w:proofErr w:type="gramEnd"/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7A50C6">
      <w:pPr>
        <w:widowControl w:val="0"/>
        <w:numPr>
          <w:ilvl w:val="1"/>
          <w:numId w:val="72"/>
        </w:numPr>
        <w:suppressAutoHyphens w:val="0"/>
        <w:spacing w:line="240" w:lineRule="auto"/>
        <w:ind w:left="0" w:firstLine="709"/>
        <w:contextualSpacing/>
      </w:pPr>
      <w:r w:rsidRPr="00160223">
        <w:t>Согласен с принимаемыми в ПАО «</w:t>
      </w:r>
      <w:proofErr w:type="spellStart"/>
      <w:proofErr w:type="gramStart"/>
      <w:r w:rsidRPr="00160223">
        <w:t>Россети</w:t>
      </w:r>
      <w:proofErr w:type="spellEnd"/>
      <w:r w:rsidRPr="00160223">
        <w:t>»/</w:t>
      </w:r>
      <w:proofErr w:type="gramEnd"/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7A50C6">
      <w:pPr>
        <w:numPr>
          <w:ilvl w:val="0"/>
          <w:numId w:val="68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7A50C6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7A50C6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proofErr w:type="gramStart"/>
      <w:r w:rsidRPr="00160223">
        <w:rPr>
          <w:color w:val="000000"/>
        </w:rPr>
        <w:t>так же</w:t>
      </w:r>
      <w:proofErr w:type="gramEnd"/>
      <w:r w:rsidRPr="00160223">
        <w:rPr>
          <w:color w:val="000000"/>
        </w:rPr>
        <w:t xml:space="preserve"> с иными участниками закупочной процедуры/их бенефициарами;</w:t>
      </w:r>
    </w:p>
    <w:p w:rsidR="00920CB0" w:rsidRPr="00160223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7A50C6">
      <w:pPr>
        <w:numPr>
          <w:ilvl w:val="1"/>
          <w:numId w:val="70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7A50C6">
      <w:pPr>
        <w:numPr>
          <w:ilvl w:val="1"/>
          <w:numId w:val="70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7A50C6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7A50C6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7A50C6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</w:t>
      </w:r>
      <w:r w:rsidR="00E63FB1" w:rsidRPr="00E63FB1">
        <w:rPr>
          <w:b/>
          <w:i/>
          <w:iCs/>
          <w:sz w:val="24"/>
          <w:szCs w:val="24"/>
        </w:rPr>
        <w:t xml:space="preserve"> </w:t>
      </w:r>
      <w:r w:rsidR="00E63FB1" w:rsidRPr="00E12127">
        <w:rPr>
          <w:b/>
          <w:i/>
          <w:iCs/>
          <w:sz w:val="24"/>
          <w:szCs w:val="24"/>
        </w:rPr>
        <w:t>и ПАО «МРСК Центра и Приволжья»</w:t>
      </w:r>
      <w:r w:rsidRPr="00AE1D21">
        <w:rPr>
          <w:b/>
          <w:i/>
          <w:iCs/>
          <w:sz w:val="24"/>
          <w:szCs w:val="24"/>
        </w:rPr>
        <w:t xml:space="preserve"> в рамках системы предупреждения и профилактики коррупции:</w:t>
      </w:r>
    </w:p>
    <w:p w:rsidR="007C47E3" w:rsidRDefault="00E63FB1" w:rsidP="007C47E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В ПАО «МРСК Центра и ПАО «МРСК Центра и Приволжья» </w:t>
      </w:r>
      <w:r w:rsidR="007C47E3" w:rsidRPr="00AE1D21">
        <w:rPr>
          <w:i/>
          <w:sz w:val="24"/>
          <w:szCs w:val="24"/>
        </w:rPr>
        <w:t xml:space="preserve">действует система </w:t>
      </w:r>
      <w:r w:rsidR="007C47E3" w:rsidRPr="00AE1D21">
        <w:rPr>
          <w:i/>
          <w:iCs/>
          <w:sz w:val="24"/>
          <w:szCs w:val="24"/>
        </w:rPr>
        <w:t>предупреждения и профилактики коррупции.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i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 w:rsidRPr="00E12127">
        <w:rPr>
          <w:i/>
          <w:sz w:val="24"/>
          <w:szCs w:val="24"/>
        </w:rPr>
        <w:t>ПАО «МРСК Центра и ПАО «МРСК Центра и Приволжья»</w:t>
      </w:r>
      <w:r w:rsidR="007C47E3" w:rsidRPr="00AE1D21">
        <w:rPr>
          <w:i/>
          <w:sz w:val="24"/>
          <w:szCs w:val="24"/>
          <w:shd w:val="clear" w:color="auto" w:fill="FFFFFF"/>
        </w:rPr>
        <w:t>, а также дочерних зависимых обществах и их филиалах можно сообщить, заполнив </w:t>
      </w:r>
      <w:hyperlink r:id="rId42" w:history="1">
        <w:r w:rsidR="007C47E3"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="00340013">
        <w:rPr>
          <w:i/>
          <w:sz w:val="24"/>
          <w:szCs w:val="24"/>
        </w:rPr>
        <w:t xml:space="preserve"> на корпоративном веб-сайтах</w:t>
      </w:r>
      <w:r w:rsidR="007C47E3"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</w:t>
      </w:r>
      <w:r>
        <w:rPr>
          <w:i/>
          <w:sz w:val="24"/>
          <w:szCs w:val="24"/>
          <w:shd w:val="clear" w:color="auto" w:fill="FFFFFF"/>
        </w:rPr>
        <w:t>: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+7 (495) 747 9299 либо на адрес электронной почты</w:t>
      </w:r>
      <w:r w:rsidRPr="00E12127">
        <w:rPr>
          <w:i/>
          <w:sz w:val="24"/>
          <w:szCs w:val="24"/>
        </w:rPr>
        <w:t> </w:t>
      </w:r>
      <w:hyperlink r:id="rId43" w:tgtFrame="_blank" w:history="1">
        <w:r w:rsidRPr="00E12127">
          <w:rPr>
            <w:i/>
            <w:sz w:val="24"/>
            <w:szCs w:val="24"/>
          </w:rPr>
          <w:t>doverie@mrsk-1.ru</w:t>
        </w:r>
      </w:hyperlink>
      <w:r w:rsidRPr="00E12127">
        <w:rPr>
          <w:i/>
          <w:sz w:val="24"/>
          <w:szCs w:val="24"/>
        </w:rPr>
        <w:t>,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</w:t>
      </w:r>
      <w:r w:rsidRPr="00E12127">
        <w:rPr>
          <w:i/>
          <w:sz w:val="24"/>
          <w:szCs w:val="24"/>
          <w:shd w:val="clear" w:color="auto" w:fill="FFFFFF"/>
        </w:rPr>
        <w:t xml:space="preserve"> +7 (831) 431-74-00 (доб. 30-29) либо на адрес электронной почты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hyperlink r:id="rId44" w:history="1">
        <w:r w:rsidRPr="00E12127">
          <w:rPr>
            <w:i/>
            <w:sz w:val="24"/>
            <w:szCs w:val="24"/>
          </w:rPr>
          <w:t>info@mrsk-cp.ru</w:t>
        </w:r>
      </w:hyperlink>
      <w:r w:rsidRPr="00E12127">
        <w:rPr>
          <w:i/>
          <w:sz w:val="24"/>
          <w:szCs w:val="24"/>
        </w:rPr>
        <w:t>,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127018, Россия, г. Москва, 2-я Ямская ул., д.4.</w:t>
      </w:r>
    </w:p>
    <w:p w:rsidR="00E63FB1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 -</w:t>
      </w:r>
      <w:r w:rsidRPr="00E12127">
        <w:rPr>
          <w:i/>
          <w:sz w:val="24"/>
          <w:szCs w:val="24"/>
          <w:shd w:val="clear" w:color="auto" w:fill="FFFFFF"/>
        </w:rPr>
        <w:t xml:space="preserve"> 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r w:rsidRPr="00E12127">
        <w:rPr>
          <w:i/>
          <w:sz w:val="24"/>
          <w:szCs w:val="24"/>
          <w:shd w:val="clear" w:color="auto" w:fill="FFFFFF"/>
        </w:rPr>
        <w:t>603950, г. Нижний Новгород, ул. Рождественская, д. 33.</w:t>
      </w:r>
    </w:p>
    <w:p w:rsidR="00E63FB1" w:rsidRPr="007C47E3" w:rsidRDefault="00E63FB1" w:rsidP="007C47E3">
      <w:pPr>
        <w:spacing w:line="240" w:lineRule="auto"/>
        <w:rPr>
          <w:sz w:val="24"/>
          <w:szCs w:val="24"/>
        </w:rPr>
      </w:pP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5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1D64B2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86" w:name="_Toc423423668"/>
      <w:bookmarkStart w:id="987" w:name="_Ref440271072"/>
      <w:bookmarkStart w:id="988" w:name="_Ref440273986"/>
      <w:bookmarkStart w:id="989" w:name="_Ref440274337"/>
      <w:bookmarkStart w:id="990" w:name="_Ref440274913"/>
      <w:bookmarkStart w:id="991" w:name="_Ref440284918"/>
      <w:bookmarkStart w:id="992" w:name="_Toc347164"/>
      <w:r w:rsidRPr="001D64B2">
        <w:lastRenderedPageBreak/>
        <w:t xml:space="preserve">Предложение на оказание услуг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933"/>
      <w:bookmarkEnd w:id="934"/>
      <w:bookmarkEnd w:id="935"/>
      <w:bookmarkEnd w:id="936"/>
      <w:bookmarkEnd w:id="937"/>
      <w:bookmarkEnd w:id="938"/>
      <w:bookmarkEnd w:id="986"/>
      <w:bookmarkEnd w:id="987"/>
      <w:bookmarkEnd w:id="988"/>
      <w:bookmarkEnd w:id="989"/>
      <w:bookmarkEnd w:id="990"/>
      <w:bookmarkEnd w:id="991"/>
      <w:bookmarkEnd w:id="992"/>
    </w:p>
    <w:p w:rsidR="001D64B2" w:rsidRPr="008C035E" w:rsidRDefault="001D64B2" w:rsidP="001D64B2">
      <w:bookmarkStart w:id="993" w:name="_Ref86826666"/>
      <w:bookmarkStart w:id="994" w:name="_Toc90385112"/>
      <w:bookmarkStart w:id="995" w:name="_Toc98253925"/>
      <w:bookmarkStart w:id="996" w:name="_Toc165173853"/>
      <w:bookmarkStart w:id="997" w:name="_Toc423423669"/>
      <w:bookmarkStart w:id="998" w:name="_Ref440537086"/>
      <w:r w:rsidRPr="008C035E">
        <w:rPr>
          <w:sz w:val="24"/>
          <w:szCs w:val="24"/>
        </w:rPr>
        <w:t>(</w:t>
      </w:r>
      <w:r w:rsidRPr="008C035E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8C035E">
        <w:rPr>
          <w:sz w:val="24"/>
          <w:szCs w:val="24"/>
        </w:rPr>
        <w:t>)</w:t>
      </w:r>
    </w:p>
    <w:p w:rsidR="001D64B2" w:rsidRPr="008C035E" w:rsidRDefault="001D64B2" w:rsidP="001D64B2">
      <w:pPr>
        <w:pStyle w:val="3"/>
        <w:rPr>
          <w:szCs w:val="24"/>
        </w:rPr>
      </w:pPr>
      <w:bookmarkStart w:id="999" w:name="_Toc501357109"/>
      <w:bookmarkStart w:id="1000" w:name="_Toc531954089"/>
      <w:bookmarkStart w:id="1001" w:name="_Toc535947079"/>
      <w:bookmarkStart w:id="1002" w:name="_Toc347165"/>
      <w:r w:rsidRPr="008C035E">
        <w:rPr>
          <w:szCs w:val="24"/>
        </w:rPr>
        <w:t>Форма Предложения на оказание услуг</w:t>
      </w:r>
      <w:bookmarkEnd w:id="999"/>
      <w:bookmarkEnd w:id="1000"/>
      <w:bookmarkEnd w:id="1001"/>
      <w:bookmarkEnd w:id="1002"/>
    </w:p>
    <w:p w:rsidR="001D64B2" w:rsidRPr="008C035E" w:rsidRDefault="001D64B2" w:rsidP="001D64B2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8C035E">
        <w:rPr>
          <w:b/>
          <w:color w:val="000000"/>
          <w:spacing w:val="36"/>
          <w:sz w:val="24"/>
          <w:szCs w:val="24"/>
        </w:rPr>
        <w:t>начало формы</w:t>
      </w:r>
    </w:p>
    <w:p w:rsidR="001D64B2" w:rsidRPr="008C035E" w:rsidRDefault="001D64B2" w:rsidP="001D64B2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8C035E">
        <w:rPr>
          <w:color w:val="000000"/>
          <w:sz w:val="24"/>
          <w:szCs w:val="24"/>
        </w:rPr>
        <w:t>Приложение 2 к письму о подаче оферты</w:t>
      </w:r>
      <w:r w:rsidRPr="008C035E">
        <w:rPr>
          <w:color w:val="000000"/>
          <w:sz w:val="24"/>
          <w:szCs w:val="24"/>
        </w:rPr>
        <w:br/>
        <w:t>от «___</w:t>
      </w:r>
      <w:proofErr w:type="gramStart"/>
      <w:r w:rsidRPr="008C035E">
        <w:rPr>
          <w:color w:val="000000"/>
          <w:sz w:val="24"/>
          <w:szCs w:val="24"/>
        </w:rPr>
        <w:t>_»_</w:t>
      </w:r>
      <w:proofErr w:type="gramEnd"/>
      <w:r w:rsidRPr="008C035E">
        <w:rPr>
          <w:color w:val="000000"/>
          <w:sz w:val="24"/>
          <w:szCs w:val="24"/>
        </w:rPr>
        <w:t>____________ г. №__________</w:t>
      </w:r>
    </w:p>
    <w:p w:rsidR="001D64B2" w:rsidRPr="008C035E" w:rsidRDefault="001D64B2" w:rsidP="001D64B2">
      <w:pPr>
        <w:ind w:firstLine="0"/>
        <w:jc w:val="center"/>
        <w:rPr>
          <w:color w:val="000000"/>
          <w:sz w:val="24"/>
          <w:szCs w:val="24"/>
        </w:rPr>
      </w:pPr>
    </w:p>
    <w:p w:rsidR="001D64B2" w:rsidRPr="008C035E" w:rsidRDefault="001D64B2" w:rsidP="001D64B2">
      <w:pPr>
        <w:spacing w:line="240" w:lineRule="auto"/>
        <w:jc w:val="center"/>
        <w:rPr>
          <w:b/>
          <w:sz w:val="24"/>
          <w:szCs w:val="24"/>
        </w:rPr>
      </w:pPr>
      <w:r w:rsidRPr="008C035E">
        <w:rPr>
          <w:b/>
          <w:sz w:val="24"/>
          <w:szCs w:val="24"/>
        </w:rPr>
        <w:t>Предложение на оказание услуг</w:t>
      </w:r>
    </w:p>
    <w:p w:rsidR="001D64B2" w:rsidRPr="008C035E" w:rsidRDefault="001D64B2" w:rsidP="001D64B2">
      <w:pPr>
        <w:spacing w:line="240" w:lineRule="auto"/>
        <w:ind w:firstLine="0"/>
        <w:jc w:val="center"/>
        <w:rPr>
          <w:b/>
        </w:rPr>
      </w:pPr>
    </w:p>
    <w:p w:rsidR="001D64B2" w:rsidRPr="008C035E" w:rsidRDefault="001D64B2" w:rsidP="001D64B2">
      <w:pPr>
        <w:suppressAutoHyphens w:val="0"/>
        <w:ind w:firstLine="0"/>
        <w:rPr>
          <w:bCs w:val="0"/>
          <w:snapToGrid w:val="0"/>
          <w:lang w:eastAsia="ru-RU"/>
        </w:rPr>
      </w:pPr>
    </w:p>
    <w:p w:rsidR="001D64B2" w:rsidRPr="008C035E" w:rsidRDefault="001D64B2" w:rsidP="001D64B2">
      <w:pPr>
        <w:spacing w:line="240" w:lineRule="auto"/>
        <w:ind w:firstLine="0"/>
        <w:jc w:val="center"/>
      </w:pPr>
      <w:r w:rsidRPr="008C035E">
        <w:t>[</w:t>
      </w:r>
      <w:r w:rsidRPr="008C035E">
        <w:rPr>
          <w:rStyle w:val="afffffffa"/>
        </w:rPr>
        <w:t>Участник в свободной форме приводит свое предложение, опираясь на техническое задание на оказание услуг].</w:t>
      </w:r>
    </w:p>
    <w:p w:rsidR="001D64B2" w:rsidRPr="008C035E" w:rsidRDefault="001D64B2" w:rsidP="001D64B2">
      <w:pPr>
        <w:suppressAutoHyphens w:val="0"/>
        <w:spacing w:line="240" w:lineRule="auto"/>
        <w:rPr>
          <w:bCs w:val="0"/>
          <w:snapToGrid w:val="0"/>
          <w:lang w:eastAsia="ru-RU"/>
        </w:rPr>
      </w:pPr>
    </w:p>
    <w:p w:rsidR="001D64B2" w:rsidRPr="008C035E" w:rsidRDefault="001D64B2" w:rsidP="001D64B2">
      <w:pPr>
        <w:spacing w:line="240" w:lineRule="auto"/>
        <w:ind w:firstLine="0"/>
        <w:jc w:val="center"/>
        <w:rPr>
          <w:b/>
          <w:lang w:eastAsia="x-none"/>
        </w:rPr>
      </w:pPr>
    </w:p>
    <w:p w:rsidR="001D64B2" w:rsidRPr="008C035E" w:rsidRDefault="001D64B2" w:rsidP="001D64B2">
      <w:pPr>
        <w:suppressAutoHyphens w:val="0"/>
        <w:spacing w:line="240" w:lineRule="auto"/>
        <w:rPr>
          <w:bCs w:val="0"/>
          <w:snapToGrid w:val="0"/>
          <w:lang w:eastAsia="ru-RU"/>
        </w:rPr>
      </w:pPr>
    </w:p>
    <w:p w:rsidR="001D64B2" w:rsidRPr="008C035E" w:rsidRDefault="001D64B2" w:rsidP="001D64B2">
      <w:pPr>
        <w:suppressAutoHyphens w:val="0"/>
        <w:spacing w:line="240" w:lineRule="auto"/>
        <w:rPr>
          <w:bCs w:val="0"/>
          <w:snapToGrid w:val="0"/>
          <w:lang w:eastAsia="ru-RU"/>
        </w:rPr>
      </w:pPr>
      <w:r w:rsidRPr="008C035E">
        <w:rPr>
          <w:bCs w:val="0"/>
          <w:snapToGrid w:val="0"/>
          <w:lang w:eastAsia="ru-RU"/>
        </w:rPr>
        <w:t>____________________________________</w:t>
      </w:r>
    </w:p>
    <w:p w:rsidR="001D64B2" w:rsidRPr="008C035E" w:rsidRDefault="001D64B2" w:rsidP="001D64B2">
      <w:pPr>
        <w:suppressAutoHyphens w:val="0"/>
        <w:spacing w:line="240" w:lineRule="auto"/>
        <w:ind w:right="3684"/>
        <w:jc w:val="center"/>
        <w:rPr>
          <w:bCs w:val="0"/>
          <w:snapToGrid w:val="0"/>
          <w:vertAlign w:val="superscript"/>
          <w:lang w:eastAsia="ru-RU"/>
        </w:rPr>
      </w:pPr>
      <w:r w:rsidRPr="008C035E">
        <w:rPr>
          <w:bCs w:val="0"/>
          <w:snapToGrid w:val="0"/>
          <w:vertAlign w:val="superscript"/>
          <w:lang w:eastAsia="ru-RU"/>
        </w:rPr>
        <w:t>(подпись, М.П.)</w:t>
      </w:r>
    </w:p>
    <w:p w:rsidR="001D64B2" w:rsidRPr="008C035E" w:rsidRDefault="001D64B2" w:rsidP="001D64B2">
      <w:pPr>
        <w:suppressAutoHyphens w:val="0"/>
        <w:spacing w:line="240" w:lineRule="auto"/>
        <w:rPr>
          <w:bCs w:val="0"/>
          <w:snapToGrid w:val="0"/>
          <w:lang w:eastAsia="ru-RU"/>
        </w:rPr>
      </w:pPr>
      <w:r w:rsidRPr="008C035E">
        <w:rPr>
          <w:bCs w:val="0"/>
          <w:snapToGrid w:val="0"/>
          <w:lang w:eastAsia="ru-RU"/>
        </w:rPr>
        <w:t>____________________________________</w:t>
      </w:r>
    </w:p>
    <w:p w:rsidR="001D64B2" w:rsidRPr="008C035E" w:rsidRDefault="001D64B2" w:rsidP="001D64B2">
      <w:pPr>
        <w:suppressAutoHyphens w:val="0"/>
        <w:spacing w:line="240" w:lineRule="auto"/>
        <w:ind w:right="3684"/>
        <w:jc w:val="center"/>
        <w:rPr>
          <w:bCs w:val="0"/>
          <w:snapToGrid w:val="0"/>
          <w:vertAlign w:val="superscript"/>
          <w:lang w:eastAsia="ru-RU"/>
        </w:rPr>
      </w:pPr>
      <w:r w:rsidRPr="008C035E">
        <w:rPr>
          <w:bCs w:val="0"/>
          <w:snapToGrid w:val="0"/>
          <w:vertAlign w:val="superscript"/>
          <w:lang w:eastAsia="ru-RU"/>
        </w:rPr>
        <w:t>(фамилия, имя, отчество подписавшего, должность)</w:t>
      </w:r>
    </w:p>
    <w:p w:rsidR="001D64B2" w:rsidRPr="008C035E" w:rsidRDefault="001D64B2" w:rsidP="001D64B2">
      <w:pPr>
        <w:tabs>
          <w:tab w:val="num" w:pos="1134"/>
        </w:tabs>
        <w:spacing w:line="240" w:lineRule="auto"/>
        <w:ind w:firstLine="0"/>
        <w:rPr>
          <w:b/>
        </w:rPr>
      </w:pPr>
    </w:p>
    <w:p w:rsidR="001D64B2" w:rsidRPr="008C035E" w:rsidRDefault="001D64B2" w:rsidP="001D64B2">
      <w:pPr>
        <w:pStyle w:val="3"/>
        <w:numPr>
          <w:ilvl w:val="0"/>
          <w:numId w:val="0"/>
        </w:numPr>
        <w:ind w:left="720"/>
        <w:rPr>
          <w:szCs w:val="24"/>
        </w:rPr>
      </w:pPr>
      <w:r w:rsidRPr="008C035E">
        <w:rPr>
          <w:b w:val="0"/>
          <w:szCs w:val="24"/>
        </w:rPr>
        <w:br w:type="page"/>
      </w:r>
      <w:bookmarkStart w:id="1003" w:name="_Toc439170677"/>
      <w:bookmarkStart w:id="1004" w:name="_Toc439172779"/>
      <w:bookmarkStart w:id="1005" w:name="_Toc439173223"/>
      <w:bookmarkStart w:id="1006" w:name="_Toc439238219"/>
      <w:bookmarkStart w:id="1007" w:name="_Toc439252767"/>
      <w:bookmarkStart w:id="1008" w:name="_Toc439323741"/>
      <w:bookmarkStart w:id="1009" w:name="_Toc440361375"/>
      <w:bookmarkStart w:id="1010" w:name="_Toc440376130"/>
      <w:bookmarkStart w:id="1011" w:name="_Toc440376257"/>
      <w:bookmarkStart w:id="1012" w:name="_Toc440382515"/>
      <w:bookmarkStart w:id="1013" w:name="_Toc440447185"/>
      <w:bookmarkStart w:id="1014" w:name="_Toc440632346"/>
      <w:bookmarkStart w:id="1015" w:name="_Toc440875118"/>
      <w:bookmarkStart w:id="1016" w:name="_Toc441131105"/>
      <w:bookmarkStart w:id="1017" w:name="_Toc465774628"/>
      <w:bookmarkStart w:id="1018" w:name="_Toc465848857"/>
      <w:bookmarkStart w:id="1019" w:name="_Toc468875360"/>
      <w:bookmarkStart w:id="1020" w:name="_Toc469488412"/>
      <w:bookmarkStart w:id="1021" w:name="_Toc471894934"/>
      <w:bookmarkStart w:id="1022" w:name="_Toc498590359"/>
      <w:bookmarkStart w:id="1023" w:name="_Toc531954090"/>
      <w:bookmarkStart w:id="1024" w:name="_Toc535947080"/>
      <w:bookmarkStart w:id="1025" w:name="_Toc347166"/>
      <w:r w:rsidRPr="008C035E">
        <w:rPr>
          <w:szCs w:val="24"/>
        </w:rPr>
        <w:lastRenderedPageBreak/>
        <w:t>Инструкции по заполнению</w:t>
      </w:r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</w:p>
    <w:p w:rsidR="001D64B2" w:rsidRPr="008C035E" w:rsidRDefault="001D64B2" w:rsidP="001D64B2">
      <w:pPr>
        <w:pStyle w:val="3"/>
        <w:rPr>
          <w:szCs w:val="24"/>
        </w:rPr>
      </w:pPr>
      <w:bookmarkStart w:id="1026" w:name="_Toc501357110"/>
      <w:bookmarkStart w:id="1027" w:name="_Toc531954091"/>
      <w:bookmarkStart w:id="1028" w:name="_Toc535947081"/>
      <w:bookmarkStart w:id="1029" w:name="_Toc347167"/>
      <w:r w:rsidRPr="008C035E">
        <w:rPr>
          <w:szCs w:val="24"/>
        </w:rPr>
        <w:t>Инструкции по заполнению</w:t>
      </w:r>
      <w:bookmarkEnd w:id="1026"/>
      <w:bookmarkEnd w:id="1027"/>
      <w:bookmarkEnd w:id="1028"/>
      <w:bookmarkEnd w:id="1029"/>
    </w:p>
    <w:p w:rsidR="001D64B2" w:rsidRPr="008C035E" w:rsidRDefault="001D64B2" w:rsidP="001D64B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C035E">
        <w:rPr>
          <w:sz w:val="24"/>
          <w:szCs w:val="24"/>
        </w:rPr>
        <w:t xml:space="preserve">Участник приводит номер и дату письма о подаче оферты, приложением к которому является данное Предложение на оказание услуг </w:t>
      </w:r>
      <w:r w:rsidRPr="008C035E">
        <w:rPr>
          <w:bCs w:val="0"/>
          <w:spacing w:val="-1"/>
          <w:sz w:val="24"/>
          <w:szCs w:val="24"/>
        </w:rPr>
        <w:t>(</w:t>
      </w:r>
      <w:r w:rsidRPr="008C035E">
        <w:rPr>
          <w:bCs w:val="0"/>
          <w:spacing w:val="-2"/>
          <w:sz w:val="24"/>
          <w:szCs w:val="24"/>
        </w:rPr>
        <w:t>под</w:t>
      </w:r>
      <w:r w:rsidRPr="008C035E">
        <w:rPr>
          <w:bCs w:val="0"/>
          <w:sz w:val="24"/>
          <w:szCs w:val="24"/>
        </w:rPr>
        <w:t xml:space="preserve">раздел </w:t>
      </w:r>
      <w:r w:rsidRPr="008C035E">
        <w:rPr>
          <w:bCs w:val="0"/>
          <w:sz w:val="24"/>
          <w:szCs w:val="24"/>
        </w:rPr>
        <w:fldChar w:fldCharType="begin"/>
      </w:r>
      <w:r w:rsidRPr="008C035E">
        <w:rPr>
          <w:bCs w:val="0"/>
          <w:sz w:val="24"/>
          <w:szCs w:val="24"/>
        </w:rPr>
        <w:instrText xml:space="preserve"> REF _Ref55336310 \r \h  \* MERGEFORMAT </w:instrText>
      </w:r>
      <w:r w:rsidRPr="008C035E">
        <w:rPr>
          <w:bCs w:val="0"/>
          <w:sz w:val="24"/>
          <w:szCs w:val="24"/>
        </w:rPr>
      </w:r>
      <w:r w:rsidRPr="008C035E">
        <w:rPr>
          <w:bCs w:val="0"/>
          <w:sz w:val="24"/>
          <w:szCs w:val="24"/>
        </w:rPr>
        <w:fldChar w:fldCharType="separate"/>
      </w:r>
      <w:r w:rsidR="006A3028">
        <w:rPr>
          <w:bCs w:val="0"/>
          <w:sz w:val="24"/>
          <w:szCs w:val="24"/>
        </w:rPr>
        <w:t>5.1</w:t>
      </w:r>
      <w:r w:rsidRPr="008C035E">
        <w:rPr>
          <w:bCs w:val="0"/>
          <w:sz w:val="24"/>
          <w:szCs w:val="24"/>
        </w:rPr>
        <w:fldChar w:fldCharType="end"/>
      </w:r>
      <w:r w:rsidRPr="008C035E">
        <w:rPr>
          <w:bCs w:val="0"/>
          <w:spacing w:val="-1"/>
          <w:sz w:val="24"/>
          <w:szCs w:val="24"/>
        </w:rPr>
        <w:t>)</w:t>
      </w:r>
      <w:r w:rsidRPr="008C035E">
        <w:rPr>
          <w:sz w:val="24"/>
          <w:szCs w:val="24"/>
        </w:rPr>
        <w:t>.</w:t>
      </w:r>
    </w:p>
    <w:p w:rsidR="001D64B2" w:rsidRPr="008C035E" w:rsidRDefault="001D64B2" w:rsidP="001D64B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C035E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8C035E">
        <w:rPr>
          <w:sz w:val="24"/>
          <w:szCs w:val="24"/>
        </w:rPr>
        <w:t>т.ч</w:t>
      </w:r>
      <w:proofErr w:type="spellEnd"/>
      <w:r w:rsidRPr="008C035E">
        <w:rPr>
          <w:sz w:val="24"/>
          <w:szCs w:val="24"/>
        </w:rPr>
        <w:t>. организационно-правовую форму) и свой адрес.</w:t>
      </w:r>
    </w:p>
    <w:p w:rsidR="001D64B2" w:rsidRPr="008C035E" w:rsidRDefault="001D64B2" w:rsidP="001D64B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C035E">
        <w:rPr>
          <w:sz w:val="24"/>
          <w:szCs w:val="24"/>
        </w:rPr>
        <w:t>В Предложении на оказание услуг описываются все позиции Технического задания.</w:t>
      </w:r>
    </w:p>
    <w:p w:rsidR="001D64B2" w:rsidRPr="008C035E" w:rsidRDefault="001D64B2" w:rsidP="001D64B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8C035E">
        <w:rPr>
          <w:sz w:val="24"/>
          <w:szCs w:val="24"/>
        </w:rPr>
        <w:t>Предложение на оказание услуг будет служить основой для подготовки Договора. В этой связи в целях снижения общих затрат сил и времени Заказчика и Участника на подготовку Договора данное предложение следует подготовить так, чтобы ее можно было с минимальными изменениями включить в Договор.</w:t>
      </w:r>
    </w:p>
    <w:p w:rsidR="001D64B2" w:rsidRPr="008C035E" w:rsidRDefault="001D64B2" w:rsidP="001D64B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00" w:beforeAutospacing="1" w:line="240" w:lineRule="auto"/>
        <w:ind w:left="864"/>
        <w:rPr>
          <w:sz w:val="24"/>
          <w:szCs w:val="24"/>
        </w:rPr>
      </w:pPr>
    </w:p>
    <w:p w:rsidR="001D64B2" w:rsidRPr="008C035E" w:rsidRDefault="001D64B2" w:rsidP="001D64B2">
      <w:pPr>
        <w:pStyle w:val="2"/>
        <w:pageBreakBefore/>
        <w:tabs>
          <w:tab w:val="clear" w:pos="0"/>
          <w:tab w:val="clear" w:pos="1700"/>
          <w:tab w:val="num" w:pos="142"/>
          <w:tab w:val="num" w:pos="1134"/>
          <w:tab w:val="num" w:pos="5104"/>
        </w:tabs>
        <w:spacing w:before="100" w:beforeAutospacing="1" w:after="100" w:afterAutospacing="1" w:line="240" w:lineRule="auto"/>
        <w:ind w:left="718"/>
        <w:rPr>
          <w:color w:val="000000"/>
        </w:rPr>
        <w:sectPr w:rsidR="001D64B2" w:rsidRPr="008C035E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F647F7" w:rsidRDefault="001D64B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030" w:name="_Ref535945384"/>
      <w:bookmarkStart w:id="1031" w:name="_Toc347168"/>
      <w:r w:rsidRPr="001D64B2">
        <w:rPr>
          <w:color w:val="000000"/>
        </w:rPr>
        <w:lastRenderedPageBreak/>
        <w:t xml:space="preserve">Предложение по дополнительному расширению страхового покрытия (форма </w:t>
      </w:r>
      <w:r w:rsidR="004F4D80" w:rsidRPr="00F647F7">
        <w:rPr>
          <w:noProof/>
          <w:color w:val="000000"/>
        </w:rPr>
        <w:t>3</w:t>
      </w:r>
      <w:r w:rsidR="004F4D80" w:rsidRPr="00F647F7">
        <w:rPr>
          <w:color w:val="000000"/>
        </w:rPr>
        <w:t>)</w:t>
      </w:r>
      <w:bookmarkEnd w:id="993"/>
      <w:bookmarkEnd w:id="994"/>
      <w:bookmarkEnd w:id="995"/>
      <w:bookmarkEnd w:id="996"/>
      <w:bookmarkEnd w:id="997"/>
      <w:bookmarkEnd w:id="998"/>
      <w:bookmarkEnd w:id="1030"/>
      <w:bookmarkEnd w:id="1031"/>
    </w:p>
    <w:p w:rsidR="001D64B2" w:rsidRPr="008C035E" w:rsidRDefault="001D64B2" w:rsidP="001D64B2">
      <w:bookmarkStart w:id="1032" w:name="_Ref55335818"/>
      <w:bookmarkStart w:id="1033" w:name="_Ref55336334"/>
      <w:bookmarkStart w:id="1034" w:name="_Toc57314673"/>
      <w:bookmarkStart w:id="1035" w:name="_Toc69728987"/>
      <w:bookmarkStart w:id="1036" w:name="_Toc98253928"/>
      <w:bookmarkStart w:id="1037" w:name="_Toc165173856"/>
      <w:bookmarkStart w:id="1038" w:name="_Ref194749150"/>
      <w:bookmarkStart w:id="1039" w:name="_Ref194750368"/>
      <w:bookmarkStart w:id="1040" w:name="_Ref194807296"/>
      <w:bookmarkStart w:id="1041" w:name="_Toc423423670"/>
      <w:bookmarkStart w:id="1042" w:name="_Ref440271036"/>
      <w:bookmarkStart w:id="1043" w:name="_Ref440274366"/>
      <w:bookmarkStart w:id="1044" w:name="_Ref440274902"/>
      <w:bookmarkStart w:id="1045" w:name="_Ref440284947"/>
      <w:bookmarkStart w:id="1046" w:name="_Ref440361140"/>
      <w:bookmarkStart w:id="1047" w:name="_Ref89649494"/>
      <w:bookmarkStart w:id="1048" w:name="_Toc90385115"/>
      <w:r w:rsidRPr="008C035E">
        <w:rPr>
          <w:sz w:val="24"/>
          <w:szCs w:val="24"/>
        </w:rPr>
        <w:t>(</w:t>
      </w:r>
      <w:r w:rsidRPr="008C035E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8C035E">
        <w:rPr>
          <w:sz w:val="24"/>
          <w:szCs w:val="24"/>
        </w:rPr>
        <w:t>)</w:t>
      </w:r>
    </w:p>
    <w:p w:rsidR="001D64B2" w:rsidRPr="008C035E" w:rsidRDefault="001D64B2" w:rsidP="001D64B2">
      <w:pPr>
        <w:pStyle w:val="3"/>
        <w:rPr>
          <w:szCs w:val="24"/>
        </w:rPr>
      </w:pPr>
      <w:bookmarkStart w:id="1049" w:name="_Toc462738357"/>
      <w:bookmarkStart w:id="1050" w:name="_Toc462739279"/>
      <w:bookmarkStart w:id="1051" w:name="_Toc496003506"/>
      <w:bookmarkStart w:id="1052" w:name="_Toc496010983"/>
      <w:bookmarkStart w:id="1053" w:name="_Toc501357112"/>
      <w:bookmarkStart w:id="1054" w:name="_Toc531954093"/>
      <w:bookmarkStart w:id="1055" w:name="_Toc535947083"/>
      <w:bookmarkStart w:id="1056" w:name="_Toc347169"/>
      <w:r w:rsidRPr="008C035E">
        <w:rPr>
          <w:szCs w:val="24"/>
        </w:rPr>
        <w:t xml:space="preserve">Форма предложения по дополнительному расширению страхового покрытия (в </w:t>
      </w:r>
      <w:proofErr w:type="spellStart"/>
      <w:r w:rsidRPr="008C035E">
        <w:rPr>
          <w:szCs w:val="24"/>
        </w:rPr>
        <w:t>т.ч</w:t>
      </w:r>
      <w:proofErr w:type="spellEnd"/>
      <w:r w:rsidRPr="008C035E">
        <w:rPr>
          <w:szCs w:val="24"/>
        </w:rPr>
        <w:t>. дополнительные услуги)</w:t>
      </w:r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</w:p>
    <w:p w:rsidR="001D64B2" w:rsidRPr="008C035E" w:rsidRDefault="001D64B2" w:rsidP="001D64B2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8C035E">
        <w:rPr>
          <w:b/>
          <w:color w:val="000000"/>
          <w:spacing w:val="36"/>
          <w:sz w:val="24"/>
          <w:szCs w:val="24"/>
        </w:rPr>
        <w:t>начало формы</w:t>
      </w:r>
    </w:p>
    <w:p w:rsidR="001D64B2" w:rsidRPr="008C035E" w:rsidRDefault="001D64B2" w:rsidP="001D64B2">
      <w:pPr>
        <w:spacing w:line="240" w:lineRule="auto"/>
        <w:ind w:firstLine="0"/>
        <w:jc w:val="left"/>
        <w:rPr>
          <w:sz w:val="24"/>
          <w:szCs w:val="24"/>
        </w:rPr>
      </w:pPr>
      <w:r w:rsidRPr="008C035E">
        <w:rPr>
          <w:sz w:val="24"/>
          <w:szCs w:val="24"/>
        </w:rPr>
        <w:t>Приложение 3 к письму о подаче оферты</w:t>
      </w:r>
      <w:r w:rsidRPr="008C035E">
        <w:rPr>
          <w:sz w:val="24"/>
          <w:szCs w:val="24"/>
        </w:rPr>
        <w:br/>
        <w:t>от «___</w:t>
      </w:r>
      <w:proofErr w:type="gramStart"/>
      <w:r w:rsidRPr="008C035E">
        <w:rPr>
          <w:sz w:val="24"/>
          <w:szCs w:val="24"/>
        </w:rPr>
        <w:t>_»_</w:t>
      </w:r>
      <w:proofErr w:type="gramEnd"/>
      <w:r w:rsidRPr="008C035E">
        <w:rPr>
          <w:sz w:val="24"/>
          <w:szCs w:val="24"/>
        </w:rPr>
        <w:t>____________ г. №__________</w:t>
      </w:r>
    </w:p>
    <w:p w:rsidR="001D64B2" w:rsidRPr="008C035E" w:rsidRDefault="001D64B2" w:rsidP="001D64B2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8C035E">
        <w:rPr>
          <w:b/>
          <w:sz w:val="24"/>
          <w:szCs w:val="24"/>
        </w:rPr>
        <w:t>Предложение по дополнительному расширению страхового покрытия</w:t>
      </w:r>
    </w:p>
    <w:p w:rsidR="001D64B2" w:rsidRPr="008C035E" w:rsidRDefault="001D64B2" w:rsidP="001D64B2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8C035E">
        <w:rPr>
          <w:b/>
          <w:sz w:val="24"/>
          <w:szCs w:val="24"/>
        </w:rPr>
        <w:t xml:space="preserve"> (в </w:t>
      </w:r>
      <w:proofErr w:type="spellStart"/>
      <w:r w:rsidRPr="008C035E">
        <w:rPr>
          <w:b/>
          <w:sz w:val="24"/>
          <w:szCs w:val="24"/>
        </w:rPr>
        <w:t>т.ч</w:t>
      </w:r>
      <w:proofErr w:type="spellEnd"/>
      <w:r w:rsidRPr="008C035E">
        <w:rPr>
          <w:b/>
          <w:sz w:val="24"/>
          <w:szCs w:val="24"/>
        </w:rPr>
        <w:t>. дополнительные услуги)</w:t>
      </w:r>
    </w:p>
    <w:p w:rsidR="001D64B2" w:rsidRPr="008C035E" w:rsidRDefault="001D64B2" w:rsidP="001D64B2">
      <w:pPr>
        <w:ind w:firstLine="0"/>
        <w:rPr>
          <w:color w:val="000000"/>
          <w:sz w:val="24"/>
          <w:szCs w:val="24"/>
        </w:rPr>
      </w:pPr>
    </w:p>
    <w:p w:rsidR="001D64B2" w:rsidRPr="008C035E" w:rsidRDefault="001D64B2" w:rsidP="001D64B2">
      <w:pPr>
        <w:ind w:firstLine="0"/>
        <w:rPr>
          <w:color w:val="000000"/>
          <w:sz w:val="24"/>
          <w:szCs w:val="24"/>
        </w:rPr>
      </w:pPr>
      <w:r w:rsidRPr="008C035E">
        <w:rPr>
          <w:color w:val="000000"/>
          <w:sz w:val="24"/>
          <w:szCs w:val="24"/>
        </w:rPr>
        <w:t>Наименование и адрес Участника: _________________________________</w:t>
      </w:r>
    </w:p>
    <w:p w:rsidR="001D64B2" w:rsidRPr="008C035E" w:rsidRDefault="001D64B2" w:rsidP="001D64B2">
      <w:pPr>
        <w:ind w:firstLine="0"/>
        <w:rPr>
          <w:color w:val="000000"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5"/>
        <w:gridCol w:w="6238"/>
      </w:tblGrid>
      <w:tr w:rsidR="001D64B2" w:rsidRPr="008C035E" w:rsidTr="004D7169">
        <w:trPr>
          <w:trHeight w:val="881"/>
        </w:trPr>
        <w:tc>
          <w:tcPr>
            <w:tcW w:w="3685" w:type="dxa"/>
            <w:vAlign w:val="center"/>
          </w:tcPr>
          <w:p w:rsidR="001D64B2" w:rsidRPr="008C035E" w:rsidRDefault="001D64B2" w:rsidP="004D716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C035E">
              <w:rPr>
                <w:sz w:val="24"/>
                <w:szCs w:val="24"/>
              </w:rPr>
              <w:t xml:space="preserve">Предложение по дополнительному расширению страхового покрытия и дополнительным услугам  </w:t>
            </w:r>
          </w:p>
        </w:tc>
        <w:tc>
          <w:tcPr>
            <w:tcW w:w="6238" w:type="dxa"/>
            <w:vAlign w:val="center"/>
          </w:tcPr>
          <w:p w:rsidR="001D64B2" w:rsidRPr="008C035E" w:rsidRDefault="001D64B2" w:rsidP="004D7169">
            <w:pPr>
              <w:spacing w:line="240" w:lineRule="auto"/>
              <w:ind w:firstLine="85"/>
              <w:rPr>
                <w:i/>
                <w:iCs/>
                <w:sz w:val="24"/>
                <w:szCs w:val="24"/>
                <w:shd w:val="clear" w:color="auto" w:fill="FFFF99"/>
              </w:rPr>
            </w:pPr>
            <w:r w:rsidRPr="008C035E">
              <w:rPr>
                <w:i/>
                <w:iCs/>
                <w:sz w:val="24"/>
                <w:szCs w:val="24"/>
                <w:shd w:val="clear" w:color="auto" w:fill="FFFF99"/>
              </w:rPr>
              <w:t xml:space="preserve"> [указать полный перечень дополнительных услуг, превышающие </w:t>
            </w:r>
            <w:proofErr w:type="gramStart"/>
            <w:r w:rsidRPr="008C035E">
              <w:rPr>
                <w:i/>
                <w:iCs/>
                <w:sz w:val="24"/>
                <w:szCs w:val="24"/>
                <w:shd w:val="clear" w:color="auto" w:fill="FFFF99"/>
              </w:rPr>
              <w:t>минимальные  требования</w:t>
            </w:r>
            <w:proofErr w:type="gramEnd"/>
            <w:r w:rsidRPr="008C035E">
              <w:rPr>
                <w:i/>
                <w:iCs/>
                <w:sz w:val="24"/>
                <w:szCs w:val="24"/>
                <w:shd w:val="clear" w:color="auto" w:fill="FFFF99"/>
              </w:rPr>
              <w:t>, установленные в ТЗ]</w:t>
            </w:r>
          </w:p>
        </w:tc>
      </w:tr>
    </w:tbl>
    <w:p w:rsidR="001D64B2" w:rsidRPr="008C035E" w:rsidRDefault="001D64B2" w:rsidP="001D64B2">
      <w:pPr>
        <w:rPr>
          <w:color w:val="000000"/>
          <w:sz w:val="24"/>
          <w:szCs w:val="24"/>
        </w:rPr>
      </w:pPr>
    </w:p>
    <w:p w:rsidR="001D64B2" w:rsidRPr="008C035E" w:rsidRDefault="001D64B2" w:rsidP="001D64B2">
      <w:pPr>
        <w:spacing w:line="240" w:lineRule="auto"/>
        <w:rPr>
          <w:color w:val="000000"/>
          <w:sz w:val="24"/>
          <w:szCs w:val="24"/>
        </w:rPr>
      </w:pPr>
    </w:p>
    <w:p w:rsidR="001D64B2" w:rsidRPr="008C035E" w:rsidRDefault="001D64B2" w:rsidP="001D64B2">
      <w:pPr>
        <w:spacing w:line="240" w:lineRule="auto"/>
        <w:rPr>
          <w:color w:val="000000"/>
          <w:sz w:val="24"/>
          <w:szCs w:val="24"/>
        </w:rPr>
      </w:pPr>
      <w:r w:rsidRPr="008C035E">
        <w:rPr>
          <w:color w:val="000000"/>
          <w:sz w:val="24"/>
          <w:szCs w:val="24"/>
        </w:rPr>
        <w:t>____________________________________</w:t>
      </w:r>
    </w:p>
    <w:p w:rsidR="001D64B2" w:rsidRPr="008C035E" w:rsidRDefault="001D64B2" w:rsidP="001D64B2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8C035E">
        <w:rPr>
          <w:color w:val="000000"/>
          <w:sz w:val="24"/>
          <w:szCs w:val="24"/>
          <w:vertAlign w:val="superscript"/>
        </w:rPr>
        <w:t>(подпись, М.П.)</w:t>
      </w:r>
    </w:p>
    <w:p w:rsidR="001D64B2" w:rsidRPr="008C035E" w:rsidRDefault="001D64B2" w:rsidP="001D64B2">
      <w:pPr>
        <w:spacing w:line="240" w:lineRule="auto"/>
        <w:rPr>
          <w:color w:val="000000"/>
          <w:sz w:val="24"/>
          <w:szCs w:val="24"/>
        </w:rPr>
      </w:pPr>
      <w:r w:rsidRPr="008C035E">
        <w:rPr>
          <w:color w:val="000000"/>
          <w:sz w:val="24"/>
          <w:szCs w:val="24"/>
        </w:rPr>
        <w:t>____________________________________</w:t>
      </w:r>
    </w:p>
    <w:p w:rsidR="001D64B2" w:rsidRPr="008C035E" w:rsidRDefault="001D64B2" w:rsidP="001D64B2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8C035E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1D64B2" w:rsidRPr="008C035E" w:rsidRDefault="001D64B2" w:rsidP="001D64B2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8C035E">
        <w:rPr>
          <w:b/>
          <w:color w:val="000000"/>
          <w:spacing w:val="36"/>
          <w:sz w:val="24"/>
          <w:szCs w:val="24"/>
        </w:rPr>
        <w:t>конец формы</w:t>
      </w:r>
    </w:p>
    <w:p w:rsidR="001D64B2" w:rsidRPr="008C035E" w:rsidRDefault="001D64B2" w:rsidP="001D64B2">
      <w:pPr>
        <w:pStyle w:val="3"/>
        <w:rPr>
          <w:szCs w:val="24"/>
        </w:rPr>
      </w:pPr>
      <w:r w:rsidRPr="008C035E">
        <w:rPr>
          <w:b w:val="0"/>
          <w:szCs w:val="24"/>
        </w:rPr>
        <w:br w:type="page"/>
      </w:r>
      <w:bookmarkStart w:id="1057" w:name="_Toc531954094"/>
      <w:bookmarkStart w:id="1058" w:name="_Toc535947084"/>
      <w:bookmarkStart w:id="1059" w:name="_Toc347170"/>
      <w:r w:rsidRPr="008C035E">
        <w:rPr>
          <w:szCs w:val="24"/>
        </w:rPr>
        <w:lastRenderedPageBreak/>
        <w:t>Инструкции по заполнению</w:t>
      </w:r>
      <w:bookmarkEnd w:id="1057"/>
      <w:bookmarkEnd w:id="1058"/>
      <w:bookmarkEnd w:id="1059"/>
    </w:p>
    <w:p w:rsidR="001D64B2" w:rsidRPr="008C035E" w:rsidRDefault="001D64B2" w:rsidP="001D64B2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C035E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Pr="008C035E">
        <w:rPr>
          <w:sz w:val="24"/>
          <w:szCs w:val="24"/>
        </w:rPr>
        <w:fldChar w:fldCharType="begin"/>
      </w:r>
      <w:r w:rsidRPr="008C035E">
        <w:rPr>
          <w:sz w:val="24"/>
          <w:szCs w:val="24"/>
        </w:rPr>
        <w:instrText xml:space="preserve"> REF _Ref55336310 \r \h </w:instrText>
      </w:r>
      <w:r>
        <w:rPr>
          <w:sz w:val="24"/>
          <w:szCs w:val="24"/>
        </w:rPr>
        <w:instrText xml:space="preserve"> \* MERGEFORMAT </w:instrText>
      </w:r>
      <w:r w:rsidRPr="008C035E">
        <w:rPr>
          <w:sz w:val="24"/>
          <w:szCs w:val="24"/>
        </w:rPr>
      </w:r>
      <w:r w:rsidRPr="008C035E">
        <w:rPr>
          <w:sz w:val="24"/>
          <w:szCs w:val="24"/>
        </w:rPr>
        <w:fldChar w:fldCharType="separate"/>
      </w:r>
      <w:r w:rsidR="006A3028">
        <w:rPr>
          <w:sz w:val="24"/>
          <w:szCs w:val="24"/>
        </w:rPr>
        <w:t>5.1</w:t>
      </w:r>
      <w:r w:rsidRPr="008C035E">
        <w:rPr>
          <w:sz w:val="24"/>
          <w:szCs w:val="24"/>
        </w:rPr>
        <w:fldChar w:fldCharType="end"/>
      </w:r>
      <w:r w:rsidRPr="008C035E">
        <w:rPr>
          <w:sz w:val="24"/>
          <w:szCs w:val="24"/>
        </w:rPr>
        <w:t>).</w:t>
      </w:r>
    </w:p>
    <w:p w:rsidR="001D64B2" w:rsidRPr="008C035E" w:rsidRDefault="001D64B2" w:rsidP="001D64B2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C035E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8C035E">
        <w:rPr>
          <w:sz w:val="24"/>
          <w:szCs w:val="24"/>
        </w:rPr>
        <w:t>т.ч</w:t>
      </w:r>
      <w:proofErr w:type="spellEnd"/>
      <w:r w:rsidRPr="008C035E">
        <w:rPr>
          <w:sz w:val="24"/>
          <w:szCs w:val="24"/>
        </w:rPr>
        <w:t>. организационно-правовую форму) и свой адрес.</w:t>
      </w:r>
    </w:p>
    <w:p w:rsidR="001D64B2" w:rsidRPr="008C035E" w:rsidRDefault="001D64B2" w:rsidP="001D64B2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C035E">
        <w:rPr>
          <w:sz w:val="24"/>
          <w:szCs w:val="24"/>
        </w:rPr>
        <w:t>Участник указывает перечень дополнительных услуг и расширений страхового покрытия, превышающих требования технического задания и проекта Договора.</w:t>
      </w:r>
    </w:p>
    <w:p w:rsidR="00B8118F" w:rsidRPr="00F647F7" w:rsidRDefault="001D64B2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60" w:name="_Hlt22846931"/>
      <w:bookmarkStart w:id="1061" w:name="_Ref440361439"/>
      <w:bookmarkStart w:id="1062" w:name="_Ref440361914"/>
      <w:bookmarkStart w:id="1063" w:name="_Ref440361959"/>
      <w:bookmarkStart w:id="1064" w:name="_Toc347171"/>
      <w:bookmarkStart w:id="1065" w:name="_Ref93264992"/>
      <w:bookmarkStart w:id="1066" w:name="_Ref93265116"/>
      <w:bookmarkStart w:id="1067" w:name="_Toc98253933"/>
      <w:bookmarkStart w:id="1068" w:name="_Toc165173859"/>
      <w:bookmarkStart w:id="1069" w:name="_Toc42342367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60"/>
      <w:r w:rsidRPr="001D64B2">
        <w:lastRenderedPageBreak/>
        <w:t xml:space="preserve">Справка о квалификации Участника (форма </w:t>
      </w:r>
      <w:r>
        <w:t>4</w:t>
      </w:r>
      <w:r w:rsidR="00B8118F" w:rsidRPr="00F647F7">
        <w:t>)</w:t>
      </w:r>
      <w:bookmarkEnd w:id="1061"/>
      <w:bookmarkEnd w:id="1062"/>
      <w:bookmarkEnd w:id="1063"/>
      <w:bookmarkEnd w:id="1064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1D64B2" w:rsidRPr="001D64B2" w:rsidRDefault="001D64B2" w:rsidP="001D64B2">
      <w:pPr>
        <w:keepNext/>
        <w:numPr>
          <w:ilvl w:val="2"/>
          <w:numId w:val="1"/>
        </w:numPr>
        <w:spacing w:before="120" w:after="120" w:line="240" w:lineRule="auto"/>
        <w:jc w:val="left"/>
        <w:outlineLvl w:val="2"/>
        <w:rPr>
          <w:b/>
          <w:sz w:val="24"/>
          <w:szCs w:val="24"/>
        </w:rPr>
      </w:pPr>
      <w:bookmarkStart w:id="1070" w:name="_Toc501357115"/>
      <w:bookmarkStart w:id="1071" w:name="_Toc531954096"/>
      <w:r w:rsidRPr="001D64B2">
        <w:rPr>
          <w:b/>
          <w:sz w:val="24"/>
          <w:szCs w:val="24"/>
        </w:rPr>
        <w:t>Форма Справки о квалификации Участника</w:t>
      </w:r>
      <w:bookmarkEnd w:id="1070"/>
      <w:bookmarkEnd w:id="1071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1D64B2" w:rsidRPr="008C035E" w:rsidRDefault="001D64B2" w:rsidP="001D64B2">
      <w:pPr>
        <w:spacing w:line="240" w:lineRule="auto"/>
        <w:ind w:firstLine="0"/>
        <w:jc w:val="left"/>
        <w:rPr>
          <w:sz w:val="24"/>
          <w:szCs w:val="24"/>
        </w:rPr>
      </w:pPr>
      <w:bookmarkStart w:id="1072" w:name="_Ref440361531"/>
      <w:bookmarkStart w:id="1073" w:name="_Ref440361610"/>
      <w:r w:rsidRPr="008C035E">
        <w:rPr>
          <w:sz w:val="24"/>
          <w:szCs w:val="24"/>
        </w:rPr>
        <w:t>Приложение 4 к письму о подаче оферты</w:t>
      </w:r>
      <w:r w:rsidRPr="008C035E">
        <w:rPr>
          <w:sz w:val="24"/>
          <w:szCs w:val="24"/>
        </w:rPr>
        <w:br/>
        <w:t>от «___</w:t>
      </w:r>
      <w:proofErr w:type="gramStart"/>
      <w:r w:rsidRPr="008C035E">
        <w:rPr>
          <w:sz w:val="24"/>
          <w:szCs w:val="24"/>
        </w:rPr>
        <w:t>_»_</w:t>
      </w:r>
      <w:proofErr w:type="gramEnd"/>
      <w:r w:rsidRPr="008C035E">
        <w:rPr>
          <w:sz w:val="24"/>
          <w:szCs w:val="24"/>
        </w:rPr>
        <w:t>____________ г. №__________</w:t>
      </w:r>
    </w:p>
    <w:p w:rsidR="001D64B2" w:rsidRPr="008C035E" w:rsidRDefault="001D64B2" w:rsidP="001D64B2">
      <w:pPr>
        <w:rPr>
          <w:sz w:val="24"/>
          <w:szCs w:val="24"/>
        </w:rPr>
      </w:pPr>
    </w:p>
    <w:p w:rsidR="001D64B2" w:rsidRPr="008C035E" w:rsidRDefault="001D64B2" w:rsidP="001D64B2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8C035E">
        <w:rPr>
          <w:b/>
          <w:sz w:val="24"/>
          <w:szCs w:val="24"/>
        </w:rPr>
        <w:t>Справка о квалификации Участника</w:t>
      </w:r>
    </w:p>
    <w:p w:rsidR="001D64B2" w:rsidRPr="008C035E" w:rsidRDefault="001D64B2" w:rsidP="001D64B2">
      <w:pPr>
        <w:spacing w:line="240" w:lineRule="auto"/>
        <w:rPr>
          <w:sz w:val="24"/>
          <w:szCs w:val="24"/>
        </w:rPr>
      </w:pPr>
    </w:p>
    <w:p w:rsidR="001D64B2" w:rsidRPr="008C035E" w:rsidRDefault="001D64B2" w:rsidP="001D64B2">
      <w:pPr>
        <w:spacing w:line="240" w:lineRule="auto"/>
        <w:ind w:firstLine="0"/>
        <w:rPr>
          <w:color w:val="000000"/>
          <w:sz w:val="24"/>
          <w:szCs w:val="24"/>
        </w:rPr>
      </w:pPr>
      <w:r w:rsidRPr="008C035E">
        <w:rPr>
          <w:color w:val="000000"/>
          <w:sz w:val="24"/>
          <w:szCs w:val="24"/>
        </w:rPr>
        <w:t>Наименование и адрес Участника: _________________________________</w:t>
      </w:r>
    </w:p>
    <w:p w:rsidR="001D64B2" w:rsidRPr="008C035E" w:rsidRDefault="001D64B2" w:rsidP="001D64B2">
      <w:pPr>
        <w:ind w:firstLine="0"/>
        <w:jc w:val="right"/>
        <w:rPr>
          <w:sz w:val="24"/>
          <w:szCs w:val="24"/>
        </w:rPr>
      </w:pPr>
      <w:r w:rsidRPr="008C035E">
        <w:rPr>
          <w:sz w:val="24"/>
          <w:szCs w:val="24"/>
        </w:rPr>
        <w:t>Таблица 1</w:t>
      </w:r>
    </w:p>
    <w:tbl>
      <w:tblPr>
        <w:tblW w:w="1075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268"/>
        <w:gridCol w:w="5060"/>
        <w:gridCol w:w="1713"/>
      </w:tblGrid>
      <w:tr w:rsidR="001D64B2" w:rsidRPr="008C035E" w:rsidTr="004D7169">
        <w:tc>
          <w:tcPr>
            <w:tcW w:w="709" w:type="dxa"/>
            <w:vAlign w:val="center"/>
          </w:tcPr>
          <w:p w:rsidR="001D64B2" w:rsidRPr="008C035E" w:rsidRDefault="001D64B2" w:rsidP="004D7169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 w:val="0"/>
              </w:rPr>
            </w:pPr>
            <w:r w:rsidRPr="008C035E">
              <w:rPr>
                <w:b/>
                <w:bCs w:val="0"/>
              </w:rPr>
              <w:t>№ п/п</w:t>
            </w:r>
          </w:p>
        </w:tc>
        <w:tc>
          <w:tcPr>
            <w:tcW w:w="3268" w:type="dxa"/>
            <w:vAlign w:val="center"/>
          </w:tcPr>
          <w:p w:rsidR="001D64B2" w:rsidRPr="008C035E" w:rsidRDefault="001D64B2" w:rsidP="004D7169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bCs w:val="0"/>
              </w:rPr>
            </w:pPr>
            <w:r w:rsidRPr="008C035E">
              <w:rPr>
                <w:b/>
                <w:bCs w:val="0"/>
              </w:rPr>
              <w:t>Наименование показателя</w:t>
            </w:r>
          </w:p>
        </w:tc>
        <w:tc>
          <w:tcPr>
            <w:tcW w:w="5060" w:type="dxa"/>
            <w:vAlign w:val="center"/>
          </w:tcPr>
          <w:p w:rsidR="001D64B2" w:rsidRPr="008C035E" w:rsidRDefault="001D64B2" w:rsidP="004D7169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bCs w:val="0"/>
              </w:rPr>
            </w:pPr>
            <w:r w:rsidRPr="008C035E">
              <w:rPr>
                <w:b/>
                <w:bCs w:val="0"/>
              </w:rPr>
              <w:t>Содержание показателя</w:t>
            </w:r>
          </w:p>
        </w:tc>
        <w:tc>
          <w:tcPr>
            <w:tcW w:w="1713" w:type="dxa"/>
            <w:vAlign w:val="center"/>
          </w:tcPr>
          <w:p w:rsidR="001D64B2" w:rsidRPr="008C035E" w:rsidRDefault="001D64B2" w:rsidP="004D7169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bCs w:val="0"/>
              </w:rPr>
            </w:pPr>
            <w:r w:rsidRPr="008C035E">
              <w:rPr>
                <w:b/>
                <w:bCs w:val="0"/>
              </w:rPr>
              <w:t>Примечание</w:t>
            </w:r>
          </w:p>
        </w:tc>
      </w:tr>
      <w:tr w:rsidR="001D64B2" w:rsidRPr="008C035E" w:rsidTr="004D7169">
        <w:tc>
          <w:tcPr>
            <w:tcW w:w="709" w:type="dxa"/>
            <w:vAlign w:val="center"/>
          </w:tcPr>
          <w:p w:rsidR="001D64B2" w:rsidRPr="008C035E" w:rsidRDefault="001D64B2" w:rsidP="004D7169">
            <w:pPr>
              <w:autoSpaceDE w:val="0"/>
              <w:autoSpaceDN w:val="0"/>
              <w:adjustRightInd w:val="0"/>
              <w:ind w:firstLine="0"/>
              <w:jc w:val="center"/>
              <w:rPr>
                <w:bCs w:val="0"/>
              </w:rPr>
            </w:pPr>
            <w:r w:rsidRPr="008C035E">
              <w:rPr>
                <w:bCs w:val="0"/>
              </w:rPr>
              <w:t>1.</w:t>
            </w:r>
          </w:p>
        </w:tc>
        <w:tc>
          <w:tcPr>
            <w:tcW w:w="3268" w:type="dxa"/>
            <w:vAlign w:val="center"/>
          </w:tcPr>
          <w:p w:rsidR="001D64B2" w:rsidRPr="008C035E" w:rsidRDefault="001D64B2" w:rsidP="004D7169">
            <w:pPr>
              <w:pStyle w:val="aff1"/>
              <w:spacing w:before="0" w:after="0"/>
              <w:ind w:left="0" w:right="0"/>
              <w:rPr>
                <w:sz w:val="22"/>
                <w:lang w:eastAsia="en-US"/>
              </w:rPr>
            </w:pPr>
            <w:r w:rsidRPr="008C035E">
              <w:rPr>
                <w:sz w:val="22"/>
              </w:rPr>
              <w:t>Сведения о присвоении Участника рейтинга рейтинговыми агентствами</w:t>
            </w:r>
            <w:r w:rsidRPr="008C035E">
              <w:rPr>
                <w:sz w:val="22"/>
                <w:lang w:eastAsia="en-US"/>
              </w:rPr>
              <w:t xml:space="preserve"> </w:t>
            </w:r>
          </w:p>
        </w:tc>
        <w:tc>
          <w:tcPr>
            <w:tcW w:w="5060" w:type="dxa"/>
          </w:tcPr>
          <w:p w:rsidR="001D64B2" w:rsidRPr="008C035E" w:rsidRDefault="001D64B2" w:rsidP="004D7169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713" w:type="dxa"/>
          </w:tcPr>
          <w:p w:rsidR="001D64B2" w:rsidRPr="008C035E" w:rsidRDefault="001D64B2" w:rsidP="004D7169">
            <w:pPr>
              <w:ind w:firstLine="0"/>
              <w:rPr>
                <w:b/>
                <w:bCs w:val="0"/>
              </w:rPr>
            </w:pPr>
          </w:p>
        </w:tc>
      </w:tr>
      <w:tr w:rsidR="001D64B2" w:rsidRPr="008C035E" w:rsidTr="004D7169">
        <w:tc>
          <w:tcPr>
            <w:tcW w:w="709" w:type="dxa"/>
            <w:vAlign w:val="center"/>
          </w:tcPr>
          <w:p w:rsidR="001D64B2" w:rsidRPr="008C035E" w:rsidRDefault="001D64B2" w:rsidP="004D7169">
            <w:pPr>
              <w:autoSpaceDE w:val="0"/>
              <w:autoSpaceDN w:val="0"/>
              <w:adjustRightInd w:val="0"/>
              <w:ind w:firstLine="0"/>
              <w:jc w:val="center"/>
              <w:rPr>
                <w:bCs w:val="0"/>
              </w:rPr>
            </w:pPr>
            <w:r w:rsidRPr="008C035E">
              <w:rPr>
                <w:bCs w:val="0"/>
              </w:rPr>
              <w:t>2.</w:t>
            </w:r>
          </w:p>
        </w:tc>
        <w:tc>
          <w:tcPr>
            <w:tcW w:w="3268" w:type="dxa"/>
            <w:vAlign w:val="center"/>
          </w:tcPr>
          <w:p w:rsidR="001D64B2" w:rsidRPr="008C035E" w:rsidRDefault="001D64B2" w:rsidP="004D716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C035E">
              <w:rPr>
                <w:rFonts w:eastAsia="Calibri"/>
                <w:bCs w:val="0"/>
                <w:sz w:val="22"/>
                <w:lang w:eastAsia="en-US"/>
              </w:rPr>
              <w:t>Размер оплаченного уставного капитала участника на последнюю отчетную дату</w:t>
            </w:r>
          </w:p>
        </w:tc>
        <w:tc>
          <w:tcPr>
            <w:tcW w:w="5060" w:type="dxa"/>
            <w:vAlign w:val="center"/>
          </w:tcPr>
          <w:p w:rsidR="001D64B2" w:rsidRPr="008C035E" w:rsidRDefault="001D64B2" w:rsidP="004D7169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713" w:type="dxa"/>
            <w:vAlign w:val="center"/>
          </w:tcPr>
          <w:p w:rsidR="001D64B2" w:rsidRPr="008C035E" w:rsidRDefault="001D64B2" w:rsidP="004D7169">
            <w:pPr>
              <w:autoSpaceDE w:val="0"/>
              <w:autoSpaceDN w:val="0"/>
              <w:adjustRightInd w:val="0"/>
              <w:ind w:firstLine="34"/>
              <w:rPr>
                <w:bCs w:val="0"/>
              </w:rPr>
            </w:pPr>
          </w:p>
        </w:tc>
      </w:tr>
      <w:tr w:rsidR="001D64B2" w:rsidRPr="008C035E" w:rsidTr="004D7169">
        <w:tc>
          <w:tcPr>
            <w:tcW w:w="709" w:type="dxa"/>
            <w:vAlign w:val="center"/>
          </w:tcPr>
          <w:p w:rsidR="001D64B2" w:rsidRPr="008C035E" w:rsidRDefault="001D64B2" w:rsidP="004D7169">
            <w:pPr>
              <w:autoSpaceDE w:val="0"/>
              <w:autoSpaceDN w:val="0"/>
              <w:adjustRightInd w:val="0"/>
              <w:ind w:firstLine="0"/>
              <w:jc w:val="center"/>
              <w:rPr>
                <w:bCs w:val="0"/>
              </w:rPr>
            </w:pPr>
            <w:r w:rsidRPr="008C035E">
              <w:rPr>
                <w:bCs w:val="0"/>
              </w:rPr>
              <w:t>3.</w:t>
            </w:r>
          </w:p>
        </w:tc>
        <w:tc>
          <w:tcPr>
            <w:tcW w:w="3268" w:type="dxa"/>
            <w:vAlign w:val="center"/>
          </w:tcPr>
          <w:p w:rsidR="001D64B2" w:rsidRPr="008C035E" w:rsidRDefault="001D64B2" w:rsidP="004D7169">
            <w:pPr>
              <w:pStyle w:val="aff1"/>
              <w:spacing w:before="0" w:after="0"/>
              <w:ind w:left="0" w:right="0"/>
              <w:rPr>
                <w:rFonts w:eastAsia="Calibri"/>
                <w:bCs w:val="0"/>
                <w:sz w:val="22"/>
                <w:lang w:eastAsia="en-US"/>
              </w:rPr>
            </w:pPr>
            <w:r w:rsidRPr="008C035E">
              <w:rPr>
                <w:rFonts w:eastAsia="Calibri"/>
                <w:bCs w:val="0"/>
                <w:sz w:val="22"/>
                <w:lang w:eastAsia="en-US"/>
              </w:rPr>
              <w:t>Размер страховых резервов Участника на последнюю отчетную дату</w:t>
            </w:r>
          </w:p>
        </w:tc>
        <w:tc>
          <w:tcPr>
            <w:tcW w:w="5060" w:type="dxa"/>
            <w:vAlign w:val="center"/>
          </w:tcPr>
          <w:p w:rsidR="001D64B2" w:rsidRPr="008C035E" w:rsidRDefault="001D64B2" w:rsidP="004D7169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713" w:type="dxa"/>
            <w:vAlign w:val="center"/>
          </w:tcPr>
          <w:p w:rsidR="001D64B2" w:rsidRPr="008C035E" w:rsidRDefault="001D64B2" w:rsidP="004D7169">
            <w:pPr>
              <w:autoSpaceDE w:val="0"/>
              <w:autoSpaceDN w:val="0"/>
              <w:adjustRightInd w:val="0"/>
              <w:ind w:firstLine="34"/>
              <w:rPr>
                <w:bCs w:val="0"/>
              </w:rPr>
            </w:pPr>
          </w:p>
        </w:tc>
      </w:tr>
      <w:tr w:rsidR="001D64B2" w:rsidRPr="008C035E" w:rsidTr="004D7169">
        <w:tc>
          <w:tcPr>
            <w:tcW w:w="709" w:type="dxa"/>
            <w:vAlign w:val="center"/>
          </w:tcPr>
          <w:p w:rsidR="001D64B2" w:rsidRPr="008C035E" w:rsidRDefault="001D64B2" w:rsidP="004D7169">
            <w:pPr>
              <w:autoSpaceDE w:val="0"/>
              <w:autoSpaceDN w:val="0"/>
              <w:adjustRightInd w:val="0"/>
              <w:ind w:firstLine="0"/>
              <w:jc w:val="center"/>
              <w:rPr>
                <w:bCs w:val="0"/>
              </w:rPr>
            </w:pPr>
            <w:r w:rsidRPr="008C035E">
              <w:rPr>
                <w:bCs w:val="0"/>
              </w:rPr>
              <w:t>4.</w:t>
            </w:r>
          </w:p>
        </w:tc>
        <w:tc>
          <w:tcPr>
            <w:tcW w:w="3268" w:type="dxa"/>
            <w:vAlign w:val="center"/>
          </w:tcPr>
          <w:p w:rsidR="001D64B2" w:rsidRPr="008C035E" w:rsidRDefault="001D64B2" w:rsidP="004D7169">
            <w:pPr>
              <w:pStyle w:val="aff1"/>
              <w:spacing w:before="0" w:after="0"/>
              <w:ind w:left="0" w:right="0"/>
              <w:rPr>
                <w:rFonts w:eastAsia="Calibri"/>
                <w:bCs w:val="0"/>
                <w:sz w:val="22"/>
                <w:lang w:eastAsia="en-US"/>
              </w:rPr>
            </w:pPr>
            <w:r w:rsidRPr="008C035E">
              <w:rPr>
                <w:rFonts w:eastAsia="Calibri"/>
                <w:bCs w:val="0"/>
                <w:sz w:val="22"/>
                <w:lang w:eastAsia="en-US"/>
              </w:rPr>
              <w:t xml:space="preserve">Размер чистой прибыли </w:t>
            </w:r>
            <w:r w:rsidRPr="008C035E">
              <w:rPr>
                <w:rFonts w:eastAsia="Calibri"/>
                <w:sz w:val="22"/>
                <w:lang w:eastAsia="en-US"/>
              </w:rPr>
              <w:t>за 2016, 2017 и 9 мес. 2018 гг.</w:t>
            </w:r>
          </w:p>
        </w:tc>
        <w:tc>
          <w:tcPr>
            <w:tcW w:w="5060" w:type="dxa"/>
            <w:vAlign w:val="center"/>
          </w:tcPr>
          <w:p w:rsidR="001D64B2" w:rsidRPr="008C035E" w:rsidRDefault="001D64B2" w:rsidP="004D7169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713" w:type="dxa"/>
            <w:vAlign w:val="center"/>
          </w:tcPr>
          <w:p w:rsidR="001D64B2" w:rsidRPr="008C035E" w:rsidRDefault="001D64B2" w:rsidP="004D7169">
            <w:pPr>
              <w:autoSpaceDE w:val="0"/>
              <w:autoSpaceDN w:val="0"/>
              <w:adjustRightInd w:val="0"/>
              <w:ind w:firstLine="34"/>
              <w:rPr>
                <w:bCs w:val="0"/>
              </w:rPr>
            </w:pPr>
          </w:p>
        </w:tc>
      </w:tr>
      <w:tr w:rsidR="001D64B2" w:rsidRPr="008C035E" w:rsidTr="004D7169">
        <w:tc>
          <w:tcPr>
            <w:tcW w:w="709" w:type="dxa"/>
            <w:vAlign w:val="center"/>
          </w:tcPr>
          <w:p w:rsidR="001D64B2" w:rsidRPr="008C035E" w:rsidRDefault="001D64B2" w:rsidP="004D7169">
            <w:pPr>
              <w:autoSpaceDE w:val="0"/>
              <w:autoSpaceDN w:val="0"/>
              <w:adjustRightInd w:val="0"/>
              <w:ind w:firstLine="0"/>
              <w:jc w:val="center"/>
              <w:rPr>
                <w:bCs w:val="0"/>
              </w:rPr>
            </w:pPr>
            <w:r w:rsidRPr="008C035E">
              <w:rPr>
                <w:bCs w:val="0"/>
              </w:rPr>
              <w:t>5.</w:t>
            </w:r>
          </w:p>
        </w:tc>
        <w:tc>
          <w:tcPr>
            <w:tcW w:w="3268" w:type="dxa"/>
            <w:vAlign w:val="center"/>
          </w:tcPr>
          <w:p w:rsidR="001D64B2" w:rsidRPr="008C035E" w:rsidRDefault="001D64B2" w:rsidP="004D7169">
            <w:pPr>
              <w:pStyle w:val="aff1"/>
              <w:spacing w:before="0" w:after="0"/>
              <w:ind w:left="0" w:right="0"/>
              <w:rPr>
                <w:rFonts w:eastAsia="Calibri"/>
                <w:bCs w:val="0"/>
                <w:sz w:val="22"/>
                <w:lang w:eastAsia="en-US"/>
              </w:rPr>
            </w:pPr>
            <w:r w:rsidRPr="008C035E">
              <w:rPr>
                <w:rFonts w:eastAsia="Calibri"/>
                <w:bCs w:val="0"/>
                <w:sz w:val="22"/>
                <w:lang w:eastAsia="en-US"/>
              </w:rPr>
              <w:t>Размер страховых премий по договорам добровольного страхования ответственности за причинение вреда третьим лицам с юридическими лицами за период 2016, 2017, 9 мес. 2018 гг.</w:t>
            </w:r>
          </w:p>
        </w:tc>
        <w:tc>
          <w:tcPr>
            <w:tcW w:w="5060" w:type="dxa"/>
            <w:vAlign w:val="center"/>
          </w:tcPr>
          <w:p w:rsidR="001D64B2" w:rsidRPr="008C035E" w:rsidRDefault="001D64B2" w:rsidP="004D7169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713" w:type="dxa"/>
            <w:vAlign w:val="center"/>
          </w:tcPr>
          <w:p w:rsidR="001D64B2" w:rsidRPr="008C035E" w:rsidRDefault="001D64B2" w:rsidP="004D7169">
            <w:pPr>
              <w:autoSpaceDE w:val="0"/>
              <w:autoSpaceDN w:val="0"/>
              <w:adjustRightInd w:val="0"/>
              <w:ind w:firstLine="34"/>
              <w:rPr>
                <w:bCs w:val="0"/>
              </w:rPr>
            </w:pPr>
          </w:p>
        </w:tc>
      </w:tr>
      <w:tr w:rsidR="001D64B2" w:rsidRPr="008C035E" w:rsidTr="004D7169">
        <w:tc>
          <w:tcPr>
            <w:tcW w:w="709" w:type="dxa"/>
            <w:vAlign w:val="center"/>
          </w:tcPr>
          <w:p w:rsidR="001D64B2" w:rsidRPr="008C035E" w:rsidRDefault="001D64B2" w:rsidP="004D7169">
            <w:pPr>
              <w:autoSpaceDE w:val="0"/>
              <w:autoSpaceDN w:val="0"/>
              <w:adjustRightInd w:val="0"/>
              <w:ind w:firstLine="0"/>
              <w:jc w:val="center"/>
              <w:rPr>
                <w:bCs w:val="0"/>
              </w:rPr>
            </w:pPr>
            <w:r w:rsidRPr="008C035E">
              <w:rPr>
                <w:bCs w:val="0"/>
              </w:rPr>
              <w:t>6.</w:t>
            </w:r>
          </w:p>
        </w:tc>
        <w:tc>
          <w:tcPr>
            <w:tcW w:w="3268" w:type="dxa"/>
            <w:vAlign w:val="center"/>
          </w:tcPr>
          <w:p w:rsidR="001D64B2" w:rsidRPr="008C035E" w:rsidRDefault="001D64B2" w:rsidP="004D7169">
            <w:pPr>
              <w:pStyle w:val="aff1"/>
              <w:spacing w:before="0" w:after="0"/>
              <w:ind w:left="0" w:right="0"/>
              <w:rPr>
                <w:rFonts w:eastAsia="Calibri"/>
                <w:bCs w:val="0"/>
                <w:sz w:val="22"/>
                <w:lang w:eastAsia="en-US"/>
              </w:rPr>
            </w:pPr>
            <w:r w:rsidRPr="008C035E">
              <w:rPr>
                <w:rFonts w:eastAsia="Calibri"/>
                <w:bCs w:val="0"/>
                <w:sz w:val="22"/>
                <w:lang w:eastAsia="en-US"/>
              </w:rPr>
              <w:t>Размер страховых выплат по договорам добровольного страхования ответственности за причинение вреда третьим лицам с юридическими лицами за период 2016, 2017, 9 мес. 2018 гг.</w:t>
            </w:r>
          </w:p>
        </w:tc>
        <w:tc>
          <w:tcPr>
            <w:tcW w:w="5060" w:type="dxa"/>
            <w:vAlign w:val="center"/>
          </w:tcPr>
          <w:p w:rsidR="001D64B2" w:rsidRPr="008C035E" w:rsidRDefault="001D64B2" w:rsidP="004D7169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713" w:type="dxa"/>
            <w:vAlign w:val="center"/>
          </w:tcPr>
          <w:p w:rsidR="001D64B2" w:rsidRPr="008C035E" w:rsidRDefault="001D64B2" w:rsidP="004D7169">
            <w:pPr>
              <w:autoSpaceDE w:val="0"/>
              <w:autoSpaceDN w:val="0"/>
              <w:adjustRightInd w:val="0"/>
              <w:ind w:firstLine="34"/>
              <w:rPr>
                <w:bCs w:val="0"/>
              </w:rPr>
            </w:pPr>
          </w:p>
        </w:tc>
      </w:tr>
    </w:tbl>
    <w:p w:rsidR="001D64B2" w:rsidRPr="008C035E" w:rsidRDefault="001D64B2" w:rsidP="001D64B2">
      <w:pPr>
        <w:ind w:firstLine="0"/>
        <w:jc w:val="center"/>
        <w:rPr>
          <w:b/>
        </w:rPr>
      </w:pPr>
    </w:p>
    <w:p w:rsidR="001D64B2" w:rsidRPr="008C035E" w:rsidRDefault="001D64B2" w:rsidP="001D64B2">
      <w:pPr>
        <w:spacing w:line="240" w:lineRule="auto"/>
        <w:rPr>
          <w:b/>
        </w:rPr>
      </w:pPr>
    </w:p>
    <w:p w:rsidR="001D64B2" w:rsidRPr="008C035E" w:rsidRDefault="001D64B2" w:rsidP="001D64B2">
      <w:pPr>
        <w:spacing w:line="240" w:lineRule="auto"/>
        <w:rPr>
          <w:sz w:val="24"/>
          <w:szCs w:val="24"/>
        </w:rPr>
      </w:pPr>
      <w:r w:rsidRPr="008C035E">
        <w:rPr>
          <w:sz w:val="24"/>
          <w:szCs w:val="24"/>
        </w:rPr>
        <w:t>____________________________________</w:t>
      </w:r>
    </w:p>
    <w:p w:rsidR="001D64B2" w:rsidRPr="008C035E" w:rsidRDefault="001D64B2" w:rsidP="001D64B2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8C035E">
        <w:rPr>
          <w:sz w:val="24"/>
          <w:szCs w:val="24"/>
          <w:vertAlign w:val="superscript"/>
        </w:rPr>
        <w:t>(подпись, М.П.)</w:t>
      </w:r>
    </w:p>
    <w:p w:rsidR="001D64B2" w:rsidRPr="008C035E" w:rsidRDefault="001D64B2" w:rsidP="001D64B2">
      <w:pPr>
        <w:spacing w:line="240" w:lineRule="auto"/>
        <w:rPr>
          <w:sz w:val="24"/>
          <w:szCs w:val="24"/>
        </w:rPr>
      </w:pPr>
      <w:r w:rsidRPr="008C035E">
        <w:rPr>
          <w:sz w:val="24"/>
          <w:szCs w:val="24"/>
        </w:rPr>
        <w:t>____________________________________</w:t>
      </w:r>
    </w:p>
    <w:p w:rsidR="001D64B2" w:rsidRPr="008C035E" w:rsidRDefault="001D64B2" w:rsidP="001D64B2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8C035E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1D64B2" w:rsidRPr="008C035E" w:rsidRDefault="001D64B2" w:rsidP="001D64B2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8C035E">
        <w:rPr>
          <w:b/>
          <w:color w:val="000000"/>
          <w:spacing w:val="36"/>
          <w:sz w:val="24"/>
          <w:szCs w:val="24"/>
        </w:rPr>
        <w:t>конец формы</w:t>
      </w:r>
    </w:p>
    <w:p w:rsidR="001D64B2" w:rsidRPr="008C035E" w:rsidRDefault="001D64B2" w:rsidP="001D64B2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</w:p>
    <w:p w:rsidR="001D64B2" w:rsidRPr="008C035E" w:rsidRDefault="001D64B2" w:rsidP="001D64B2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8C035E">
        <w:rPr>
          <w:b/>
          <w:szCs w:val="24"/>
        </w:rPr>
        <w:br w:type="page"/>
      </w:r>
    </w:p>
    <w:p w:rsidR="001D64B2" w:rsidRPr="008C035E" w:rsidRDefault="001D64B2" w:rsidP="001D64B2">
      <w:pPr>
        <w:pStyle w:val="3"/>
        <w:rPr>
          <w:szCs w:val="24"/>
        </w:rPr>
      </w:pPr>
      <w:bookmarkStart w:id="1074" w:name="_Toc531954097"/>
      <w:bookmarkStart w:id="1075" w:name="_Toc535947086"/>
      <w:bookmarkStart w:id="1076" w:name="_Toc347172"/>
      <w:r w:rsidRPr="008C035E">
        <w:rPr>
          <w:szCs w:val="24"/>
        </w:rPr>
        <w:lastRenderedPageBreak/>
        <w:t>Инструкции по заполнению</w:t>
      </w:r>
      <w:bookmarkEnd w:id="1074"/>
      <w:bookmarkEnd w:id="1075"/>
      <w:bookmarkEnd w:id="1076"/>
    </w:p>
    <w:p w:rsidR="001D64B2" w:rsidRPr="008C035E" w:rsidRDefault="001D64B2" w:rsidP="001D64B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C035E">
        <w:rPr>
          <w:sz w:val="24"/>
          <w:szCs w:val="24"/>
        </w:rPr>
        <w:t xml:space="preserve">Участник приводит номер и дату письма о подаче оферты, приложением к которому является данная справка (подраздел </w:t>
      </w:r>
      <w:r w:rsidRPr="008C035E">
        <w:rPr>
          <w:sz w:val="24"/>
          <w:szCs w:val="24"/>
        </w:rPr>
        <w:fldChar w:fldCharType="begin"/>
      </w:r>
      <w:r w:rsidRPr="008C035E">
        <w:rPr>
          <w:sz w:val="24"/>
          <w:szCs w:val="24"/>
        </w:rPr>
        <w:instrText xml:space="preserve"> REF _Ref55336310 \r \h </w:instrText>
      </w:r>
      <w:r>
        <w:rPr>
          <w:sz w:val="24"/>
          <w:szCs w:val="24"/>
        </w:rPr>
        <w:instrText xml:space="preserve"> \* MERGEFORMAT </w:instrText>
      </w:r>
      <w:r w:rsidRPr="008C035E">
        <w:rPr>
          <w:sz w:val="24"/>
          <w:szCs w:val="24"/>
        </w:rPr>
      </w:r>
      <w:r w:rsidRPr="008C035E">
        <w:rPr>
          <w:sz w:val="24"/>
          <w:szCs w:val="24"/>
        </w:rPr>
        <w:fldChar w:fldCharType="separate"/>
      </w:r>
      <w:r w:rsidR="006A3028">
        <w:rPr>
          <w:sz w:val="24"/>
          <w:szCs w:val="24"/>
        </w:rPr>
        <w:t>5.1</w:t>
      </w:r>
      <w:r w:rsidRPr="008C035E">
        <w:rPr>
          <w:sz w:val="24"/>
          <w:szCs w:val="24"/>
        </w:rPr>
        <w:fldChar w:fldCharType="end"/>
      </w:r>
      <w:r w:rsidRPr="008C035E">
        <w:rPr>
          <w:sz w:val="24"/>
          <w:szCs w:val="24"/>
        </w:rPr>
        <w:t>).</w:t>
      </w:r>
    </w:p>
    <w:p w:rsidR="001D64B2" w:rsidRPr="008C035E" w:rsidRDefault="001D64B2" w:rsidP="001D64B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C035E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8C035E">
        <w:rPr>
          <w:sz w:val="24"/>
          <w:szCs w:val="24"/>
        </w:rPr>
        <w:t>т.ч</w:t>
      </w:r>
      <w:proofErr w:type="spellEnd"/>
      <w:r w:rsidRPr="008C035E">
        <w:rPr>
          <w:sz w:val="24"/>
          <w:szCs w:val="24"/>
        </w:rPr>
        <w:t>. организационно-правовую форму) и свой адрес.</w:t>
      </w:r>
    </w:p>
    <w:p w:rsidR="001D64B2" w:rsidRPr="008C035E" w:rsidRDefault="001D64B2" w:rsidP="001D64B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C035E">
        <w:rPr>
          <w:sz w:val="24"/>
          <w:szCs w:val="24"/>
        </w:rPr>
        <w:t>Участник указывает сведения об опыте предоставления услуг по страхованию согласно представленным формам.</w:t>
      </w:r>
    </w:p>
    <w:p w:rsidR="001D64B2" w:rsidRPr="008C035E" w:rsidRDefault="001D64B2" w:rsidP="001D64B2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8C035E">
        <w:rPr>
          <w:sz w:val="24"/>
          <w:szCs w:val="24"/>
        </w:rPr>
        <w:t xml:space="preserve">Участник при наличии предоставляет информацию о своем членстве в профессиональном объединении страховщиков (в </w:t>
      </w:r>
      <w:proofErr w:type="spellStart"/>
      <w:r w:rsidRPr="008C035E">
        <w:rPr>
          <w:sz w:val="24"/>
          <w:szCs w:val="24"/>
        </w:rPr>
        <w:t>т.ч</w:t>
      </w:r>
      <w:proofErr w:type="spellEnd"/>
      <w:r w:rsidRPr="008C035E">
        <w:rPr>
          <w:sz w:val="24"/>
          <w:szCs w:val="24"/>
        </w:rPr>
        <w:t xml:space="preserve">. наименование проф. объединения, дату вступления). </w:t>
      </w:r>
    </w:p>
    <w:p w:rsidR="001D64B2" w:rsidRPr="008C035E" w:rsidRDefault="001D64B2" w:rsidP="001D64B2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8C035E">
        <w:rPr>
          <w:sz w:val="24"/>
          <w:szCs w:val="24"/>
        </w:rPr>
        <w:t>Участник по своему усмотрению также вправе приложить к справке иные документы, которые, по его мнению, позволят более полно и точно оценить его опыт и квалификацию по предмету запроса предложений.</w:t>
      </w:r>
    </w:p>
    <w:p w:rsidR="001D64B2" w:rsidRPr="008C035E" w:rsidRDefault="001D64B2" w:rsidP="001D64B2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8C035E">
        <w:rPr>
          <w:sz w:val="24"/>
          <w:szCs w:val="24"/>
        </w:rPr>
        <w:t>В случае отсутствия каких-либо данных или неприменимости вопроса к Участнику в соответствующих графах таблиц следует указать слова «нет данных» или «неприменимо» соответственно.</w:t>
      </w:r>
    </w:p>
    <w:p w:rsidR="001D64B2" w:rsidRPr="008C035E" w:rsidRDefault="001D64B2" w:rsidP="001D64B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C035E">
        <w:rPr>
          <w:sz w:val="24"/>
          <w:szCs w:val="24"/>
        </w:rPr>
        <w:t>Документ скрепляется подписью и печатью Участника.</w:t>
      </w:r>
    </w:p>
    <w:p w:rsidR="001D64B2" w:rsidRPr="008C035E" w:rsidRDefault="001D64B2" w:rsidP="001D64B2"/>
    <w:p w:rsidR="001D64B2" w:rsidRPr="008C035E" w:rsidRDefault="001D64B2" w:rsidP="001D64B2">
      <w:pPr>
        <w:sectPr w:rsidR="001D64B2" w:rsidRPr="008C035E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077" w:name="_Ref535945448"/>
      <w:bookmarkStart w:id="1078" w:name="_Toc347173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1D64B2">
        <w:rPr>
          <w:color w:val="000000"/>
        </w:rPr>
        <w:t>5</w:t>
      </w:r>
      <w:r w:rsidRPr="00F647F7">
        <w:rPr>
          <w:color w:val="000000"/>
        </w:rPr>
        <w:t>)</w:t>
      </w:r>
      <w:bookmarkEnd w:id="1047"/>
      <w:bookmarkEnd w:id="1048"/>
      <w:bookmarkEnd w:id="1065"/>
      <w:bookmarkEnd w:id="1066"/>
      <w:bookmarkEnd w:id="1067"/>
      <w:bookmarkEnd w:id="1068"/>
      <w:bookmarkEnd w:id="1069"/>
      <w:bookmarkEnd w:id="1072"/>
      <w:bookmarkEnd w:id="1073"/>
      <w:bookmarkEnd w:id="1077"/>
      <w:bookmarkEnd w:id="1078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79" w:name="_Toc439170685"/>
      <w:bookmarkStart w:id="1080" w:name="_Toc439172787"/>
      <w:bookmarkStart w:id="1081" w:name="_Toc439173231"/>
      <w:bookmarkStart w:id="1082" w:name="_Toc439238227"/>
      <w:bookmarkStart w:id="1083" w:name="_Toc439252775"/>
      <w:bookmarkStart w:id="1084" w:name="_Toc439323749"/>
      <w:bookmarkStart w:id="1085" w:name="_Toc440361386"/>
      <w:bookmarkStart w:id="1086" w:name="_Toc440376141"/>
      <w:bookmarkStart w:id="1087" w:name="_Toc440376268"/>
      <w:bookmarkStart w:id="1088" w:name="_Toc440382526"/>
      <w:bookmarkStart w:id="1089" w:name="_Toc440447196"/>
      <w:bookmarkStart w:id="1090" w:name="_Toc440632357"/>
      <w:bookmarkStart w:id="1091" w:name="_Toc440875129"/>
      <w:bookmarkStart w:id="1092" w:name="_Toc441131116"/>
      <w:bookmarkStart w:id="1093" w:name="_Toc465774639"/>
      <w:bookmarkStart w:id="1094" w:name="_Toc465848868"/>
      <w:bookmarkStart w:id="1095" w:name="_Toc468875371"/>
      <w:bookmarkStart w:id="1096" w:name="_Toc469488423"/>
      <w:bookmarkStart w:id="1097" w:name="_Toc471894945"/>
      <w:bookmarkStart w:id="1098" w:name="_Toc498590370"/>
      <w:bookmarkStart w:id="1099" w:name="_Toc535947088"/>
      <w:bookmarkStart w:id="1100" w:name="_Toc347174"/>
      <w:bookmarkStart w:id="1101" w:name="_Toc157248186"/>
      <w:bookmarkStart w:id="1102" w:name="_Toc157496555"/>
      <w:bookmarkStart w:id="1103" w:name="_Toc158206094"/>
      <w:bookmarkStart w:id="1104" w:name="_Toc164057779"/>
      <w:bookmarkStart w:id="1105" w:name="_Toc164137129"/>
      <w:bookmarkStart w:id="1106" w:name="_Toc164161289"/>
      <w:bookmarkStart w:id="1107" w:name="_Toc165173860"/>
      <w:r w:rsidRPr="009F5821">
        <w:rPr>
          <w:szCs w:val="24"/>
        </w:rPr>
        <w:t>Форма Протокола разногласий к проекту Договора</w:t>
      </w:r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r w:rsidRPr="009F5821">
        <w:rPr>
          <w:szCs w:val="24"/>
        </w:rPr>
        <w:t xml:space="preserve"> </w:t>
      </w:r>
      <w:bookmarkEnd w:id="1101"/>
      <w:bookmarkEnd w:id="1102"/>
      <w:bookmarkEnd w:id="1103"/>
      <w:bookmarkEnd w:id="1104"/>
      <w:bookmarkEnd w:id="1105"/>
      <w:bookmarkEnd w:id="1106"/>
      <w:bookmarkEnd w:id="110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1D64B2">
        <w:rPr>
          <w:color w:val="000000"/>
          <w:sz w:val="24"/>
          <w:szCs w:val="24"/>
        </w:rPr>
        <w:t>5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</w:t>
      </w:r>
      <w:proofErr w:type="gramStart"/>
      <w:r w:rsidRPr="00F647F7">
        <w:rPr>
          <w:color w:val="000000"/>
          <w:sz w:val="24"/>
          <w:szCs w:val="24"/>
        </w:rPr>
        <w:t>_»_</w:t>
      </w:r>
      <w:proofErr w:type="gramEnd"/>
      <w:r w:rsidRPr="00F647F7">
        <w:rPr>
          <w:color w:val="000000"/>
          <w:sz w:val="24"/>
          <w:szCs w:val="24"/>
        </w:rPr>
        <w:t>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6A3028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A50C6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A50C6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A50C6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6A3028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A50C6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A50C6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A50C6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08" w:name="_Toc439170686"/>
      <w:bookmarkStart w:id="1109" w:name="_Toc439172788"/>
      <w:bookmarkStart w:id="1110" w:name="_Toc439173232"/>
      <w:bookmarkStart w:id="1111" w:name="_Toc439238228"/>
      <w:bookmarkStart w:id="1112" w:name="_Toc439252776"/>
      <w:bookmarkStart w:id="1113" w:name="_Toc439323750"/>
      <w:bookmarkStart w:id="1114" w:name="_Toc440361387"/>
      <w:bookmarkStart w:id="1115" w:name="_Toc440376142"/>
      <w:bookmarkStart w:id="1116" w:name="_Toc440376269"/>
      <w:bookmarkStart w:id="1117" w:name="_Toc440382527"/>
      <w:bookmarkStart w:id="1118" w:name="_Toc440447197"/>
      <w:bookmarkStart w:id="1119" w:name="_Toc440632358"/>
      <w:bookmarkStart w:id="1120" w:name="_Toc440875130"/>
      <w:bookmarkStart w:id="1121" w:name="_Toc441131117"/>
      <w:bookmarkStart w:id="1122" w:name="_Toc465774640"/>
      <w:bookmarkStart w:id="1123" w:name="_Toc465848869"/>
      <w:bookmarkStart w:id="1124" w:name="_Toc468875372"/>
      <w:bookmarkStart w:id="1125" w:name="_Toc469488424"/>
      <w:bookmarkStart w:id="1126" w:name="_Toc471894946"/>
      <w:bookmarkStart w:id="1127" w:name="_Toc498590371"/>
      <w:bookmarkStart w:id="1128" w:name="_Toc535947089"/>
      <w:bookmarkStart w:id="1129" w:name="_Toc347175"/>
      <w:r w:rsidRPr="009F5821">
        <w:rPr>
          <w:szCs w:val="24"/>
        </w:rPr>
        <w:t>Инструкции по заполнению</w:t>
      </w:r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6A3028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6A3028">
        <w:rPr>
          <w:sz w:val="24"/>
          <w:szCs w:val="24"/>
        </w:rPr>
        <w:t>2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</w:t>
      </w:r>
      <w:proofErr w:type="gramStart"/>
      <w:r w:rsidRPr="00F647F7">
        <w:rPr>
          <w:sz w:val="24"/>
          <w:szCs w:val="24"/>
        </w:rPr>
        <w:t xml:space="preserve">пунктом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6A3028">
        <w:rPr>
          <w:sz w:val="24"/>
          <w:szCs w:val="24"/>
        </w:rPr>
        <w:t xml:space="preserve"> 1.2.5</w:t>
      </w:r>
      <w:proofErr w:type="gramEnd"/>
      <w:r w:rsidR="006A3028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30" w:name="_Ref55335823"/>
      <w:bookmarkStart w:id="1131" w:name="_Ref55336359"/>
      <w:bookmarkStart w:id="1132" w:name="_Toc57314675"/>
      <w:bookmarkStart w:id="1133" w:name="_Toc69728989"/>
      <w:bookmarkStart w:id="1134" w:name="_Toc98253939"/>
      <w:bookmarkStart w:id="1135" w:name="_Toc165173865"/>
      <w:bookmarkStart w:id="1136" w:name="_Toc423423672"/>
      <w:bookmarkStart w:id="1137" w:name="_Toc347176"/>
      <w:bookmarkEnd w:id="939"/>
      <w:r w:rsidRPr="00F647F7">
        <w:lastRenderedPageBreak/>
        <w:t xml:space="preserve">Анкета (форма </w:t>
      </w:r>
      <w:r w:rsidR="001D64B2">
        <w:t>6</w:t>
      </w:r>
      <w:r w:rsidRPr="00F647F7">
        <w:t>)</w:t>
      </w:r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</w:p>
    <w:p w:rsidR="004F4D80" w:rsidRPr="009F5821" w:rsidRDefault="004F4D80" w:rsidP="004F4D80">
      <w:pPr>
        <w:pStyle w:val="3"/>
        <w:rPr>
          <w:szCs w:val="24"/>
        </w:rPr>
      </w:pPr>
      <w:bookmarkStart w:id="1138" w:name="_Toc98253940"/>
      <w:bookmarkStart w:id="1139" w:name="_Toc157248192"/>
      <w:bookmarkStart w:id="1140" w:name="_Toc157496561"/>
      <w:bookmarkStart w:id="1141" w:name="_Toc158206100"/>
      <w:bookmarkStart w:id="1142" w:name="_Toc164057785"/>
      <w:bookmarkStart w:id="1143" w:name="_Toc164137135"/>
      <w:bookmarkStart w:id="1144" w:name="_Toc164161295"/>
      <w:bookmarkStart w:id="1145" w:name="_Toc165173866"/>
      <w:bookmarkStart w:id="1146" w:name="_Toc439170688"/>
      <w:bookmarkStart w:id="1147" w:name="_Toc439172790"/>
      <w:bookmarkStart w:id="1148" w:name="_Toc439173234"/>
      <w:bookmarkStart w:id="1149" w:name="_Toc439238230"/>
      <w:bookmarkStart w:id="1150" w:name="_Toc439252778"/>
      <w:bookmarkStart w:id="1151" w:name="_Ref440272119"/>
      <w:bookmarkStart w:id="1152" w:name="_Toc440361389"/>
      <w:bookmarkStart w:id="1153" w:name="_Ref444170274"/>
      <w:bookmarkStart w:id="1154" w:name="_Toc465774642"/>
      <w:bookmarkStart w:id="1155" w:name="_Toc465848871"/>
      <w:bookmarkStart w:id="1156" w:name="_Toc471894948"/>
      <w:bookmarkStart w:id="1157" w:name="_Toc498590373"/>
      <w:bookmarkStart w:id="1158" w:name="_Ref535945818"/>
      <w:bookmarkStart w:id="1159" w:name="_Toc347177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1D64B2">
        <w:rPr>
          <w:sz w:val="24"/>
          <w:szCs w:val="24"/>
        </w:rPr>
        <w:t>6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о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7A50C6">
      <w:pPr>
        <w:numPr>
          <w:ilvl w:val="0"/>
          <w:numId w:val="66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55F54" w:rsidRDefault="00A4425C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4425C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4425C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4425C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A4425C">
              <w:rPr>
                <w:szCs w:val="24"/>
              </w:rPr>
              <w:t>Россети</w:t>
            </w:r>
            <w:proofErr w:type="spellEnd"/>
            <w:r w:rsidRPr="00A4425C">
              <w:rPr>
                <w:szCs w:val="24"/>
              </w:rPr>
              <w:t>» (при наличии, указать сумму и наименование компании)</w:t>
            </w:r>
            <w:r w:rsidRPr="00A4425C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4425C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55F54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7A50C6">
      <w:pPr>
        <w:numPr>
          <w:ilvl w:val="0"/>
          <w:numId w:val="66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A50C6">
            <w:pPr>
              <w:numPr>
                <w:ilvl w:val="0"/>
                <w:numId w:val="66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A50C6">
            <w:pPr>
              <w:pStyle w:val="affffff0"/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</w:t>
            </w:r>
            <w:proofErr w:type="gramStart"/>
            <w:r w:rsidRPr="005A2CAE">
              <w:rPr>
                <w:szCs w:val="24"/>
              </w:rPr>
              <w:t>%  (</w:t>
            </w:r>
            <w:proofErr w:type="gramEnd"/>
            <w:r w:rsidRPr="005A2CAE">
              <w:rPr>
                <w:szCs w:val="24"/>
              </w:rPr>
              <w:t>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160" w:name="_Toc439170689"/>
            <w:bookmarkStart w:id="1161" w:name="_Toc439172791"/>
            <w:bookmarkStart w:id="1162" w:name="_Toc439173235"/>
            <w:bookmarkStart w:id="1163" w:name="_Toc439238231"/>
            <w:bookmarkStart w:id="1164" w:name="_Toc439252779"/>
            <w:bookmarkStart w:id="1165" w:name="_Ref440272147"/>
            <w:bookmarkStart w:id="1166" w:name="_Toc440361390"/>
            <w:bookmarkStart w:id="1167" w:name="_Ref444170284"/>
            <w:bookmarkStart w:id="1168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ED7814">
              <w:rPr>
                <w:i/>
                <w:sz w:val="20"/>
                <w:szCs w:val="20"/>
              </w:rPr>
              <w:t>микропредприятие</w:t>
            </w:r>
            <w:proofErr w:type="spellEnd"/>
            <w:r w:rsidRPr="00ED7814">
              <w:rPr>
                <w:i/>
                <w:sz w:val="20"/>
                <w:szCs w:val="20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(фамилия, имя, отчество подписавшего,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169" w:name="_Ref491179060"/>
      <w:bookmarkStart w:id="1170" w:name="_Toc347178"/>
      <w:r w:rsidRPr="009F5821">
        <w:rPr>
          <w:szCs w:val="24"/>
        </w:rPr>
        <w:lastRenderedPageBreak/>
        <w:t xml:space="preserve">Форма </w:t>
      </w:r>
      <w:bookmarkEnd w:id="1160"/>
      <w:bookmarkEnd w:id="1161"/>
      <w:bookmarkEnd w:id="1162"/>
      <w:bookmarkEnd w:id="1163"/>
      <w:r w:rsidR="00FB00C0" w:rsidRPr="009F5821">
        <w:rPr>
          <w:szCs w:val="24"/>
        </w:rPr>
        <w:t>Декларации о соответствии Участника/</w:t>
      </w:r>
      <w:r w:rsidR="005C576B" w:rsidRPr="009F5821">
        <w:rPr>
          <w:szCs w:val="24"/>
        </w:rPr>
        <w:t xml:space="preserve"> 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1D64B2">
        <w:rPr>
          <w:szCs w:val="24"/>
        </w:rPr>
        <w:t>6</w:t>
      </w:r>
      <w:r w:rsidR="00FB00C0" w:rsidRPr="009F5821">
        <w:rPr>
          <w:szCs w:val="24"/>
        </w:rPr>
        <w:t>.1)</w:t>
      </w:r>
      <w:bookmarkEnd w:id="1164"/>
      <w:bookmarkEnd w:id="1165"/>
      <w:bookmarkEnd w:id="1166"/>
      <w:bookmarkEnd w:id="1167"/>
      <w:bookmarkEnd w:id="1168"/>
      <w:bookmarkEnd w:id="1169"/>
      <w:bookmarkEnd w:id="1170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1D64B2">
        <w:rPr>
          <w:sz w:val="24"/>
          <w:szCs w:val="24"/>
        </w:rPr>
        <w:t>6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</w:t>
      </w:r>
      <w:proofErr w:type="gramStart"/>
      <w:r w:rsidRPr="009F5821">
        <w:rPr>
          <w:sz w:val="24"/>
          <w:szCs w:val="24"/>
        </w:rPr>
        <w:t>_»_</w:t>
      </w:r>
      <w:proofErr w:type="gramEnd"/>
      <w:r w:rsidRPr="009F5821">
        <w:rPr>
          <w:sz w:val="24"/>
          <w:szCs w:val="24"/>
        </w:rPr>
        <w:t>____________ г.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5C576B" w:rsidRPr="00B618BA">
        <w:rPr>
          <w:b/>
          <w:sz w:val="26"/>
          <w:szCs w:val="26"/>
        </w:rPr>
        <w:t xml:space="preserve"> 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171" w:name="_Toc439170690"/>
      <w:bookmarkStart w:id="1172" w:name="_Toc439172792"/>
      <w:bookmarkStart w:id="1173" w:name="_Toc439173236"/>
      <w:bookmarkStart w:id="1174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>ИНН/</w:t>
      </w:r>
      <w:proofErr w:type="gramStart"/>
      <w:r>
        <w:rPr>
          <w:sz w:val="24"/>
          <w:szCs w:val="24"/>
        </w:rPr>
        <w:t xml:space="preserve">КПП: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3. </w:t>
      </w:r>
      <w:proofErr w:type="gramStart"/>
      <w:r>
        <w:rPr>
          <w:sz w:val="24"/>
          <w:szCs w:val="24"/>
        </w:rPr>
        <w:t xml:space="preserve">ОГРН: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№ п/п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7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указывается количество </w:t>
            </w:r>
            <w:proofErr w:type="gramStart"/>
            <w:r w:rsidRPr="00154BCB">
              <w:t>человек</w:t>
            </w:r>
            <w:r w:rsidRPr="00154BCB">
              <w:br/>
              <w:t>(</w:t>
            </w:r>
            <w:proofErr w:type="gramEnd"/>
            <w:r w:rsidRPr="00154BCB">
              <w:t>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указывается в млн. </w:t>
            </w:r>
            <w:proofErr w:type="gramStart"/>
            <w:r w:rsidRPr="00154BCB">
              <w:t>рублей</w:t>
            </w:r>
            <w:r w:rsidRPr="00154BCB">
              <w:br/>
              <w:t>(</w:t>
            </w:r>
            <w:proofErr w:type="gramEnd"/>
            <w:r w:rsidRPr="00154BCB">
              <w:t>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</w:t>
            </w:r>
            <w:proofErr w:type="gramStart"/>
            <w:r w:rsidRPr="00154BCB">
              <w:t>)</w:t>
            </w:r>
            <w:r w:rsidRPr="00154BCB">
              <w:br/>
              <w:t>(</w:t>
            </w:r>
            <w:proofErr w:type="gramEnd"/>
            <w:r w:rsidRPr="00154BCB">
              <w:t xml:space="preserve">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8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9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</w:t>
            </w:r>
            <w:proofErr w:type="gramStart"/>
            <w:r w:rsidRPr="00154BCB">
              <w:t>)</w:t>
            </w:r>
            <w:r w:rsidRPr="00154BCB">
              <w:br/>
              <w:t>(</w:t>
            </w:r>
            <w:proofErr w:type="gramEnd"/>
            <w:r w:rsidRPr="00154BCB">
              <w:t xml:space="preserve">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0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51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>(фамилия, имя, отчество (при наличии) подписавшего,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171"/>
    <w:bookmarkEnd w:id="1172"/>
    <w:bookmarkEnd w:id="1173"/>
    <w:bookmarkEnd w:id="1174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175" w:name="_Toc125426243"/>
      <w:bookmarkStart w:id="1176" w:name="_Toc396984070"/>
      <w:bookmarkStart w:id="1177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178" w:name="_Toc439170691"/>
      <w:bookmarkStart w:id="1179" w:name="_Toc439172793"/>
      <w:bookmarkStart w:id="1180" w:name="_Toc439173237"/>
      <w:bookmarkStart w:id="1181" w:name="_Toc439238233"/>
      <w:bookmarkStart w:id="1182" w:name="_Toc439252780"/>
      <w:bookmarkStart w:id="1183" w:name="_Toc439323754"/>
      <w:bookmarkStart w:id="1184" w:name="_Toc440361391"/>
      <w:bookmarkStart w:id="1185" w:name="_Toc440376146"/>
      <w:bookmarkStart w:id="1186" w:name="_Toc440376273"/>
      <w:bookmarkStart w:id="1187" w:name="_Toc440382531"/>
      <w:bookmarkStart w:id="1188" w:name="_Toc440447201"/>
      <w:bookmarkStart w:id="1189" w:name="_Toc440632362"/>
      <w:bookmarkStart w:id="1190" w:name="_Toc440875134"/>
      <w:bookmarkStart w:id="1191" w:name="_Toc441131121"/>
      <w:bookmarkStart w:id="1192" w:name="_Toc465774644"/>
      <w:bookmarkStart w:id="1193" w:name="_Toc465848873"/>
      <w:bookmarkStart w:id="1194" w:name="_Toc471894950"/>
      <w:bookmarkStart w:id="1195" w:name="_Toc498590375"/>
      <w:bookmarkStart w:id="1196" w:name="_Toc535947093"/>
      <w:bookmarkStart w:id="1197" w:name="_Toc347179"/>
      <w:r w:rsidRPr="00AE1D21">
        <w:rPr>
          <w:szCs w:val="24"/>
        </w:rPr>
        <w:lastRenderedPageBreak/>
        <w:t>Инструкции по заполнению</w:t>
      </w:r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6A3028" w:rsidRPr="006A3028">
        <w:rPr>
          <w:sz w:val="24"/>
          <w:szCs w:val="24"/>
        </w:rPr>
        <w:t>5.1</w:t>
      </w:r>
      <w:r w:rsidR="00805D87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4425C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2" w:history="1">
        <w:r w:rsidRPr="009375A2">
          <w:rPr>
            <w:sz w:val="24"/>
            <w:szCs w:val="24"/>
          </w:rPr>
          <w:t>Конвенцией</w:t>
        </w:r>
      </w:hyperlink>
      <w:r w:rsidRPr="009375A2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Российская Федерация ратифицировала </w:t>
      </w:r>
      <w:hyperlink r:id="rId53" w:history="1">
        <w:r w:rsidRPr="009375A2">
          <w:rPr>
            <w:sz w:val="24"/>
            <w:szCs w:val="24"/>
          </w:rPr>
          <w:t>Конвенцию</w:t>
        </w:r>
      </w:hyperlink>
      <w:r w:rsidRPr="009375A2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4" w:history="1">
        <w:r w:rsidRPr="009375A2">
          <w:rPr>
            <w:sz w:val="24"/>
            <w:szCs w:val="24"/>
          </w:rPr>
          <w:t>закон</w:t>
        </w:r>
      </w:hyperlink>
      <w:r w:rsidRPr="009375A2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9375A2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1. ПУБЛИЧНОЕ ДОЛЖНОСТНОЕ ЛИЦО (ПДЛ)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2.</w:t>
      </w:r>
      <w:r w:rsidRPr="009375A2">
        <w:rPr>
          <w:sz w:val="24"/>
          <w:szCs w:val="24"/>
        </w:rPr>
        <w:t xml:space="preserve"> </w:t>
      </w:r>
      <w:r w:rsidRPr="009375A2">
        <w:rPr>
          <w:b/>
          <w:sz w:val="24"/>
          <w:szCs w:val="24"/>
        </w:rPr>
        <w:t>ИНОСТРАННОЕ ПУБЛИЧНОЕ ДОЛЖНОСТНОЕ ЛИЦО (ИПДЛ)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9375A2">
        <w:rPr>
          <w:sz w:val="24"/>
          <w:szCs w:val="24"/>
        </w:rPr>
        <w:t>Вольфсбергской</w:t>
      </w:r>
      <w:proofErr w:type="spellEnd"/>
      <w:r w:rsidRPr="009375A2">
        <w:rPr>
          <w:sz w:val="24"/>
          <w:szCs w:val="24"/>
        </w:rPr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</w:t>
      </w:r>
      <w:r w:rsidRPr="009375A2">
        <w:rPr>
          <w:sz w:val="24"/>
          <w:szCs w:val="24"/>
        </w:rPr>
        <w:lastRenderedPageBreak/>
        <w:t xml:space="preserve">Руководители и члены международных судебных организаций (Суд по правам человека, Гаагский трибунал и др.)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3. РОССИЙСКИЕ ПУБЛИЧНЫЕ ДОЛЖНОСТНЫЕ ЛИЦА (РПДЛ)</w:t>
      </w:r>
      <w:r w:rsidRPr="009375A2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4. МЕЖДУНАРОДНОЕ ПУБЛИЧНОЕ ДОЛЖНОСТНОЕ ЛИЦО (МПДЛ</w:t>
      </w:r>
      <w:r w:rsidRPr="009375A2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5. ЛИЦО, СВЯЗАННОЕ С ПДЛ</w:t>
      </w:r>
      <w:r w:rsidRPr="009375A2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</w:t>
      </w:r>
      <w:r w:rsidRPr="009375A2">
        <w:rPr>
          <w:sz w:val="24"/>
          <w:szCs w:val="24"/>
        </w:rPr>
        <w:lastRenderedPageBreak/>
        <w:t xml:space="preserve">внуки), полнородный и </w:t>
      </w:r>
      <w:proofErr w:type="spellStart"/>
      <w:r w:rsidRPr="009375A2">
        <w:rPr>
          <w:sz w:val="24"/>
          <w:szCs w:val="24"/>
        </w:rPr>
        <w:t>неполнородный</w:t>
      </w:r>
      <w:proofErr w:type="spellEnd"/>
      <w:r w:rsidRPr="009375A2">
        <w:rPr>
          <w:sz w:val="24"/>
          <w:szCs w:val="24"/>
        </w:rPr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9375A2" w:rsidRPr="009375A2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9375A2">
        <w:rPr>
          <w:b/>
          <w:sz w:val="24"/>
          <w:szCs w:val="24"/>
        </w:rPr>
        <w:t>6. Международные организации</w:t>
      </w:r>
      <w:r w:rsidRPr="009375A2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</w:t>
      </w:r>
      <w:proofErr w:type="gramStart"/>
      <w:r w:rsidRPr="009375A2">
        <w:rPr>
          <w:sz w:val="24"/>
          <w:szCs w:val="24"/>
        </w:rPr>
        <w:t>законодательством их стран-членов</w:t>
      </w:r>
      <w:proofErr w:type="gramEnd"/>
      <w:r w:rsidRPr="009375A2">
        <w:rPr>
          <w:sz w:val="24"/>
          <w:szCs w:val="24"/>
        </w:rPr>
        <w:t xml:space="preserve">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AE1D21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6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198" w:name="_Ref55336378"/>
      <w:bookmarkStart w:id="1199" w:name="_Toc57314676"/>
      <w:bookmarkStart w:id="1200" w:name="_Toc69728990"/>
      <w:bookmarkStart w:id="1201" w:name="_Toc98253942"/>
      <w:bookmarkStart w:id="1202" w:name="_Toc165173868"/>
      <w:bookmarkStart w:id="1203" w:name="_Toc423423674"/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7</w:t>
      </w:r>
      <w:r w:rsidRPr="00AE1D2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 w:rsidR="005C576B" w:rsidRPr="00577EC9">
        <w:rPr>
          <w:sz w:val="24"/>
          <w:szCs w:val="24"/>
        </w:rPr>
        <w:t xml:space="preserve"> </w:t>
      </w:r>
      <w:r w:rsidRPr="00577EC9">
        <w:rPr>
          <w:sz w:val="24"/>
          <w:szCs w:val="24"/>
        </w:rPr>
        <w:t xml:space="preserve">члена Коллективного участника закупки критериям отнесения к субъектам МСП, установленным статьей 4 Закона 209-ФЗ «О </w:t>
      </w:r>
      <w:r w:rsidRPr="0053254F">
        <w:rPr>
          <w:sz w:val="24"/>
          <w:szCs w:val="24"/>
        </w:rPr>
        <w:t xml:space="preserve">развитии малого и среднего предпринимательства в Российской Федерации» (подраздел </w:t>
      </w:r>
      <w:r w:rsidR="007F30BA" w:rsidRPr="0053254F">
        <w:rPr>
          <w:sz w:val="24"/>
          <w:szCs w:val="24"/>
        </w:rPr>
        <w:fldChar w:fldCharType="begin"/>
      </w:r>
      <w:r w:rsidRPr="0053254F">
        <w:rPr>
          <w:sz w:val="24"/>
          <w:szCs w:val="24"/>
        </w:rPr>
        <w:instrText xml:space="preserve"> REF _Ref491179060 \r \h </w:instrText>
      </w:r>
      <w:r w:rsidR="00457ED0" w:rsidRPr="0053254F">
        <w:rPr>
          <w:sz w:val="24"/>
          <w:szCs w:val="24"/>
        </w:rPr>
        <w:instrText xml:space="preserve"> \* MERGEFORMAT </w:instrText>
      </w:r>
      <w:r w:rsidR="007F30BA" w:rsidRPr="0053254F">
        <w:rPr>
          <w:sz w:val="24"/>
          <w:szCs w:val="24"/>
        </w:rPr>
      </w:r>
      <w:r w:rsidR="007F30BA" w:rsidRPr="0053254F">
        <w:rPr>
          <w:sz w:val="24"/>
          <w:szCs w:val="24"/>
        </w:rPr>
        <w:fldChar w:fldCharType="separate"/>
      </w:r>
      <w:r w:rsidR="006A3028" w:rsidRPr="0053254F">
        <w:rPr>
          <w:sz w:val="24"/>
          <w:szCs w:val="24"/>
        </w:rPr>
        <w:t>5.6.2</w:t>
      </w:r>
      <w:r w:rsidR="007F30BA" w:rsidRPr="0053254F">
        <w:rPr>
          <w:sz w:val="24"/>
          <w:szCs w:val="24"/>
        </w:rPr>
        <w:fldChar w:fldCharType="end"/>
      </w:r>
      <w:r w:rsidRPr="0053254F">
        <w:rPr>
          <w:sz w:val="24"/>
          <w:szCs w:val="24"/>
        </w:rPr>
        <w:t>),</w:t>
      </w:r>
      <w:r w:rsidRPr="00577EC9">
        <w:rPr>
          <w:sz w:val="24"/>
          <w:szCs w:val="24"/>
        </w:rPr>
        <w:t xml:space="preserve"> подаётся в случае отсутствия сведений об участнике/</w:t>
      </w:r>
      <w:r w:rsidR="005C576B" w:rsidRPr="00577EC9">
        <w:rPr>
          <w:sz w:val="24"/>
          <w:szCs w:val="24"/>
        </w:rPr>
        <w:t xml:space="preserve"> </w:t>
      </w:r>
      <w:r w:rsidRPr="00577EC9">
        <w:rPr>
          <w:sz w:val="24"/>
          <w:szCs w:val="24"/>
        </w:rPr>
        <w:t>членах Коллективного участника закупки, который(</w:t>
      </w:r>
      <w:proofErr w:type="spellStart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 w:rsidR="005C576B" w:rsidRPr="00577EC9">
        <w:rPr>
          <w:sz w:val="24"/>
          <w:szCs w:val="24"/>
        </w:rPr>
        <w:t xml:space="preserve"> </w:t>
      </w:r>
      <w:r w:rsidRPr="00577EC9">
        <w:rPr>
          <w:sz w:val="24"/>
          <w:szCs w:val="24"/>
        </w:rPr>
        <w:t>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04" w:name="_Ref449016627"/>
      <w:bookmarkStart w:id="1205" w:name="_Toc347180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1D64B2">
        <w:t>7</w:t>
      </w:r>
      <w:r w:rsidRPr="00F647F7">
        <w:t>)</w:t>
      </w:r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</w:p>
    <w:p w:rsidR="004F4D80" w:rsidRPr="00D904EF" w:rsidRDefault="004F4D80" w:rsidP="004F4D80">
      <w:pPr>
        <w:pStyle w:val="3"/>
        <w:rPr>
          <w:szCs w:val="24"/>
        </w:rPr>
      </w:pPr>
      <w:bookmarkStart w:id="1206" w:name="_Toc98253943"/>
      <w:bookmarkStart w:id="1207" w:name="_Toc157248195"/>
      <w:bookmarkStart w:id="1208" w:name="_Toc157496564"/>
      <w:bookmarkStart w:id="1209" w:name="_Toc158206103"/>
      <w:bookmarkStart w:id="1210" w:name="_Toc164057788"/>
      <w:bookmarkStart w:id="1211" w:name="_Toc164137138"/>
      <w:bookmarkStart w:id="1212" w:name="_Toc164161298"/>
      <w:bookmarkStart w:id="1213" w:name="_Toc165173869"/>
      <w:bookmarkStart w:id="1214" w:name="_Toc439170693"/>
      <w:bookmarkStart w:id="1215" w:name="_Toc439172795"/>
      <w:bookmarkStart w:id="1216" w:name="_Toc439173239"/>
      <w:bookmarkStart w:id="1217" w:name="_Toc439238235"/>
      <w:bookmarkStart w:id="1218" w:name="_Toc439252782"/>
      <w:bookmarkStart w:id="1219" w:name="_Toc439323756"/>
      <w:bookmarkStart w:id="1220" w:name="_Toc440361393"/>
      <w:bookmarkStart w:id="1221" w:name="_Toc440376275"/>
      <w:bookmarkStart w:id="1222" w:name="_Toc440382533"/>
      <w:bookmarkStart w:id="1223" w:name="_Toc440447203"/>
      <w:bookmarkStart w:id="1224" w:name="_Toc440632364"/>
      <w:bookmarkStart w:id="1225" w:name="_Toc440875136"/>
      <w:bookmarkStart w:id="1226" w:name="_Toc441131123"/>
      <w:bookmarkStart w:id="1227" w:name="_Toc465774646"/>
      <w:bookmarkStart w:id="1228" w:name="_Toc465848875"/>
      <w:bookmarkStart w:id="1229" w:name="_Toc468875378"/>
      <w:bookmarkStart w:id="1230" w:name="_Toc469488430"/>
      <w:bookmarkStart w:id="1231" w:name="_Toc471894952"/>
      <w:bookmarkStart w:id="1232" w:name="_Toc498590377"/>
      <w:bookmarkStart w:id="1233" w:name="_Toc535947095"/>
      <w:bookmarkStart w:id="1234" w:name="_Toc347181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1D64B2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Описание </w:t>
            </w:r>
            <w:proofErr w:type="gramStart"/>
            <w:r w:rsidRPr="00F647F7">
              <w:t>договора</w:t>
            </w:r>
            <w:r w:rsidRPr="00F647F7">
              <w:br/>
              <w:t>(</w:t>
            </w:r>
            <w:proofErr w:type="gramEnd"/>
            <w:r w:rsidRPr="00F647F7">
              <w:t xml:space="preserve">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474D4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 xml:space="preserve">указать год, </w:t>
            </w:r>
            <w:proofErr w:type="gramStart"/>
            <w:r w:rsidRPr="00F647F7">
              <w:rPr>
                <w:rStyle w:val="aa"/>
                <w:sz w:val="22"/>
              </w:rPr>
              <w:t>например</w:t>
            </w:r>
            <w:proofErr w:type="gramEnd"/>
            <w:r w:rsidRPr="00F647F7">
              <w:rPr>
                <w:rStyle w:val="aa"/>
                <w:sz w:val="22"/>
              </w:rPr>
              <w:t xml:space="preserve"> «20</w:t>
            </w:r>
            <w:r>
              <w:rPr>
                <w:rStyle w:val="aa"/>
                <w:sz w:val="22"/>
              </w:rPr>
              <w:t>1</w:t>
            </w:r>
            <w:r w:rsidR="00D474D4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474D4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 xml:space="preserve">указать год, </w:t>
            </w:r>
            <w:proofErr w:type="gramStart"/>
            <w:r w:rsidRPr="00F647F7">
              <w:rPr>
                <w:rStyle w:val="aa"/>
                <w:sz w:val="22"/>
              </w:rPr>
              <w:t>например</w:t>
            </w:r>
            <w:proofErr w:type="gramEnd"/>
            <w:r w:rsidRPr="00F647F7">
              <w:rPr>
                <w:rStyle w:val="aa"/>
                <w:sz w:val="22"/>
              </w:rPr>
              <w:t xml:space="preserve"> «20</w:t>
            </w:r>
            <w:r>
              <w:rPr>
                <w:rStyle w:val="aa"/>
                <w:sz w:val="22"/>
              </w:rPr>
              <w:t>1</w:t>
            </w:r>
            <w:r w:rsidR="00D474D4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176133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[</w:t>
            </w:r>
            <w:r w:rsidRPr="00F647F7">
              <w:rPr>
                <w:rStyle w:val="aa"/>
                <w:sz w:val="22"/>
              </w:rPr>
              <w:t xml:space="preserve">указать, в зависимости от обстоятельств, </w:t>
            </w:r>
            <w:proofErr w:type="gramStart"/>
            <w:r w:rsidRPr="00F647F7">
              <w:rPr>
                <w:rStyle w:val="aa"/>
                <w:sz w:val="22"/>
              </w:rPr>
              <w:t>например</w:t>
            </w:r>
            <w:proofErr w:type="gramEnd"/>
            <w:r w:rsidRPr="00F647F7">
              <w:rPr>
                <w:rStyle w:val="aa"/>
                <w:sz w:val="22"/>
              </w:rPr>
              <w:t xml:space="preserve"> «I квартал 20</w:t>
            </w:r>
            <w:r>
              <w:rPr>
                <w:rStyle w:val="aa"/>
                <w:sz w:val="22"/>
              </w:rPr>
              <w:t>1</w:t>
            </w:r>
            <w:r w:rsidR="00D474D4">
              <w:rPr>
                <w:rStyle w:val="aa"/>
                <w:sz w:val="22"/>
              </w:rPr>
              <w:t>8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D474D4">
              <w:rPr>
                <w:rStyle w:val="aa"/>
                <w:sz w:val="22"/>
              </w:rPr>
              <w:t>8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35" w:name="_Toc98253944"/>
      <w:bookmarkStart w:id="1236" w:name="_Toc157248196"/>
      <w:bookmarkStart w:id="1237" w:name="_Toc157496565"/>
      <w:bookmarkStart w:id="1238" w:name="_Toc158206104"/>
      <w:bookmarkStart w:id="1239" w:name="_Toc164057789"/>
      <w:bookmarkStart w:id="1240" w:name="_Toc164137139"/>
      <w:bookmarkStart w:id="1241" w:name="_Toc164161299"/>
      <w:bookmarkStart w:id="1242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43" w:name="_Toc439170694"/>
      <w:bookmarkStart w:id="1244" w:name="_Toc439172796"/>
      <w:bookmarkStart w:id="1245" w:name="_Toc439173240"/>
      <w:bookmarkStart w:id="1246" w:name="_Toc439238236"/>
      <w:bookmarkStart w:id="1247" w:name="_Toc439252783"/>
      <w:bookmarkStart w:id="1248" w:name="_Toc439323757"/>
      <w:bookmarkStart w:id="1249" w:name="_Toc440361394"/>
      <w:bookmarkStart w:id="1250" w:name="_Toc440376276"/>
      <w:bookmarkStart w:id="1251" w:name="_Toc440382534"/>
      <w:bookmarkStart w:id="1252" w:name="_Toc440447204"/>
      <w:bookmarkStart w:id="1253" w:name="_Toc440632365"/>
      <w:bookmarkStart w:id="1254" w:name="_Toc440875137"/>
      <w:bookmarkStart w:id="1255" w:name="_Toc441131124"/>
      <w:bookmarkStart w:id="1256" w:name="_Toc465774647"/>
      <w:bookmarkStart w:id="1257" w:name="_Toc465848876"/>
      <w:bookmarkStart w:id="1258" w:name="_Toc468875379"/>
      <w:bookmarkStart w:id="1259" w:name="_Toc469488431"/>
      <w:bookmarkStart w:id="1260" w:name="_Toc471894953"/>
      <w:bookmarkStart w:id="1261" w:name="_Toc498590378"/>
      <w:bookmarkStart w:id="1262" w:name="_Toc535947096"/>
      <w:bookmarkStart w:id="1263" w:name="_Toc347182"/>
      <w:r w:rsidRPr="00D904EF">
        <w:rPr>
          <w:szCs w:val="24"/>
        </w:rPr>
        <w:lastRenderedPageBreak/>
        <w:t>Инструкции по заполнению</w:t>
      </w:r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6A3028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6A3028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686715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64" w:name="_Ref55336389"/>
      <w:bookmarkStart w:id="1265" w:name="_Toc57314677"/>
      <w:bookmarkStart w:id="1266" w:name="_Toc69728991"/>
      <w:bookmarkStart w:id="1267" w:name="_Toc98253945"/>
      <w:bookmarkStart w:id="1268" w:name="_Toc165173871"/>
      <w:bookmarkStart w:id="1269" w:name="_Toc423423675"/>
      <w:bookmarkStart w:id="1270" w:name="_Toc347183"/>
      <w:r w:rsidRPr="008C035E">
        <w:lastRenderedPageBreak/>
        <w:t xml:space="preserve">Согласие Участника налоговым органам на разглашение сведений, составляющих налоговую тайну (форма </w:t>
      </w:r>
      <w:r w:rsidR="001D64B2">
        <w:t>8</w:t>
      </w:r>
      <w:r w:rsidR="004F4D80" w:rsidRPr="00F647F7">
        <w:t>)</w:t>
      </w:r>
      <w:bookmarkEnd w:id="1264"/>
      <w:bookmarkEnd w:id="1265"/>
      <w:bookmarkEnd w:id="1266"/>
      <w:bookmarkEnd w:id="1267"/>
      <w:bookmarkEnd w:id="1268"/>
      <w:bookmarkEnd w:id="1269"/>
      <w:bookmarkEnd w:id="1270"/>
    </w:p>
    <w:p w:rsidR="00686715" w:rsidRPr="008C035E" w:rsidRDefault="00686715" w:rsidP="00686715">
      <w:pPr>
        <w:pStyle w:val="3"/>
        <w:rPr>
          <w:szCs w:val="24"/>
        </w:rPr>
      </w:pPr>
      <w:bookmarkStart w:id="1271" w:name="_Toc501357128"/>
      <w:bookmarkStart w:id="1272" w:name="_Toc531954109"/>
      <w:bookmarkStart w:id="1273" w:name="_Toc535947098"/>
      <w:bookmarkStart w:id="1274" w:name="_Toc347184"/>
      <w:r w:rsidRPr="008C035E">
        <w:rPr>
          <w:szCs w:val="24"/>
        </w:rPr>
        <w:t>Форма согласия Участника налоговым органам на разглашение сведений, составляющих налоговую тайн</w:t>
      </w:r>
      <w:bookmarkEnd w:id="1271"/>
      <w:r w:rsidRPr="008C035E">
        <w:rPr>
          <w:szCs w:val="24"/>
        </w:rPr>
        <w:t>у</w:t>
      </w:r>
      <w:bookmarkEnd w:id="1272"/>
      <w:bookmarkEnd w:id="1273"/>
      <w:bookmarkEnd w:id="127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86715" w:rsidRPr="00686715" w:rsidRDefault="00686715" w:rsidP="0068671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bookmarkStart w:id="1275" w:name="_Ref55336398"/>
      <w:bookmarkStart w:id="1276" w:name="_Toc57314678"/>
      <w:bookmarkStart w:id="1277" w:name="_Toc69728992"/>
      <w:bookmarkStart w:id="1278" w:name="_Toc98253948"/>
      <w:bookmarkStart w:id="1279" w:name="_Toc165173874"/>
      <w:bookmarkStart w:id="1280" w:name="_Toc423423676"/>
      <w:r w:rsidRPr="00686715">
        <w:rPr>
          <w:sz w:val="24"/>
          <w:szCs w:val="24"/>
        </w:rPr>
        <w:t>Приложение 8 к письму о подаче оферты</w:t>
      </w:r>
      <w:r w:rsidRPr="00686715">
        <w:rPr>
          <w:sz w:val="24"/>
          <w:szCs w:val="24"/>
        </w:rPr>
        <w:br/>
        <w:t>от «___</w:t>
      </w:r>
      <w:proofErr w:type="gramStart"/>
      <w:r w:rsidRPr="00686715">
        <w:rPr>
          <w:sz w:val="24"/>
          <w:szCs w:val="24"/>
        </w:rPr>
        <w:t>_»_</w:t>
      </w:r>
      <w:proofErr w:type="gramEnd"/>
      <w:r w:rsidRPr="00686715">
        <w:rPr>
          <w:sz w:val="24"/>
          <w:szCs w:val="24"/>
        </w:rPr>
        <w:t>____________ г. №__________</w:t>
      </w:r>
    </w:p>
    <w:p w:rsidR="00686715" w:rsidRPr="00686715" w:rsidRDefault="00686715" w:rsidP="00686715">
      <w:pPr>
        <w:contextualSpacing/>
        <w:jc w:val="right"/>
        <w:rPr>
          <w:sz w:val="24"/>
          <w:szCs w:val="24"/>
        </w:rPr>
      </w:pPr>
    </w:p>
    <w:p w:rsidR="00686715" w:rsidRPr="00686715" w:rsidRDefault="00686715" w:rsidP="0068671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r w:rsidRPr="00686715">
        <w:rPr>
          <w:b/>
          <w:bCs w:val="0"/>
          <w:snapToGrid w:val="0"/>
          <w:sz w:val="24"/>
          <w:szCs w:val="24"/>
        </w:rPr>
        <w:t xml:space="preserve">Согласие Участника налоговым органам на разглашение сведений, составляющих налоговую тайну </w:t>
      </w:r>
    </w:p>
    <w:p w:rsidR="00686715" w:rsidRPr="00686715" w:rsidRDefault="00686715" w:rsidP="00686715">
      <w:pPr>
        <w:jc w:val="center"/>
        <w:rPr>
          <w:b/>
          <w:bCs w:val="0"/>
          <w:snapToGrid w:val="0"/>
          <w:sz w:val="24"/>
          <w:szCs w:val="24"/>
        </w:rPr>
      </w:pPr>
      <w:r w:rsidRPr="00686715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686715" w:rsidRPr="00686715" w:rsidRDefault="00686715" w:rsidP="0068671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686715" w:rsidRPr="00686715" w:rsidRDefault="00686715" w:rsidP="00686715">
      <w:pPr>
        <w:spacing w:line="240" w:lineRule="auto"/>
        <w:rPr>
          <w:sz w:val="24"/>
          <w:szCs w:val="24"/>
        </w:rPr>
      </w:pPr>
      <w:r w:rsidRPr="00686715">
        <w:rPr>
          <w:sz w:val="24"/>
          <w:szCs w:val="24"/>
        </w:rPr>
        <w:t xml:space="preserve">Настоящим </w:t>
      </w:r>
      <w:r w:rsidRPr="00686715">
        <w:rPr>
          <w:sz w:val="24"/>
          <w:szCs w:val="24"/>
          <w:shd w:val="clear" w:color="auto" w:fill="FFFF99"/>
        </w:rPr>
        <w:t xml:space="preserve">{указывается полное наименование Участника закупочной процедуры, его место нахождения, ИНН, КПП и </w:t>
      </w:r>
      <w:proofErr w:type="gramStart"/>
      <w:r w:rsidRPr="00686715">
        <w:rPr>
          <w:sz w:val="24"/>
          <w:szCs w:val="24"/>
          <w:shd w:val="clear" w:color="auto" w:fill="FFFF99"/>
        </w:rPr>
        <w:t>ОГРН }</w:t>
      </w:r>
      <w:proofErr w:type="gramEnd"/>
      <w:r w:rsidRPr="00686715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 отчётности </w:t>
      </w:r>
      <w:r w:rsidRPr="0068671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686715">
        <w:rPr>
          <w:sz w:val="24"/>
          <w:szCs w:val="24"/>
        </w:rPr>
        <w:t xml:space="preserve"> за </w:t>
      </w:r>
      <w:r w:rsidRPr="00686715">
        <w:rPr>
          <w:sz w:val="24"/>
          <w:szCs w:val="24"/>
          <w:shd w:val="clear" w:color="auto" w:fill="FFFF99"/>
        </w:rPr>
        <w:t>{указываются налоговые периоды}</w:t>
      </w:r>
      <w:r w:rsidRPr="00686715">
        <w:rPr>
          <w:sz w:val="24"/>
          <w:szCs w:val="24"/>
        </w:rPr>
        <w:t xml:space="preserve"> общедоступными.</w:t>
      </w:r>
    </w:p>
    <w:p w:rsidR="00686715" w:rsidRPr="00686715" w:rsidRDefault="00686715" w:rsidP="00686715">
      <w:pPr>
        <w:spacing w:line="240" w:lineRule="auto"/>
        <w:rPr>
          <w:bCs w:val="0"/>
          <w:snapToGrid w:val="0"/>
          <w:sz w:val="24"/>
          <w:szCs w:val="24"/>
        </w:rPr>
      </w:pPr>
      <w:r w:rsidRPr="00686715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68671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686715">
        <w:rPr>
          <w:sz w:val="24"/>
          <w:szCs w:val="24"/>
        </w:rPr>
        <w:t xml:space="preserve"> в адрес ПАО «МРСК Центра» (ИНН 6901067107, ОГРН 1046900099498) и ПАО «МРСК Центра и Приволжья (ИНН 5260200603, ОГРН 1075260020043).</w:t>
      </w:r>
    </w:p>
    <w:p w:rsidR="00686715" w:rsidRPr="00686715" w:rsidRDefault="00686715" w:rsidP="00686715">
      <w:pPr>
        <w:spacing w:line="240" w:lineRule="auto"/>
        <w:rPr>
          <w:bCs w:val="0"/>
          <w:snapToGrid w:val="0"/>
          <w:sz w:val="24"/>
          <w:szCs w:val="24"/>
        </w:rPr>
      </w:pPr>
    </w:p>
    <w:p w:rsidR="00686715" w:rsidRPr="00686715" w:rsidRDefault="00686715" w:rsidP="00686715">
      <w:pPr>
        <w:spacing w:line="240" w:lineRule="auto"/>
        <w:rPr>
          <w:bCs w:val="0"/>
          <w:snapToGrid w:val="0"/>
          <w:sz w:val="24"/>
          <w:szCs w:val="24"/>
        </w:rPr>
      </w:pPr>
      <w:r w:rsidRPr="0068671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686715" w:rsidRPr="00686715" w:rsidRDefault="00686715" w:rsidP="00686715">
      <w:pPr>
        <w:spacing w:line="240" w:lineRule="auto"/>
        <w:rPr>
          <w:bCs w:val="0"/>
          <w:snapToGrid w:val="0"/>
          <w:sz w:val="24"/>
          <w:szCs w:val="24"/>
        </w:rPr>
      </w:pPr>
      <w:r w:rsidRPr="00686715">
        <w:rPr>
          <w:bCs w:val="0"/>
          <w:snapToGrid w:val="0"/>
          <w:sz w:val="24"/>
          <w:szCs w:val="24"/>
        </w:rPr>
        <w:t xml:space="preserve">       (Подпись уполномоченного </w:t>
      </w:r>
      <w:proofErr w:type="gramStart"/>
      <w:r w:rsidRPr="00686715">
        <w:rPr>
          <w:bCs w:val="0"/>
          <w:snapToGrid w:val="0"/>
          <w:sz w:val="24"/>
          <w:szCs w:val="24"/>
        </w:rPr>
        <w:t xml:space="preserve">представителя)   </w:t>
      </w:r>
      <w:proofErr w:type="gramEnd"/>
      <w:r w:rsidRPr="00686715">
        <w:rPr>
          <w:bCs w:val="0"/>
          <w:snapToGrid w:val="0"/>
          <w:sz w:val="24"/>
          <w:szCs w:val="24"/>
        </w:rPr>
        <w:t xml:space="preserve">                                  (Ф.И.О. и должность подписавшего)</w:t>
      </w:r>
    </w:p>
    <w:p w:rsidR="00686715" w:rsidRPr="00686715" w:rsidRDefault="00686715" w:rsidP="00686715">
      <w:pPr>
        <w:spacing w:line="240" w:lineRule="auto"/>
        <w:rPr>
          <w:b/>
          <w:snapToGrid w:val="0"/>
          <w:sz w:val="24"/>
          <w:szCs w:val="24"/>
        </w:rPr>
      </w:pPr>
    </w:p>
    <w:p w:rsidR="00686715" w:rsidRPr="00686715" w:rsidRDefault="00686715" w:rsidP="00686715">
      <w:pPr>
        <w:spacing w:line="240" w:lineRule="auto"/>
        <w:rPr>
          <w:b/>
          <w:snapToGrid w:val="0"/>
          <w:sz w:val="24"/>
          <w:szCs w:val="24"/>
        </w:rPr>
      </w:pPr>
      <w:r w:rsidRPr="00686715">
        <w:rPr>
          <w:b/>
          <w:snapToGrid w:val="0"/>
          <w:sz w:val="24"/>
          <w:szCs w:val="24"/>
        </w:rPr>
        <w:t>М.П.</w:t>
      </w:r>
    </w:p>
    <w:p w:rsidR="00686715" w:rsidRPr="00686715" w:rsidRDefault="00686715" w:rsidP="0068671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686715" w:rsidRPr="00686715" w:rsidRDefault="00686715" w:rsidP="0068671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686715" w:rsidRPr="00686715" w:rsidRDefault="00686715" w:rsidP="0068671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686715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686715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686715" w:rsidRPr="00686715" w:rsidTr="004D7169">
        <w:tc>
          <w:tcPr>
            <w:tcW w:w="4431" w:type="dxa"/>
          </w:tcPr>
          <w:p w:rsidR="00686715" w:rsidRPr="00686715" w:rsidRDefault="00686715" w:rsidP="00686715">
            <w:pPr>
              <w:tabs>
                <w:tab w:val="right" w:pos="9360"/>
              </w:tabs>
              <w:spacing w:line="240" w:lineRule="auto"/>
              <w:ind w:firstLine="0"/>
              <w:jc w:val="left"/>
              <w:rPr>
                <w:bCs w:val="0"/>
                <w:sz w:val="24"/>
                <w:szCs w:val="24"/>
              </w:rPr>
            </w:pPr>
          </w:p>
        </w:tc>
        <w:tc>
          <w:tcPr>
            <w:tcW w:w="4431" w:type="dxa"/>
          </w:tcPr>
          <w:p w:rsidR="00686715" w:rsidRPr="00686715" w:rsidRDefault="00686715" w:rsidP="00686715">
            <w:pPr>
              <w:tabs>
                <w:tab w:val="right" w:pos="9360"/>
              </w:tabs>
              <w:spacing w:line="240" w:lineRule="auto"/>
              <w:ind w:firstLine="0"/>
              <w:jc w:val="left"/>
              <w:rPr>
                <w:bCs w:val="0"/>
                <w:sz w:val="24"/>
                <w:szCs w:val="24"/>
              </w:rPr>
            </w:pPr>
          </w:p>
        </w:tc>
      </w:tr>
      <w:tr w:rsidR="00686715" w:rsidRPr="00686715" w:rsidTr="004D7169">
        <w:tc>
          <w:tcPr>
            <w:tcW w:w="4431" w:type="dxa"/>
          </w:tcPr>
          <w:p w:rsidR="00686715" w:rsidRPr="00686715" w:rsidRDefault="00686715" w:rsidP="00686715">
            <w:pPr>
              <w:tabs>
                <w:tab w:val="right" w:pos="9360"/>
              </w:tabs>
              <w:spacing w:line="240" w:lineRule="auto"/>
              <w:ind w:firstLine="0"/>
              <w:jc w:val="left"/>
              <w:rPr>
                <w:bCs w:val="0"/>
                <w:sz w:val="24"/>
                <w:szCs w:val="24"/>
              </w:rPr>
            </w:pPr>
          </w:p>
        </w:tc>
        <w:tc>
          <w:tcPr>
            <w:tcW w:w="4431" w:type="dxa"/>
          </w:tcPr>
          <w:p w:rsidR="00686715" w:rsidRPr="00686715" w:rsidRDefault="00686715" w:rsidP="00686715">
            <w:pPr>
              <w:tabs>
                <w:tab w:val="right" w:pos="9360"/>
              </w:tabs>
              <w:spacing w:line="240" w:lineRule="auto"/>
              <w:ind w:firstLine="0"/>
              <w:jc w:val="left"/>
              <w:rPr>
                <w:bCs w:val="0"/>
                <w:sz w:val="24"/>
                <w:szCs w:val="24"/>
              </w:rPr>
            </w:pPr>
          </w:p>
        </w:tc>
      </w:tr>
    </w:tbl>
    <w:p w:rsidR="00686715" w:rsidRPr="00686715" w:rsidRDefault="00686715" w:rsidP="0068671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686715">
        <w:rPr>
          <w:b/>
          <w:color w:val="000000"/>
          <w:spacing w:val="36"/>
          <w:sz w:val="24"/>
          <w:szCs w:val="24"/>
        </w:rPr>
        <w:t>конец формы</w:t>
      </w:r>
    </w:p>
    <w:p w:rsidR="00686715" w:rsidRPr="00686715" w:rsidRDefault="00686715" w:rsidP="00686715">
      <w:pPr>
        <w:tabs>
          <w:tab w:val="left" w:pos="1134"/>
        </w:tabs>
        <w:ind w:left="567" w:firstLine="0"/>
        <w:rPr>
          <w:b/>
          <w:sz w:val="24"/>
          <w:szCs w:val="24"/>
        </w:rPr>
      </w:pPr>
    </w:p>
    <w:p w:rsidR="00686715" w:rsidRPr="00686715" w:rsidRDefault="00686715" w:rsidP="00686715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686715">
        <w:rPr>
          <w:b/>
          <w:szCs w:val="24"/>
        </w:rPr>
        <w:br w:type="page"/>
      </w:r>
    </w:p>
    <w:p w:rsidR="00686715" w:rsidRPr="00686715" w:rsidRDefault="00686715" w:rsidP="00686715">
      <w:pPr>
        <w:keepNext/>
        <w:numPr>
          <w:ilvl w:val="2"/>
          <w:numId w:val="1"/>
        </w:numPr>
        <w:spacing w:before="120" w:after="120" w:line="240" w:lineRule="auto"/>
        <w:jc w:val="left"/>
        <w:outlineLvl w:val="2"/>
        <w:rPr>
          <w:b/>
          <w:sz w:val="24"/>
          <w:szCs w:val="24"/>
        </w:rPr>
      </w:pPr>
      <w:bookmarkStart w:id="1281" w:name="_Toc439170697"/>
      <w:bookmarkStart w:id="1282" w:name="_Toc439172799"/>
      <w:bookmarkStart w:id="1283" w:name="_Toc439173243"/>
      <w:bookmarkStart w:id="1284" w:name="_Toc439238239"/>
      <w:bookmarkStart w:id="1285" w:name="_Toc439252786"/>
      <w:bookmarkStart w:id="1286" w:name="_Toc439323760"/>
      <w:bookmarkStart w:id="1287" w:name="_Toc440361397"/>
      <w:bookmarkStart w:id="1288" w:name="_Toc440376279"/>
      <w:bookmarkStart w:id="1289" w:name="_Toc440382537"/>
      <w:bookmarkStart w:id="1290" w:name="_Toc440447207"/>
      <w:bookmarkStart w:id="1291" w:name="_Toc440632368"/>
      <w:bookmarkStart w:id="1292" w:name="_Toc440875140"/>
      <w:bookmarkStart w:id="1293" w:name="_Toc441131127"/>
      <w:bookmarkStart w:id="1294" w:name="_Toc465774650"/>
      <w:bookmarkStart w:id="1295" w:name="_Toc465848879"/>
      <w:bookmarkStart w:id="1296" w:name="_Toc468875382"/>
      <w:bookmarkStart w:id="1297" w:name="_Toc469488434"/>
      <w:bookmarkStart w:id="1298" w:name="_Toc471894956"/>
      <w:bookmarkStart w:id="1299" w:name="_Toc498590381"/>
      <w:bookmarkStart w:id="1300" w:name="_Toc501357129"/>
      <w:bookmarkStart w:id="1301" w:name="_Toc531954110"/>
      <w:r w:rsidRPr="00686715">
        <w:rPr>
          <w:b/>
          <w:sz w:val="24"/>
          <w:szCs w:val="24"/>
        </w:rPr>
        <w:lastRenderedPageBreak/>
        <w:t>Инструкции по заполнению</w:t>
      </w:r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</w:p>
    <w:p w:rsidR="00686715" w:rsidRPr="00686715" w:rsidRDefault="00686715" w:rsidP="00686715">
      <w:pPr>
        <w:numPr>
          <w:ilvl w:val="3"/>
          <w:numId w:val="100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86715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Pr="00686715">
        <w:rPr>
          <w:sz w:val="24"/>
          <w:szCs w:val="24"/>
        </w:rPr>
        <w:fldChar w:fldCharType="begin"/>
      </w:r>
      <w:r w:rsidRPr="00686715">
        <w:rPr>
          <w:sz w:val="24"/>
          <w:szCs w:val="24"/>
        </w:rPr>
        <w:instrText xml:space="preserve"> REF _Ref55336310 \r \h  \* MERGEFORMAT </w:instrText>
      </w:r>
      <w:r w:rsidRPr="00686715">
        <w:rPr>
          <w:sz w:val="24"/>
          <w:szCs w:val="24"/>
        </w:rPr>
      </w:r>
      <w:r w:rsidRPr="00686715">
        <w:rPr>
          <w:sz w:val="24"/>
          <w:szCs w:val="24"/>
        </w:rPr>
        <w:fldChar w:fldCharType="separate"/>
      </w:r>
      <w:r w:rsidR="006A3028">
        <w:rPr>
          <w:sz w:val="24"/>
          <w:szCs w:val="24"/>
        </w:rPr>
        <w:t>5.1</w:t>
      </w:r>
      <w:r w:rsidRPr="00686715">
        <w:rPr>
          <w:sz w:val="24"/>
          <w:szCs w:val="24"/>
        </w:rPr>
        <w:fldChar w:fldCharType="end"/>
      </w:r>
      <w:r w:rsidRPr="00686715">
        <w:rPr>
          <w:sz w:val="24"/>
          <w:szCs w:val="24"/>
        </w:rPr>
        <w:t>).</w:t>
      </w:r>
    </w:p>
    <w:p w:rsidR="00686715" w:rsidRPr="00686715" w:rsidRDefault="00686715" w:rsidP="00686715">
      <w:pPr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8671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686715" w:rsidRPr="00686715" w:rsidRDefault="00686715" w:rsidP="00686715"/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02" w:name="_Toc165173881"/>
      <w:bookmarkStart w:id="1303" w:name="_Ref194749267"/>
      <w:bookmarkStart w:id="1304" w:name="_Toc423423677"/>
      <w:bookmarkStart w:id="1305" w:name="_Ref440271993"/>
      <w:bookmarkStart w:id="1306" w:name="_Ref440274659"/>
      <w:bookmarkStart w:id="1307" w:name="_Ref535946134"/>
      <w:bookmarkStart w:id="1308" w:name="_Toc347185"/>
      <w:bookmarkStart w:id="1309" w:name="_Ref90381523"/>
      <w:bookmarkStart w:id="1310" w:name="_Toc90385124"/>
      <w:bookmarkStart w:id="1311" w:name="_Ref96861029"/>
      <w:bookmarkStart w:id="1312" w:name="_Toc97651410"/>
      <w:bookmarkStart w:id="1313" w:name="_Toc98253955"/>
      <w:bookmarkEnd w:id="1275"/>
      <w:bookmarkEnd w:id="1276"/>
      <w:bookmarkEnd w:id="1277"/>
      <w:bookmarkEnd w:id="1278"/>
      <w:bookmarkEnd w:id="1279"/>
      <w:bookmarkEnd w:id="1280"/>
      <w:r w:rsidRPr="00F647F7">
        <w:lastRenderedPageBreak/>
        <w:t xml:space="preserve">Информационное письмо о наличии у </w:t>
      </w:r>
      <w:r w:rsidR="00C236C0">
        <w:t>Участник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</w:t>
      </w:r>
      <w:r w:rsidR="00686715">
        <w:t>9</w:t>
      </w:r>
      <w:r w:rsidRPr="00F647F7">
        <w:t>)</w:t>
      </w:r>
      <w:bookmarkEnd w:id="1302"/>
      <w:bookmarkEnd w:id="1303"/>
      <w:bookmarkEnd w:id="1304"/>
      <w:bookmarkEnd w:id="1305"/>
      <w:bookmarkEnd w:id="1306"/>
      <w:bookmarkEnd w:id="1307"/>
      <w:bookmarkEnd w:id="1308"/>
    </w:p>
    <w:p w:rsidR="004F4D80" w:rsidRPr="00D904EF" w:rsidRDefault="004F4D80" w:rsidP="004F4D80">
      <w:pPr>
        <w:pStyle w:val="3"/>
        <w:rPr>
          <w:szCs w:val="24"/>
        </w:rPr>
      </w:pPr>
      <w:bookmarkStart w:id="1314" w:name="_Toc97651411"/>
      <w:bookmarkStart w:id="1315" w:name="_Toc98253956"/>
      <w:bookmarkStart w:id="1316" w:name="_Toc157248208"/>
      <w:bookmarkStart w:id="1317" w:name="_Toc157496577"/>
      <w:bookmarkStart w:id="1318" w:name="_Toc158206116"/>
      <w:bookmarkStart w:id="1319" w:name="_Toc164057801"/>
      <w:bookmarkStart w:id="1320" w:name="_Toc164137151"/>
      <w:bookmarkStart w:id="1321" w:name="_Toc164161311"/>
      <w:bookmarkStart w:id="1322" w:name="_Toc165173882"/>
      <w:bookmarkStart w:id="1323" w:name="_Toc439170702"/>
      <w:bookmarkStart w:id="1324" w:name="_Toc439172804"/>
      <w:bookmarkStart w:id="1325" w:name="_Toc439173248"/>
      <w:bookmarkStart w:id="1326" w:name="_Toc439238244"/>
      <w:bookmarkStart w:id="1327" w:name="_Toc439252791"/>
      <w:bookmarkStart w:id="1328" w:name="_Toc439323765"/>
      <w:bookmarkStart w:id="1329" w:name="_Toc440361402"/>
      <w:bookmarkStart w:id="1330" w:name="_Toc440376284"/>
      <w:bookmarkStart w:id="1331" w:name="_Toc440382542"/>
      <w:bookmarkStart w:id="1332" w:name="_Toc440447212"/>
      <w:bookmarkStart w:id="1333" w:name="_Toc440632373"/>
      <w:bookmarkStart w:id="1334" w:name="_Toc440875145"/>
      <w:bookmarkStart w:id="1335" w:name="_Toc441131132"/>
      <w:bookmarkStart w:id="1336" w:name="_Toc465774655"/>
      <w:bookmarkStart w:id="1337" w:name="_Toc465848884"/>
      <w:bookmarkStart w:id="1338" w:name="_Toc468875387"/>
      <w:bookmarkStart w:id="1339" w:name="_Toc469488439"/>
      <w:bookmarkStart w:id="1340" w:name="_Toc471894961"/>
      <w:bookmarkStart w:id="1341" w:name="_Toc498590386"/>
      <w:bookmarkStart w:id="1342" w:name="_Toc535947100"/>
      <w:bookmarkStart w:id="1343" w:name="_Toc347186"/>
      <w:r w:rsidRPr="00D904EF">
        <w:rPr>
          <w:szCs w:val="24"/>
        </w:rPr>
        <w:t xml:space="preserve">Форма письма о наличии у </w:t>
      </w:r>
      <w:r w:rsidR="00C236C0" w:rsidRPr="00D904EF">
        <w:rPr>
          <w:szCs w:val="24"/>
        </w:rPr>
        <w:t>Участник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686715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 xml:space="preserve">запроса </w:t>
      </w:r>
      <w:proofErr w:type="gramStart"/>
      <w:r w:rsidR="00D904EF" w:rsidRPr="00AE1D21">
        <w:rPr>
          <w:b/>
          <w:i/>
          <w:sz w:val="24"/>
          <w:szCs w:val="24"/>
        </w:rPr>
        <w:t>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</w:t>
      </w:r>
      <w:proofErr w:type="gramEnd"/>
      <w:r w:rsidRPr="00AE1D21">
        <w:rPr>
          <w:sz w:val="24"/>
          <w:szCs w:val="24"/>
        </w:rPr>
        <w:t xml:space="preserve"> именно:</w:t>
      </w:r>
    </w:p>
    <w:p w:rsidR="004F4D80" w:rsidRPr="00AE1D21" w:rsidRDefault="004F4D80" w:rsidP="007A50C6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proofErr w:type="gram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7A50C6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proofErr w:type="gram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7A50C6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44" w:name="_Toc97651412"/>
      <w:bookmarkStart w:id="1345" w:name="_Toc98253957"/>
      <w:bookmarkStart w:id="1346" w:name="_Toc157248209"/>
      <w:bookmarkStart w:id="1347" w:name="_Toc157496578"/>
      <w:bookmarkStart w:id="1348" w:name="_Toc158206117"/>
      <w:bookmarkStart w:id="1349" w:name="_Toc164057802"/>
      <w:bookmarkStart w:id="1350" w:name="_Toc164137152"/>
      <w:bookmarkStart w:id="1351" w:name="_Toc164161312"/>
      <w:bookmarkStart w:id="1352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53" w:name="_Toc439170703"/>
      <w:bookmarkStart w:id="1354" w:name="_Toc439172805"/>
      <w:bookmarkStart w:id="1355" w:name="_Toc439173249"/>
      <w:bookmarkStart w:id="1356" w:name="_Toc439238245"/>
      <w:bookmarkStart w:id="1357" w:name="_Toc439252792"/>
      <w:bookmarkStart w:id="1358" w:name="_Toc439323766"/>
      <w:bookmarkStart w:id="1359" w:name="_Toc440361403"/>
      <w:bookmarkStart w:id="1360" w:name="_Toc440376285"/>
      <w:bookmarkStart w:id="1361" w:name="_Toc440382543"/>
      <w:bookmarkStart w:id="1362" w:name="_Toc440447213"/>
      <w:bookmarkStart w:id="1363" w:name="_Toc440632374"/>
      <w:bookmarkStart w:id="1364" w:name="_Toc440875146"/>
      <w:bookmarkStart w:id="1365" w:name="_Toc441131133"/>
      <w:bookmarkStart w:id="1366" w:name="_Toc465774656"/>
      <w:bookmarkStart w:id="1367" w:name="_Toc465848885"/>
      <w:bookmarkStart w:id="1368" w:name="_Toc468875388"/>
      <w:bookmarkStart w:id="1369" w:name="_Toc469488440"/>
      <w:bookmarkStart w:id="1370" w:name="_Toc471894962"/>
      <w:bookmarkStart w:id="1371" w:name="_Toc498590387"/>
      <w:bookmarkStart w:id="1372" w:name="_Toc535947101"/>
      <w:bookmarkStart w:id="1373" w:name="_Toc347187"/>
      <w:r w:rsidRPr="00D904EF">
        <w:rPr>
          <w:szCs w:val="24"/>
        </w:rPr>
        <w:lastRenderedPageBreak/>
        <w:t>Инструкции по заполнению</w:t>
      </w:r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6A3028" w:rsidRPr="006A3028">
        <w:rPr>
          <w:sz w:val="24"/>
          <w:szCs w:val="24"/>
        </w:rPr>
        <w:t>5.1</w:t>
      </w:r>
      <w:r w:rsidR="00805D87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309"/>
    <w:bookmarkEnd w:id="1310"/>
    <w:bookmarkEnd w:id="1311"/>
    <w:bookmarkEnd w:id="1312"/>
    <w:bookmarkEnd w:id="1313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374" w:name="_Toc318208007"/>
    </w:p>
    <w:p w:rsidR="004F4D80" w:rsidRPr="004D25B8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75" w:name="_Toc423423680"/>
      <w:bookmarkStart w:id="1376" w:name="_Ref440272035"/>
      <w:bookmarkStart w:id="1377" w:name="_Ref440274733"/>
      <w:bookmarkStart w:id="1378" w:name="_Ref444181467"/>
      <w:bookmarkStart w:id="1379" w:name="_Ref535946154"/>
      <w:bookmarkStart w:id="1380" w:name="_Toc347188"/>
      <w:r w:rsidRPr="004D25B8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4D25B8">
        <w:t xml:space="preserve"> (форма </w:t>
      </w:r>
      <w:r w:rsidR="00E3036D">
        <w:t>10</w:t>
      </w:r>
      <w:r w:rsidR="004F4D80" w:rsidRPr="004D25B8">
        <w:t>)</w:t>
      </w:r>
      <w:bookmarkEnd w:id="1374"/>
      <w:bookmarkEnd w:id="1375"/>
      <w:bookmarkEnd w:id="1376"/>
      <w:bookmarkEnd w:id="1377"/>
      <w:bookmarkEnd w:id="1378"/>
      <w:bookmarkEnd w:id="1379"/>
      <w:bookmarkEnd w:id="1380"/>
    </w:p>
    <w:p w:rsidR="004F4D80" w:rsidRPr="004D25B8" w:rsidRDefault="004D25B8" w:rsidP="004D25B8">
      <w:pPr>
        <w:pStyle w:val="3"/>
        <w:rPr>
          <w:szCs w:val="24"/>
        </w:rPr>
      </w:pPr>
      <w:bookmarkStart w:id="1381" w:name="_Toc343690584"/>
      <w:bookmarkStart w:id="1382" w:name="_Toc372294428"/>
      <w:bookmarkStart w:id="1383" w:name="_Toc379288896"/>
      <w:bookmarkStart w:id="1384" w:name="_Toc384734780"/>
      <w:bookmarkStart w:id="1385" w:name="_Toc396984078"/>
      <w:bookmarkStart w:id="1386" w:name="_Toc423423681"/>
      <w:bookmarkStart w:id="1387" w:name="_Toc439170710"/>
      <w:bookmarkStart w:id="1388" w:name="_Toc439172812"/>
      <w:bookmarkStart w:id="1389" w:name="_Toc439173253"/>
      <w:bookmarkStart w:id="1390" w:name="_Toc439238249"/>
      <w:bookmarkStart w:id="1391" w:name="_Toc439252796"/>
      <w:bookmarkStart w:id="1392" w:name="_Toc439323770"/>
      <w:bookmarkStart w:id="1393" w:name="_Toc440361405"/>
      <w:bookmarkStart w:id="1394" w:name="_Toc440376287"/>
      <w:bookmarkStart w:id="1395" w:name="_Toc440382545"/>
      <w:bookmarkStart w:id="1396" w:name="_Toc440447215"/>
      <w:bookmarkStart w:id="1397" w:name="_Toc440632376"/>
      <w:bookmarkStart w:id="1398" w:name="_Toc440875148"/>
      <w:bookmarkStart w:id="1399" w:name="_Toc441131135"/>
      <w:bookmarkStart w:id="1400" w:name="_Toc441572140"/>
      <w:bookmarkStart w:id="1401" w:name="_Toc441575232"/>
      <w:bookmarkStart w:id="1402" w:name="_Toc442195898"/>
      <w:bookmarkStart w:id="1403" w:name="_Toc442251940"/>
      <w:bookmarkStart w:id="1404" w:name="_Toc442258889"/>
      <w:bookmarkStart w:id="1405" w:name="_Toc442259129"/>
      <w:bookmarkStart w:id="1406" w:name="_Toc447292892"/>
      <w:bookmarkStart w:id="1407" w:name="_Toc461808964"/>
      <w:bookmarkStart w:id="1408" w:name="_Toc463514796"/>
      <w:bookmarkStart w:id="1409" w:name="_Toc466967523"/>
      <w:bookmarkStart w:id="1410" w:name="_Toc467574715"/>
      <w:bookmarkStart w:id="1411" w:name="_Toc468441758"/>
      <w:bookmarkStart w:id="1412" w:name="_Toc469480233"/>
      <w:bookmarkStart w:id="1413" w:name="_Toc472409262"/>
      <w:bookmarkStart w:id="1414" w:name="_Toc498417409"/>
      <w:bookmarkStart w:id="1415" w:name="_Toc498590389"/>
      <w:bookmarkStart w:id="1416" w:name="_Toc535947103"/>
      <w:bookmarkStart w:id="1417" w:name="_Toc347189"/>
      <w:r w:rsidRPr="004D25B8">
        <w:rPr>
          <w:szCs w:val="24"/>
        </w:rPr>
        <w:t xml:space="preserve">Форма </w:t>
      </w:r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r w:rsidRPr="004D25B8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414"/>
      <w:bookmarkEnd w:id="1415"/>
      <w:bookmarkEnd w:id="1416"/>
      <w:bookmarkEnd w:id="1417"/>
    </w:p>
    <w:p w:rsidR="004F4D80" w:rsidRPr="004D25B8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D25B8">
        <w:rPr>
          <w:sz w:val="24"/>
          <w:szCs w:val="24"/>
        </w:rPr>
        <w:t>Приложение 1</w:t>
      </w:r>
      <w:r w:rsidR="00E3036D">
        <w:rPr>
          <w:sz w:val="24"/>
          <w:szCs w:val="24"/>
        </w:rPr>
        <w:t>0</w:t>
      </w:r>
      <w:r w:rsidRPr="004D25B8">
        <w:rPr>
          <w:sz w:val="24"/>
          <w:szCs w:val="24"/>
        </w:rPr>
        <w:t xml:space="preserve"> к письму о подаче оферты</w:t>
      </w:r>
      <w:r w:rsidRPr="004D25B8">
        <w:rPr>
          <w:sz w:val="24"/>
          <w:szCs w:val="24"/>
        </w:rPr>
        <w:br/>
        <w:t>от «___</w:t>
      </w:r>
      <w:proofErr w:type="gramStart"/>
      <w:r w:rsidRPr="004D25B8">
        <w:rPr>
          <w:sz w:val="24"/>
          <w:szCs w:val="24"/>
        </w:rPr>
        <w:t>_»_</w:t>
      </w:r>
      <w:proofErr w:type="gramEnd"/>
      <w:r w:rsidRPr="004D25B8">
        <w:rPr>
          <w:sz w:val="24"/>
          <w:szCs w:val="24"/>
        </w:rPr>
        <w:t>____________ г. №__________</w:t>
      </w:r>
    </w:p>
    <w:p w:rsidR="004F4D80" w:rsidRPr="004D25B8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D25B8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75170D" w:rsidRPr="008434B4" w:rsidRDefault="0075170D" w:rsidP="0075170D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  <w:r w:rsidRPr="008434B4">
        <w:rPr>
          <w:bCs w:val="0"/>
          <w:color w:val="000000"/>
          <w:sz w:val="24"/>
          <w:szCs w:val="20"/>
          <w:lang w:eastAsia="ru-RU"/>
        </w:rPr>
        <w:t>Наименование и адрес Участника: __________________________________________</w:t>
      </w:r>
    </w:p>
    <w:p w:rsidR="0075170D" w:rsidRPr="008434B4" w:rsidRDefault="0075170D" w:rsidP="0075170D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570"/>
        <w:gridCol w:w="554"/>
        <w:gridCol w:w="709"/>
        <w:gridCol w:w="1134"/>
        <w:gridCol w:w="1143"/>
        <w:gridCol w:w="1560"/>
        <w:gridCol w:w="1417"/>
        <w:gridCol w:w="1276"/>
        <w:gridCol w:w="1263"/>
      </w:tblGrid>
      <w:tr w:rsidR="0075170D" w:rsidRPr="008434B4" w:rsidTr="00E47077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056" w:type="dxa"/>
            <w:gridSpan w:val="8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75170D" w:rsidRPr="008434B4" w:rsidTr="00E47077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63" w:type="dxa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75170D" w:rsidRPr="008434B4" w:rsidTr="00E47077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63" w:type="dxa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75170D" w:rsidRPr="008434B4" w:rsidTr="00E4707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E4707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E4707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E4707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E4707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E4707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E4707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E4707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E4707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E4707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E4707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E4707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E4707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E4707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E4707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E4707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4D25B8" w:rsidRDefault="004D25B8" w:rsidP="004D25B8">
      <w:pPr>
        <w:spacing w:line="240" w:lineRule="auto"/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D25B8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418" w:name="_Toc343690585"/>
      <w:bookmarkStart w:id="1419" w:name="_Toc372294429"/>
      <w:bookmarkStart w:id="1420" w:name="_Toc379288897"/>
      <w:bookmarkStart w:id="1421" w:name="_Toc384734781"/>
      <w:bookmarkStart w:id="1422" w:name="_Toc396984079"/>
      <w:bookmarkStart w:id="1423" w:name="_Toc423423682"/>
      <w:bookmarkStart w:id="1424" w:name="_Toc439170711"/>
      <w:bookmarkStart w:id="1425" w:name="_Toc439172813"/>
      <w:bookmarkStart w:id="1426" w:name="_Toc439173254"/>
      <w:bookmarkStart w:id="1427" w:name="_Toc439238250"/>
      <w:bookmarkStart w:id="1428" w:name="_Toc439252797"/>
      <w:bookmarkStart w:id="1429" w:name="_Toc439323771"/>
      <w:bookmarkStart w:id="1430" w:name="_Toc440361406"/>
      <w:bookmarkStart w:id="1431" w:name="_Toc440376288"/>
      <w:bookmarkStart w:id="1432" w:name="_Toc440382546"/>
      <w:bookmarkStart w:id="1433" w:name="_Toc440447216"/>
      <w:bookmarkStart w:id="1434" w:name="_Toc440632377"/>
      <w:bookmarkStart w:id="1435" w:name="_Toc440875149"/>
      <w:bookmarkStart w:id="1436" w:name="_Toc441131136"/>
      <w:bookmarkStart w:id="1437" w:name="_Toc465774659"/>
      <w:bookmarkStart w:id="1438" w:name="_Toc465848888"/>
      <w:bookmarkStart w:id="1439" w:name="_Toc468875391"/>
      <w:bookmarkStart w:id="1440" w:name="_Toc469488443"/>
      <w:bookmarkStart w:id="1441" w:name="_Toc471894965"/>
      <w:bookmarkStart w:id="1442" w:name="_Toc498590390"/>
      <w:bookmarkStart w:id="1443" w:name="_Toc535947104"/>
      <w:bookmarkStart w:id="1444" w:name="_Toc347190"/>
      <w:r w:rsidRPr="00D27071">
        <w:rPr>
          <w:szCs w:val="24"/>
        </w:rPr>
        <w:lastRenderedPageBreak/>
        <w:t>Инструкции по заполнению</w:t>
      </w:r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</w:p>
    <w:p w:rsidR="004F4D80" w:rsidRPr="004D25B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>Участник</w:t>
      </w:r>
      <w:r w:rsidR="004F4D80" w:rsidRPr="004D25B8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4D25B8">
        <w:rPr>
          <w:sz w:val="24"/>
          <w:szCs w:val="24"/>
        </w:rPr>
        <w:t xml:space="preserve">(подраздел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6A3028" w:rsidRPr="006A3028">
        <w:rPr>
          <w:sz w:val="24"/>
          <w:szCs w:val="24"/>
        </w:rPr>
        <w:t>5.1</w:t>
      </w:r>
      <w:r w:rsidR="00805D87">
        <w:fldChar w:fldCharType="end"/>
      </w:r>
      <w:r w:rsidR="00D90031" w:rsidRPr="004D25B8">
        <w:rPr>
          <w:sz w:val="24"/>
          <w:szCs w:val="24"/>
        </w:rPr>
        <w:t>)</w:t>
      </w:r>
      <w:r w:rsidR="004F4D80" w:rsidRPr="004D25B8">
        <w:rPr>
          <w:sz w:val="24"/>
          <w:szCs w:val="24"/>
        </w:rPr>
        <w:t>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4D25B8">
        <w:rPr>
          <w:sz w:val="24"/>
          <w:szCs w:val="24"/>
        </w:rPr>
        <w:t xml:space="preserve"> адрес Участника.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4D25B8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 xml:space="preserve">* </w:t>
      </w:r>
      <w:proofErr w:type="gramStart"/>
      <w:r w:rsidRPr="004D25B8">
        <w:rPr>
          <w:snapToGrid w:val="0"/>
          <w:sz w:val="24"/>
          <w:szCs w:val="24"/>
        </w:rPr>
        <w:t>В</w:t>
      </w:r>
      <w:proofErr w:type="gramEnd"/>
      <w:r w:rsidRPr="004D25B8">
        <w:rPr>
          <w:snapToGrid w:val="0"/>
          <w:sz w:val="24"/>
          <w:szCs w:val="24"/>
        </w:rPr>
        <w:t xml:space="preserve">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E27C2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</w:t>
      </w:r>
      <w:proofErr w:type="gramStart"/>
      <w:r w:rsidRPr="005E27C2">
        <w:rPr>
          <w:sz w:val="24"/>
          <w:szCs w:val="24"/>
        </w:rPr>
        <w:t>собственников  (</w:t>
      </w:r>
      <w:proofErr w:type="gramEnd"/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«руководитель/участник/акционер/бенефициар» (№14) – указывается, кем </w:t>
      </w:r>
      <w:proofErr w:type="gramStart"/>
      <w:r w:rsidRPr="00D27071">
        <w:rPr>
          <w:sz w:val="24"/>
          <w:szCs w:val="24"/>
        </w:rPr>
        <w:t>является  лицо</w:t>
      </w:r>
      <w:proofErr w:type="gramEnd"/>
      <w:r w:rsidRPr="00D27071">
        <w:rPr>
          <w:sz w:val="24"/>
          <w:szCs w:val="24"/>
        </w:rPr>
        <w:t xml:space="preserve">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>АО); б</w:t>
      </w:r>
      <w:r w:rsidRPr="004D25B8">
        <w:rPr>
          <w:sz w:val="24"/>
          <w:szCs w:val="24"/>
        </w:rPr>
        <w:t>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445" w:name="_Toc329588495"/>
      <w:bookmarkStart w:id="1446" w:name="_Toc423423683"/>
      <w:bookmarkStart w:id="1447" w:name="_Ref440272051"/>
      <w:bookmarkStart w:id="1448" w:name="_Ref440274744"/>
      <w:r w:rsidRPr="004D25B8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="008060C7">
        <w:rPr>
          <w:sz w:val="24"/>
          <w:szCs w:val="24"/>
        </w:rPr>
        <w:t>6</w:t>
      </w:r>
      <w:r w:rsidRPr="004D25B8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</w:t>
      </w:r>
      <w:proofErr w:type="spellStart"/>
      <w:r w:rsidRPr="004D25B8">
        <w:rPr>
          <w:sz w:val="24"/>
          <w:szCs w:val="24"/>
        </w:rPr>
        <w:t>ов</w:t>
      </w:r>
      <w:proofErr w:type="spellEnd"/>
      <w:r w:rsidRPr="004D25B8">
        <w:rPr>
          <w:sz w:val="24"/>
          <w:szCs w:val="24"/>
        </w:rPr>
        <w:t>) общества</w:t>
      </w:r>
      <w:r w:rsidRPr="004D25B8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4D25B8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75170D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4D25B8">
        <w:rPr>
          <w:sz w:val="24"/>
          <w:szCs w:val="24"/>
        </w:rPr>
        <w:br w:type="page"/>
      </w:r>
      <w:r w:rsidRPr="004D25B8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4D25B8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386"/>
        <w:gridCol w:w="489"/>
        <w:gridCol w:w="985"/>
        <w:gridCol w:w="843"/>
        <w:gridCol w:w="1134"/>
        <w:gridCol w:w="1149"/>
        <w:gridCol w:w="1417"/>
        <w:gridCol w:w="993"/>
        <w:gridCol w:w="1198"/>
        <w:gridCol w:w="1296"/>
      </w:tblGrid>
      <w:tr w:rsidR="0075170D" w:rsidRPr="008434B4" w:rsidTr="00E47077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400"/>
              <w:jc w:val="left"/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bCs w:val="0"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b/>
                <w:sz w:val="24"/>
                <w:szCs w:val="24"/>
                <w:lang w:eastAsia="ru-RU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75170D" w:rsidRPr="008434B4" w:rsidRDefault="0075170D" w:rsidP="00E47077">
            <w:pPr>
              <w:widowControl w:val="0"/>
              <w:suppressAutoHyphens w:val="0"/>
              <w:spacing w:before="120" w:line="240" w:lineRule="auto"/>
              <w:ind w:firstLine="0"/>
              <w:rPr>
                <w:bCs w:val="0"/>
                <w:i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bCs w:val="0"/>
                <w:color w:val="000000"/>
                <w:sz w:val="24"/>
                <w:szCs w:val="24"/>
                <w:lang w:eastAsia="ru-RU"/>
              </w:rPr>
              <w:t xml:space="preserve">Наименование и адрес Участника: </w:t>
            </w:r>
            <w:r w:rsidRPr="008434B4">
              <w:rPr>
                <w:b/>
                <w:bCs w:val="0"/>
                <w:color w:val="000000"/>
                <w:sz w:val="24"/>
                <w:szCs w:val="24"/>
                <w:u w:val="single"/>
                <w:lang w:eastAsia="ru-RU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75170D" w:rsidRPr="008434B4" w:rsidRDefault="0075170D" w:rsidP="00E47077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5170D" w:rsidRPr="008434B4" w:rsidTr="00E47077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E47077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left="-108" w:right="-46" w:firstLine="108"/>
              <w:jc w:val="center"/>
              <w:rPr>
                <w:b/>
                <w:bCs w:val="0"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75170D" w:rsidRPr="008434B4" w:rsidTr="00E4707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16</w:t>
            </w:r>
          </w:p>
        </w:tc>
      </w:tr>
      <w:tr w:rsidR="0075170D" w:rsidRPr="008434B4" w:rsidTr="00E4707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</w:tr>
      <w:tr w:rsidR="0075170D" w:rsidRPr="008434B4" w:rsidTr="00E4707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Иванов Иван Иванович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4601 456789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8434B4" w:rsidTr="00E4707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8434B4" w:rsidTr="00E4707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Урюпинск, Свободный </w:t>
            </w:r>
            <w:r w:rsidRPr="008434B4">
              <w:rPr>
                <w:color w:val="000000"/>
                <w:sz w:val="14"/>
                <w:szCs w:val="16"/>
                <w:lang w:eastAsia="ru-RU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75170D" w:rsidRPr="008434B4" w:rsidTr="00E4707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</w:t>
            </w:r>
            <w:r w:rsidRPr="008434B4" w:rsidDel="006B67A3">
              <w:rPr>
                <w:b/>
                <w:color w:val="000000"/>
                <w:sz w:val="14"/>
                <w:szCs w:val="16"/>
                <w:lang w:eastAsia="ru-RU"/>
              </w:rPr>
              <w:t xml:space="preserve"> </w:t>
            </w: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75170D" w:rsidRPr="008434B4" w:rsidTr="00E4707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8434B4" w:rsidTr="00E4707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Сидорчук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8434B4" w:rsidTr="00E4707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75170D" w:rsidRPr="008434B4" w:rsidTr="00E4707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154568484</w:t>
            </w:r>
            <w:r w:rsidRPr="008434B4">
              <w:rPr>
                <w:color w:val="000000"/>
                <w:sz w:val="14"/>
                <w:szCs w:val="16"/>
                <w:lang w:eastAsia="ru-RU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8434B4" w:rsidTr="00E4707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proofErr w:type="gramStart"/>
            <w:r w:rsidRPr="008434B4">
              <w:rPr>
                <w:color w:val="000000"/>
                <w:sz w:val="14"/>
                <w:szCs w:val="16"/>
                <w:lang w:eastAsia="ru-RU"/>
              </w:rPr>
              <w:t>Антонов  Максим</w:t>
            </w:r>
            <w:proofErr w:type="gramEnd"/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8434B4" w:rsidTr="00E4707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8434B4" w:rsidTr="00E4707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75170D" w:rsidRPr="008434B4" w:rsidTr="00E4707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Пример Лтд. (</w:t>
            </w: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Primer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Ltd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Кипр, </w:t>
            </w: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Лимассол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Учредительный договор № 25 от 03.03.03</w:t>
            </w:r>
          </w:p>
        </w:tc>
      </w:tr>
      <w:tr w:rsidR="0075170D" w:rsidRPr="008434B4" w:rsidTr="00E4707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Martin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</w:tbl>
    <w:p w:rsidR="004D25B8" w:rsidRPr="004D25B8" w:rsidRDefault="004D25B8" w:rsidP="004D25B8">
      <w:pPr>
        <w:spacing w:line="240" w:lineRule="auto"/>
        <w:rPr>
          <w:szCs w:val="24"/>
        </w:rPr>
      </w:pPr>
      <w:r w:rsidRPr="004D25B8">
        <w:lastRenderedPageBreak/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4D25B8" w:rsidRDefault="004D25B8" w:rsidP="004D25B8">
      <w:pPr>
        <w:pStyle w:val="2"/>
        <w:spacing w:line="240" w:lineRule="auto"/>
        <w:sectPr w:rsidR="004D25B8" w:rsidRPr="004D25B8" w:rsidSect="00CE0B07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49" w:name="_Ref535946226"/>
      <w:bookmarkStart w:id="1450" w:name="_Toc347191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</w:t>
      </w:r>
      <w:r w:rsidR="00E3036D">
        <w:t>11</w:t>
      </w:r>
      <w:r w:rsidR="004F4D80" w:rsidRPr="008C4223">
        <w:t>)</w:t>
      </w:r>
      <w:bookmarkEnd w:id="1445"/>
      <w:bookmarkEnd w:id="1446"/>
      <w:bookmarkEnd w:id="1447"/>
      <w:bookmarkEnd w:id="1448"/>
      <w:bookmarkEnd w:id="1449"/>
      <w:bookmarkEnd w:id="1450"/>
    </w:p>
    <w:p w:rsidR="004F4D80" w:rsidRPr="00AE1D21" w:rsidRDefault="004F4D80" w:rsidP="004F4D80">
      <w:pPr>
        <w:pStyle w:val="3"/>
        <w:rPr>
          <w:szCs w:val="24"/>
        </w:rPr>
      </w:pPr>
      <w:bookmarkStart w:id="1451" w:name="_Toc343690587"/>
      <w:bookmarkStart w:id="1452" w:name="_Toc372294431"/>
      <w:bookmarkStart w:id="1453" w:name="_Toc379288899"/>
      <w:bookmarkStart w:id="1454" w:name="_Toc384734783"/>
      <w:bookmarkStart w:id="1455" w:name="_Toc396984081"/>
      <w:bookmarkStart w:id="1456" w:name="_Toc423423684"/>
      <w:bookmarkStart w:id="1457" w:name="_Toc439170713"/>
      <w:bookmarkStart w:id="1458" w:name="_Toc439172815"/>
      <w:bookmarkStart w:id="1459" w:name="_Toc439173256"/>
      <w:bookmarkStart w:id="1460" w:name="_Toc439238252"/>
      <w:bookmarkStart w:id="1461" w:name="_Toc439252799"/>
      <w:bookmarkStart w:id="1462" w:name="_Toc439323773"/>
      <w:bookmarkStart w:id="1463" w:name="_Toc440361408"/>
      <w:bookmarkStart w:id="1464" w:name="_Toc440376290"/>
      <w:bookmarkStart w:id="1465" w:name="_Toc440382548"/>
      <w:bookmarkStart w:id="1466" w:name="_Toc440447218"/>
      <w:bookmarkStart w:id="1467" w:name="_Toc440632379"/>
      <w:bookmarkStart w:id="1468" w:name="_Toc440875151"/>
      <w:bookmarkStart w:id="1469" w:name="_Toc441131138"/>
      <w:bookmarkStart w:id="1470" w:name="_Toc465774661"/>
      <w:bookmarkStart w:id="1471" w:name="_Toc465848890"/>
      <w:bookmarkStart w:id="1472" w:name="_Toc468875393"/>
      <w:bookmarkStart w:id="1473" w:name="_Toc469488445"/>
      <w:bookmarkStart w:id="1474" w:name="_Toc471894967"/>
      <w:bookmarkStart w:id="1475" w:name="_Toc498590392"/>
      <w:bookmarkStart w:id="1476" w:name="_Toc535947106"/>
      <w:bookmarkStart w:id="1477" w:name="_Toc347192"/>
      <w:r w:rsidRPr="008C4223">
        <w:rPr>
          <w:szCs w:val="24"/>
        </w:rPr>
        <w:t xml:space="preserve">Форма </w:t>
      </w:r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r w:rsidR="000D70B6" w:rsidRPr="00AE1D21">
        <w:rPr>
          <w:szCs w:val="24"/>
        </w:rPr>
        <w:t>Согласия на обработку персональных данных</w:t>
      </w:r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 xml:space="preserve">Приложение </w:t>
      </w:r>
      <w:r w:rsidR="00E3036D">
        <w:rPr>
          <w:sz w:val="24"/>
          <w:szCs w:val="24"/>
        </w:rPr>
        <w:t>11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</w:t>
      </w:r>
      <w:proofErr w:type="gramStart"/>
      <w:r w:rsidRPr="00AE1D21">
        <w:rPr>
          <w:sz w:val="24"/>
          <w:szCs w:val="24"/>
        </w:rPr>
        <w:t>_»_</w:t>
      </w:r>
      <w:proofErr w:type="gramEnd"/>
      <w:r w:rsidRPr="00AE1D21">
        <w:rPr>
          <w:sz w:val="24"/>
          <w:szCs w:val="24"/>
        </w:rPr>
        <w:t>____________ г.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E57CF2" w:rsidRPr="00E57CF2" w:rsidRDefault="00E57CF2" w:rsidP="00E57CF2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r w:rsidRPr="00E57CF2">
        <w:rPr>
          <w:b/>
          <w:sz w:val="24"/>
          <w:szCs w:val="24"/>
        </w:rPr>
        <w:t>Согласие на обработку персональных данных*</w:t>
      </w:r>
    </w:p>
    <w:p w:rsidR="00E57CF2" w:rsidRPr="00E57CF2" w:rsidRDefault="00E57CF2" w:rsidP="00E57CF2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E57CF2">
        <w:rPr>
          <w:b/>
          <w:snapToGrid w:val="0"/>
          <w:sz w:val="24"/>
          <w:szCs w:val="24"/>
        </w:rPr>
        <w:t xml:space="preserve">от «_____» ____________ 201____ г. </w:t>
      </w:r>
    </w:p>
    <w:p w:rsidR="00E57CF2" w:rsidRPr="00E57CF2" w:rsidRDefault="00E57CF2" w:rsidP="00E57CF2">
      <w:pPr>
        <w:jc w:val="center"/>
        <w:rPr>
          <w:sz w:val="24"/>
          <w:szCs w:val="24"/>
        </w:rPr>
      </w:pPr>
    </w:p>
    <w:p w:rsidR="00E57CF2" w:rsidRPr="00E57CF2" w:rsidRDefault="00E57CF2" w:rsidP="00E57CF2">
      <w:pPr>
        <w:jc w:val="center"/>
        <w:rPr>
          <w:sz w:val="24"/>
          <w:szCs w:val="24"/>
        </w:rPr>
      </w:pPr>
    </w:p>
    <w:p w:rsidR="00E57CF2" w:rsidRPr="00E57CF2" w:rsidRDefault="00E57CF2" w:rsidP="00E57CF2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E57CF2">
        <w:rPr>
          <w:snapToGrid w:val="0"/>
          <w:sz w:val="24"/>
          <w:szCs w:val="24"/>
        </w:rPr>
        <w:t>Настоящим, ________________________________________________________,</w:t>
      </w:r>
    </w:p>
    <w:p w:rsidR="00E57CF2" w:rsidRPr="00E57CF2" w:rsidRDefault="00E57CF2" w:rsidP="00E57CF2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r w:rsidRPr="00E57CF2">
        <w:rPr>
          <w:b/>
          <w:i/>
          <w:sz w:val="24"/>
          <w:szCs w:val="24"/>
        </w:rPr>
        <w:t>(указывается</w:t>
      </w:r>
      <w:r w:rsidRPr="00E57CF2">
        <w:rPr>
          <w:sz w:val="24"/>
          <w:szCs w:val="24"/>
        </w:rPr>
        <w:t xml:space="preserve"> </w:t>
      </w:r>
      <w:r w:rsidRPr="00E57CF2">
        <w:rPr>
          <w:b/>
          <w:i/>
          <w:sz w:val="24"/>
          <w:szCs w:val="24"/>
        </w:rPr>
        <w:t>полное наименование участника закупочной процедуры</w:t>
      </w:r>
    </w:p>
    <w:p w:rsidR="00E57CF2" w:rsidRPr="00E57CF2" w:rsidRDefault="00E57CF2" w:rsidP="00E57CF2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E57CF2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E57CF2" w:rsidRPr="00E57CF2" w:rsidRDefault="00E57CF2" w:rsidP="00E57CF2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E57CF2">
        <w:rPr>
          <w:sz w:val="24"/>
          <w:szCs w:val="24"/>
        </w:rPr>
        <w:t>Адрес регистрации: _______________________________________________________,</w:t>
      </w:r>
    </w:p>
    <w:p w:rsidR="00E57CF2" w:rsidRPr="00E57CF2" w:rsidRDefault="00E57CF2" w:rsidP="00E57CF2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E57CF2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E57CF2" w:rsidRPr="00E57CF2" w:rsidRDefault="00E57CF2" w:rsidP="00E57CF2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E57CF2">
        <w:rPr>
          <w:b/>
          <w:i/>
          <w:sz w:val="24"/>
          <w:szCs w:val="24"/>
        </w:rPr>
        <w:t>(указывается серия и номер свидетельства)</w:t>
      </w:r>
    </w:p>
    <w:p w:rsidR="00E57CF2" w:rsidRPr="00E57CF2" w:rsidRDefault="00E57CF2" w:rsidP="00E57CF2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E57CF2">
        <w:rPr>
          <w:b/>
          <w:i/>
          <w:sz w:val="24"/>
          <w:szCs w:val="24"/>
        </w:rPr>
        <w:t>ИНН__________________________</w:t>
      </w:r>
    </w:p>
    <w:p w:rsidR="00E57CF2" w:rsidRPr="00E57CF2" w:rsidRDefault="00E57CF2" w:rsidP="00E57CF2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E57CF2">
        <w:rPr>
          <w:b/>
          <w:i/>
          <w:sz w:val="24"/>
          <w:szCs w:val="24"/>
        </w:rPr>
        <w:t>КПП__________________________</w:t>
      </w:r>
    </w:p>
    <w:p w:rsidR="00E57CF2" w:rsidRPr="00E57CF2" w:rsidRDefault="00E57CF2" w:rsidP="00E57CF2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E57CF2">
        <w:rPr>
          <w:b/>
          <w:i/>
          <w:sz w:val="24"/>
          <w:szCs w:val="24"/>
        </w:rPr>
        <w:t>ОГРН_________________________</w:t>
      </w:r>
      <w:r w:rsidRPr="00E57CF2">
        <w:rPr>
          <w:sz w:val="24"/>
          <w:szCs w:val="24"/>
        </w:rPr>
        <w:t>,</w:t>
      </w:r>
    </w:p>
    <w:p w:rsidR="00E57CF2" w:rsidRPr="00E57CF2" w:rsidRDefault="00E57CF2" w:rsidP="00E57CF2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E57CF2">
        <w:rPr>
          <w:sz w:val="24"/>
          <w:szCs w:val="24"/>
        </w:rPr>
        <w:t>в лице уполномоченного представителя субъекта персональных данных</w:t>
      </w:r>
      <w:r w:rsidRPr="00E57CF2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E57CF2" w:rsidRPr="00E57CF2" w:rsidRDefault="00E57CF2" w:rsidP="00E57CF2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r w:rsidRPr="00E57CF2">
        <w:rPr>
          <w:b/>
          <w:i/>
          <w:sz w:val="24"/>
          <w:szCs w:val="24"/>
        </w:rPr>
        <w:t>(указывается Ф.И.О.,</w:t>
      </w:r>
      <w:r w:rsidRPr="00E57CF2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</w:p>
    <w:p w:rsidR="00E57CF2" w:rsidRPr="00E57CF2" w:rsidRDefault="00E57CF2" w:rsidP="00E57CF2">
      <w:pPr>
        <w:ind w:firstLine="0"/>
        <w:rPr>
          <w:sz w:val="24"/>
          <w:szCs w:val="24"/>
        </w:rPr>
      </w:pPr>
      <w:r w:rsidRPr="00E57CF2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E57CF2" w:rsidRPr="00E57CF2" w:rsidRDefault="00E57CF2" w:rsidP="00E57CF2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E57CF2">
        <w:rPr>
          <w:b/>
          <w:bCs w:val="0"/>
          <w:i/>
          <w:iCs/>
          <w:sz w:val="24"/>
          <w:szCs w:val="24"/>
        </w:rPr>
        <w:t xml:space="preserve">сведения о дате выдачи указанного документа и выдавшем его органе, должность и место </w:t>
      </w:r>
      <w:proofErr w:type="gramStart"/>
      <w:r w:rsidRPr="00E57CF2">
        <w:rPr>
          <w:b/>
          <w:bCs w:val="0"/>
          <w:i/>
          <w:iCs/>
          <w:sz w:val="24"/>
          <w:szCs w:val="24"/>
        </w:rPr>
        <w:t>работы)*</w:t>
      </w:r>
      <w:proofErr w:type="gramEnd"/>
      <w:r w:rsidRPr="00E57CF2">
        <w:rPr>
          <w:b/>
          <w:bCs w:val="0"/>
          <w:i/>
          <w:iCs/>
          <w:sz w:val="24"/>
          <w:szCs w:val="24"/>
        </w:rPr>
        <w:t>*</w:t>
      </w:r>
    </w:p>
    <w:p w:rsidR="00E57CF2" w:rsidRPr="00E57CF2" w:rsidRDefault="00E57CF2" w:rsidP="00E57CF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E57CF2">
        <w:rPr>
          <w:b/>
          <w:i/>
          <w:sz w:val="24"/>
          <w:szCs w:val="24"/>
        </w:rPr>
        <w:t>действующего на основании _____________________________</w:t>
      </w:r>
      <w:r w:rsidRPr="00E57CF2">
        <w:rPr>
          <w:i/>
          <w:sz w:val="24"/>
          <w:szCs w:val="24"/>
        </w:rPr>
        <w:t>,</w:t>
      </w:r>
      <w:r w:rsidRPr="00E57CF2">
        <w:rPr>
          <w:b/>
          <w:i/>
          <w:sz w:val="24"/>
          <w:szCs w:val="24"/>
        </w:rPr>
        <w:t xml:space="preserve"> </w:t>
      </w:r>
      <w:r w:rsidRPr="00E57CF2">
        <w:rPr>
          <w:sz w:val="24"/>
          <w:szCs w:val="24"/>
        </w:rPr>
        <w:t xml:space="preserve">дает свое согласие </w:t>
      </w:r>
      <w:r w:rsidRPr="00E57CF2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E57CF2">
        <w:rPr>
          <w:snapToGrid w:val="0"/>
          <w:sz w:val="24"/>
          <w:szCs w:val="24"/>
        </w:rPr>
        <w:t xml:space="preserve">, зарегистрированному по адресу: </w:t>
      </w:r>
      <w:r w:rsidRPr="00E57CF2">
        <w:rPr>
          <w:iCs/>
          <w:sz w:val="24"/>
          <w:szCs w:val="24"/>
        </w:rPr>
        <w:t xml:space="preserve">РФ, 127018, г. Москва, ул. 2-я Ямская, 4 </w:t>
      </w:r>
      <w:r w:rsidRPr="00E57CF2">
        <w:rPr>
          <w:sz w:val="24"/>
          <w:szCs w:val="24"/>
        </w:rPr>
        <w:t>и</w:t>
      </w:r>
      <w:r w:rsidRPr="00E57CF2">
        <w:rPr>
          <w:i/>
          <w:sz w:val="24"/>
          <w:szCs w:val="24"/>
        </w:rPr>
        <w:t xml:space="preserve"> </w:t>
      </w:r>
      <w:r w:rsidRPr="00E57CF2">
        <w:rPr>
          <w:b/>
          <w:sz w:val="24"/>
          <w:szCs w:val="24"/>
        </w:rPr>
        <w:t>Публичному акционерному обществу «Российские сети»</w:t>
      </w:r>
      <w:r w:rsidRPr="00E57CF2">
        <w:rPr>
          <w:sz w:val="24"/>
          <w:szCs w:val="24"/>
        </w:rPr>
        <w:t xml:space="preserve">, </w:t>
      </w:r>
      <w:r w:rsidRPr="00E57CF2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E57CF2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E57CF2">
        <w:rPr>
          <w:sz w:val="24"/>
          <w:szCs w:val="24"/>
        </w:rPr>
        <w:t>субконтрагентов</w:t>
      </w:r>
      <w:proofErr w:type="spellEnd"/>
      <w:r w:rsidRPr="00E57CF2">
        <w:rPr>
          <w:sz w:val="24"/>
          <w:szCs w:val="24"/>
        </w:rPr>
        <w:t xml:space="preserve">: </w:t>
      </w:r>
      <w:r w:rsidRPr="00E57CF2">
        <w:rPr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E57CF2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E57CF2">
        <w:rPr>
          <w:sz w:val="24"/>
          <w:szCs w:val="24"/>
        </w:rPr>
        <w:t>Росфинмониторинг</w:t>
      </w:r>
      <w:proofErr w:type="spellEnd"/>
      <w:r w:rsidRPr="00E57CF2">
        <w:rPr>
          <w:sz w:val="24"/>
          <w:szCs w:val="24"/>
        </w:rPr>
        <w:t xml:space="preserve"> России, ФНС России) и </w:t>
      </w:r>
      <w:r w:rsidRPr="00E57CF2">
        <w:rPr>
          <w:sz w:val="24"/>
          <w:szCs w:val="24"/>
        </w:rPr>
        <w:lastRenderedPageBreak/>
        <w:t>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E57CF2" w:rsidRPr="00E57CF2" w:rsidRDefault="00E57CF2" w:rsidP="00E57CF2">
      <w:pPr>
        <w:spacing w:line="240" w:lineRule="auto"/>
        <w:ind w:firstLine="709"/>
        <w:rPr>
          <w:snapToGrid w:val="0"/>
          <w:sz w:val="24"/>
          <w:szCs w:val="24"/>
        </w:rPr>
      </w:pPr>
      <w:r w:rsidRPr="00E57CF2">
        <w:rPr>
          <w:snapToGrid w:val="0"/>
          <w:sz w:val="24"/>
          <w:szCs w:val="24"/>
        </w:rPr>
        <w:t xml:space="preserve">Цель обработки персональных данных: </w:t>
      </w:r>
      <w:r w:rsidRPr="00E57CF2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E57CF2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E57CF2" w:rsidRPr="005E2E95" w:rsidRDefault="00E57CF2" w:rsidP="00E57CF2">
      <w:pPr>
        <w:spacing w:before="120" w:line="240" w:lineRule="auto"/>
        <w:ind w:firstLine="709"/>
        <w:rPr>
          <w:snapToGrid w:val="0"/>
          <w:color w:val="000000"/>
          <w:sz w:val="24"/>
          <w:szCs w:val="24"/>
        </w:rPr>
      </w:pPr>
      <w:r w:rsidRPr="00E57CF2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E57CF2">
        <w:rPr>
          <w:snapToGrid w:val="0"/>
          <w:color w:val="000000"/>
          <w:sz w:val="24"/>
          <w:szCs w:val="24"/>
        </w:rPr>
        <w:t xml:space="preserve">, либо отзыва настоящего согласия посредством письменного обращения субъекта персональных </w:t>
      </w:r>
      <w:proofErr w:type="gramStart"/>
      <w:r w:rsidRPr="00E57CF2">
        <w:rPr>
          <w:snapToGrid w:val="0"/>
          <w:color w:val="000000"/>
          <w:sz w:val="24"/>
          <w:szCs w:val="24"/>
        </w:rPr>
        <w:t>данных</w:t>
      </w:r>
      <w:proofErr w:type="gramEnd"/>
      <w:r w:rsidRPr="00E57CF2">
        <w:rPr>
          <w:snapToGrid w:val="0"/>
          <w:color w:val="000000"/>
          <w:sz w:val="24"/>
          <w:szCs w:val="24"/>
        </w:rPr>
        <w:t xml:space="preserve">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75170D" w:rsidRPr="008434B4" w:rsidRDefault="0075170D" w:rsidP="0075170D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75170D" w:rsidRPr="008434B4" w:rsidRDefault="0075170D" w:rsidP="0075170D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75170D" w:rsidRPr="008434B4" w:rsidRDefault="0075170D" w:rsidP="0075170D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75170D" w:rsidRPr="008434B4" w:rsidRDefault="0075170D" w:rsidP="0075170D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75170D" w:rsidRPr="008434B4" w:rsidRDefault="0075170D" w:rsidP="0075170D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</w:p>
    <w:p w:rsidR="0075170D" w:rsidRPr="008434B4" w:rsidRDefault="0075170D" w:rsidP="0075170D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 xml:space="preserve">уполномоченного </w:t>
      </w:r>
      <w:proofErr w:type="gramStart"/>
      <w:r w:rsidRPr="008434B4">
        <w:rPr>
          <w:bCs w:val="0"/>
          <w:sz w:val="20"/>
          <w:szCs w:val="20"/>
          <w:lang w:eastAsia="ru-RU"/>
        </w:rPr>
        <w:t>представителя</w:t>
      </w:r>
      <w:r w:rsidRPr="008434B4">
        <w:rPr>
          <w:bCs w:val="0"/>
          <w:sz w:val="26"/>
          <w:szCs w:val="26"/>
          <w:lang w:eastAsia="ru-RU"/>
        </w:rPr>
        <w:t xml:space="preserve">)   </w:t>
      </w:r>
      <w:proofErr w:type="gramEnd"/>
      <w:r w:rsidRPr="008434B4">
        <w:rPr>
          <w:bCs w:val="0"/>
          <w:sz w:val="26"/>
          <w:szCs w:val="26"/>
          <w:lang w:eastAsia="ru-RU"/>
        </w:rPr>
        <w:t xml:space="preserve">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75170D" w:rsidRPr="008434B4" w:rsidRDefault="0075170D" w:rsidP="0075170D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478" w:name="_Toc439252801"/>
      <w:bookmarkStart w:id="1479" w:name="_Toc439323774"/>
      <w:bookmarkStart w:id="1480" w:name="_Toc440361409"/>
      <w:bookmarkStart w:id="1481" w:name="_Toc440376291"/>
      <w:bookmarkStart w:id="1482" w:name="_Toc440382549"/>
      <w:bookmarkStart w:id="1483" w:name="_Toc440447219"/>
      <w:bookmarkStart w:id="1484" w:name="_Toc440632380"/>
      <w:bookmarkStart w:id="1485" w:name="_Toc440875152"/>
      <w:bookmarkStart w:id="1486" w:name="_Toc441131139"/>
      <w:bookmarkStart w:id="1487" w:name="_Toc465774662"/>
      <w:bookmarkStart w:id="1488" w:name="_Toc465848891"/>
      <w:bookmarkStart w:id="1489" w:name="_Toc468875394"/>
      <w:bookmarkStart w:id="1490" w:name="_Toc469488446"/>
      <w:bookmarkStart w:id="1491" w:name="_Toc471894968"/>
      <w:bookmarkStart w:id="1492" w:name="_Toc498590393"/>
      <w:bookmarkStart w:id="1493" w:name="_Toc535947107"/>
      <w:bookmarkStart w:id="1494" w:name="_Toc347193"/>
      <w:r w:rsidRPr="00AE1D21">
        <w:rPr>
          <w:szCs w:val="24"/>
        </w:rPr>
        <w:lastRenderedPageBreak/>
        <w:t>Инструкции по заполнению</w:t>
      </w:r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</w:p>
    <w:p w:rsidR="00E57CF2" w:rsidRPr="00E57CF2" w:rsidRDefault="00E57CF2" w:rsidP="00E57CF2">
      <w:pPr>
        <w:pStyle w:val="3"/>
        <w:ind w:left="1134" w:hanging="1134"/>
        <w:jc w:val="both"/>
        <w:rPr>
          <w:b w:val="0"/>
          <w:bCs w:val="0"/>
          <w:szCs w:val="24"/>
        </w:rPr>
      </w:pPr>
      <w:bookmarkStart w:id="1495" w:name="_Toc535947108"/>
      <w:bookmarkStart w:id="1496" w:name="_Toc347194"/>
      <w:r w:rsidRPr="00E57CF2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  <w:bookmarkEnd w:id="1495"/>
      <w:bookmarkEnd w:id="1496"/>
    </w:p>
    <w:p w:rsidR="00E57CF2" w:rsidRPr="00E57CF2" w:rsidRDefault="00E57CF2" w:rsidP="00E57CF2">
      <w:pPr>
        <w:pStyle w:val="3"/>
        <w:ind w:left="1134" w:hanging="1134"/>
        <w:jc w:val="both"/>
        <w:rPr>
          <w:b w:val="0"/>
          <w:bCs w:val="0"/>
          <w:szCs w:val="24"/>
        </w:rPr>
      </w:pPr>
      <w:bookmarkStart w:id="1497" w:name="_Toc535947109"/>
      <w:bookmarkStart w:id="1498" w:name="_Toc347195"/>
      <w:r w:rsidRPr="00E57CF2">
        <w:rPr>
          <w:b w:val="0"/>
          <w:bCs w:val="0"/>
          <w:szCs w:val="24"/>
        </w:rPr>
        <w:t xml:space="preserve">** Указывается фамилия, имя, отчество, адрес </w:t>
      </w:r>
      <w:r w:rsidR="00367B74" w:rsidRPr="00367B74">
        <w:rPr>
          <w:b w:val="0"/>
          <w:bCs w:val="0"/>
          <w:szCs w:val="24"/>
        </w:rPr>
        <w:t>представителя</w:t>
      </w:r>
      <w:r w:rsidR="00367B74">
        <w:rPr>
          <w:b w:val="0"/>
          <w:bCs w:val="0"/>
          <w:szCs w:val="24"/>
        </w:rPr>
        <w:t xml:space="preserve"> </w:t>
      </w:r>
      <w:r w:rsidRPr="00E57CF2">
        <w:rPr>
          <w:b w:val="0"/>
          <w:bCs w:val="0"/>
          <w:szCs w:val="24"/>
        </w:rPr>
        <w:t xml:space="preserve">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E57CF2">
        <w:rPr>
          <w:b w:val="0"/>
          <w:szCs w:val="24"/>
        </w:rPr>
        <w:t xml:space="preserve">регистрации, место работы и занимаемая должность </w:t>
      </w:r>
      <w:r w:rsidRPr="00E57CF2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  <w:bookmarkEnd w:id="1497"/>
      <w:bookmarkEnd w:id="1498"/>
    </w:p>
    <w:p w:rsidR="00AF12BB" w:rsidRPr="00C35D86" w:rsidRDefault="00E57CF2" w:rsidP="00C35D86">
      <w:pPr>
        <w:pStyle w:val="3"/>
        <w:ind w:left="1134" w:hanging="1134"/>
        <w:jc w:val="both"/>
        <w:rPr>
          <w:b w:val="0"/>
          <w:bCs w:val="0"/>
          <w:szCs w:val="24"/>
        </w:rPr>
      </w:pPr>
      <w:bookmarkStart w:id="1499" w:name="_Toc535947110"/>
      <w:bookmarkStart w:id="1500" w:name="_Toc347196"/>
      <w:r w:rsidRPr="00E57CF2">
        <w:rPr>
          <w:b w:val="0"/>
          <w:bCs w:val="0"/>
          <w:szCs w:val="24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E57CF2">
        <w:rPr>
          <w:b w:val="0"/>
          <w:bCs w:val="0"/>
          <w:szCs w:val="24"/>
        </w:rPr>
        <w:t>Россети</w:t>
      </w:r>
      <w:proofErr w:type="spellEnd"/>
      <w:r w:rsidRPr="00E57CF2">
        <w:rPr>
          <w:b w:val="0"/>
          <w:bCs w:val="0"/>
          <w:szCs w:val="24"/>
        </w:rPr>
        <w:t xml:space="preserve">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E57CF2">
        <w:rPr>
          <w:b w:val="0"/>
          <w:bCs w:val="0"/>
          <w:szCs w:val="24"/>
        </w:rPr>
        <w:t>субконтрагентов</w:t>
      </w:r>
      <w:proofErr w:type="spellEnd"/>
      <w:r w:rsidRPr="00E57CF2">
        <w:rPr>
          <w:b w:val="0"/>
          <w:bCs w:val="0"/>
          <w:szCs w:val="24"/>
        </w:rPr>
        <w:t xml:space="preserve"> за предоставление Обществу данных о руководителе, собственниках (участниках, учредителях, акционерах), в том числе бенефициарах и бенефициарах своего </w:t>
      </w:r>
      <w:proofErr w:type="spellStart"/>
      <w:r w:rsidRPr="00E57CF2">
        <w:rPr>
          <w:b w:val="0"/>
          <w:bCs w:val="0"/>
          <w:szCs w:val="24"/>
        </w:rPr>
        <w:t>субконтрагента</w:t>
      </w:r>
      <w:proofErr w:type="spellEnd"/>
      <w:r w:rsidRPr="00E57CF2">
        <w:rPr>
          <w:b w:val="0"/>
          <w:bCs w:val="0"/>
          <w:szCs w:val="24"/>
        </w:rPr>
        <w:t xml:space="preserve">, и предполагает, что участник закупки (потенциальный контрагент) / контрагент </w:t>
      </w:r>
      <w:r w:rsidRPr="00E57CF2">
        <w:rPr>
          <w:b w:val="0"/>
          <w:szCs w:val="24"/>
        </w:rPr>
        <w:t>– представитель субъектов персональных данных</w:t>
      </w:r>
      <w:r w:rsidRPr="00E57CF2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</w:t>
      </w:r>
      <w:proofErr w:type="spellStart"/>
      <w:r w:rsidRPr="00E57CF2">
        <w:rPr>
          <w:b w:val="0"/>
          <w:bCs w:val="0"/>
          <w:szCs w:val="24"/>
        </w:rPr>
        <w:t>субконтрагентов</w:t>
      </w:r>
      <w:proofErr w:type="spellEnd"/>
      <w:r w:rsidRPr="00E57CF2">
        <w:rPr>
          <w:b w:val="0"/>
          <w:bCs w:val="0"/>
          <w:szCs w:val="24"/>
        </w:rPr>
        <w:t xml:space="preserve"> согласие на представление (обработку) </w:t>
      </w:r>
      <w:r w:rsidRPr="00E57CF2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E57CF2">
        <w:rPr>
          <w:b w:val="0"/>
          <w:bCs w:val="0"/>
          <w:szCs w:val="24"/>
        </w:rPr>
        <w:t>ПАО «</w:t>
      </w:r>
      <w:proofErr w:type="spellStart"/>
      <w:r w:rsidRPr="00E57CF2">
        <w:rPr>
          <w:b w:val="0"/>
          <w:bCs w:val="0"/>
          <w:szCs w:val="24"/>
        </w:rPr>
        <w:t>Россети</w:t>
      </w:r>
      <w:proofErr w:type="spellEnd"/>
      <w:r w:rsidRPr="00E57CF2">
        <w:rPr>
          <w:b w:val="0"/>
          <w:bCs w:val="0"/>
          <w:szCs w:val="24"/>
        </w:rPr>
        <w:t>», ПАО «МРСК Центра» и в уполномоченные государственные органы указанных сведений.</w:t>
      </w:r>
      <w:bookmarkEnd w:id="1499"/>
      <w:bookmarkEnd w:id="1500"/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501" w:name="_Ref440376324"/>
      <w:bookmarkStart w:id="1502" w:name="_Ref440376401"/>
      <w:bookmarkStart w:id="1503" w:name="_Toc347197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</w:t>
      </w:r>
      <w:r w:rsidR="0093533B">
        <w:rPr>
          <w:color w:val="000000"/>
        </w:rPr>
        <w:t>12</w:t>
      </w:r>
      <w:r w:rsidRPr="00AE1D21">
        <w:rPr>
          <w:color w:val="000000"/>
        </w:rPr>
        <w:t>)</w:t>
      </w:r>
      <w:bookmarkEnd w:id="1501"/>
      <w:bookmarkEnd w:id="1502"/>
      <w:bookmarkEnd w:id="1503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504" w:name="_Toc440376305"/>
      <w:bookmarkStart w:id="1505" w:name="_Toc440382563"/>
      <w:bookmarkStart w:id="1506" w:name="_Toc440447233"/>
      <w:bookmarkStart w:id="1507" w:name="_Toc440632394"/>
      <w:bookmarkStart w:id="1508" w:name="_Toc440875163"/>
      <w:bookmarkStart w:id="1509" w:name="_Toc441131150"/>
      <w:bookmarkStart w:id="1510" w:name="_Toc465774678"/>
      <w:bookmarkStart w:id="1511" w:name="_Toc465848907"/>
      <w:bookmarkStart w:id="1512" w:name="_Toc468875410"/>
      <w:bookmarkStart w:id="1513" w:name="_Toc469488462"/>
      <w:bookmarkStart w:id="1514" w:name="_Toc471894984"/>
      <w:bookmarkStart w:id="1515" w:name="_Toc498590409"/>
      <w:bookmarkStart w:id="1516" w:name="_Toc535947118"/>
      <w:bookmarkStart w:id="1517" w:name="_Toc347198"/>
      <w:r w:rsidRPr="00D904EF">
        <w:rPr>
          <w:szCs w:val="24"/>
        </w:rPr>
        <w:t xml:space="preserve">Форма плана распределения объемов </w:t>
      </w:r>
      <w:r w:rsidR="00C718E2">
        <w:rPr>
          <w:szCs w:val="24"/>
        </w:rPr>
        <w:t>оказания услуг</w:t>
      </w:r>
      <w:r w:rsidRPr="00D904EF">
        <w:rPr>
          <w:szCs w:val="24"/>
        </w:rPr>
        <w:t xml:space="preserve"> внутри коллективного Участника</w:t>
      </w:r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93533B">
        <w:rPr>
          <w:noProof/>
          <w:color w:val="000000"/>
          <w:sz w:val="24"/>
          <w:szCs w:val="24"/>
        </w:rPr>
        <w:t>12</w:t>
      </w:r>
      <w:r w:rsidR="00E3036D">
        <w:rPr>
          <w:noProof/>
          <w:color w:val="000000"/>
          <w:sz w:val="24"/>
          <w:szCs w:val="24"/>
        </w:rPr>
        <w:t xml:space="preserve"> </w:t>
      </w:r>
      <w:r w:rsidRPr="00F647F7">
        <w:rPr>
          <w:color w:val="000000"/>
          <w:sz w:val="24"/>
          <w:szCs w:val="24"/>
        </w:rPr>
        <w:t>к письму о подаче оферты</w:t>
      </w:r>
      <w:r w:rsidRPr="00F647F7">
        <w:rPr>
          <w:color w:val="000000"/>
          <w:sz w:val="24"/>
          <w:szCs w:val="24"/>
        </w:rPr>
        <w:br/>
        <w:t>от «___</w:t>
      </w:r>
      <w:proofErr w:type="gramStart"/>
      <w:r w:rsidRPr="00F647F7">
        <w:rPr>
          <w:color w:val="000000"/>
          <w:sz w:val="24"/>
          <w:szCs w:val="24"/>
        </w:rPr>
        <w:t>_»_</w:t>
      </w:r>
      <w:proofErr w:type="gramEnd"/>
      <w:r w:rsidRPr="00F647F7">
        <w:rPr>
          <w:color w:val="000000"/>
          <w:sz w:val="24"/>
          <w:szCs w:val="24"/>
        </w:rPr>
        <w:t>____________ г.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518" w:name="_Toc440376306"/>
      <w:bookmarkStart w:id="1519" w:name="_Toc440382564"/>
      <w:bookmarkStart w:id="1520" w:name="_Toc440447234"/>
      <w:bookmarkStart w:id="1521" w:name="_Toc440632395"/>
      <w:bookmarkStart w:id="1522" w:name="_Toc440875164"/>
      <w:bookmarkStart w:id="1523" w:name="_Toc441131151"/>
      <w:bookmarkStart w:id="1524" w:name="_Toc465774679"/>
      <w:bookmarkStart w:id="1525" w:name="_Toc465848908"/>
      <w:bookmarkStart w:id="1526" w:name="_Toc468875411"/>
      <w:bookmarkStart w:id="1527" w:name="_Toc469488463"/>
      <w:bookmarkStart w:id="1528" w:name="_Toc471894985"/>
      <w:bookmarkStart w:id="1529" w:name="_Toc498590410"/>
      <w:bookmarkStart w:id="1530" w:name="_Toc535947119"/>
      <w:bookmarkStart w:id="1531" w:name="_Toc347199"/>
      <w:r w:rsidRPr="00D904EF">
        <w:rPr>
          <w:szCs w:val="24"/>
        </w:rPr>
        <w:lastRenderedPageBreak/>
        <w:t>Инструкции по заполнению</w:t>
      </w:r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7F30BA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6A3028">
        <w:rPr>
          <w:sz w:val="24"/>
          <w:szCs w:val="24"/>
        </w:rPr>
        <w:t>3.3.10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6A3028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93533B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3533B">
        <w:rPr>
          <w:sz w:val="24"/>
          <w:szCs w:val="24"/>
        </w:rPr>
        <w:t>перечень оказываемых каждым членом коллективного Участника услуг</w:t>
      </w:r>
      <w:r w:rsidR="00CA1534" w:rsidRPr="0093533B">
        <w:rPr>
          <w:sz w:val="24"/>
          <w:szCs w:val="24"/>
        </w:rPr>
        <w:t>;</w:t>
      </w:r>
    </w:p>
    <w:p w:rsidR="00CA1534" w:rsidRPr="0093533B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3533B">
        <w:rPr>
          <w:sz w:val="24"/>
          <w:szCs w:val="24"/>
        </w:rPr>
        <w:t>стоимость услуг по каждому члену коллективного Участника в денежном и процентном выражении</w:t>
      </w:r>
      <w:r w:rsidR="00CA1534" w:rsidRPr="0093533B">
        <w:rPr>
          <w:sz w:val="24"/>
          <w:szCs w:val="24"/>
        </w:rPr>
        <w:t>;</w:t>
      </w:r>
    </w:p>
    <w:p w:rsidR="00CA1534" w:rsidRPr="0093533B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3533B">
        <w:rPr>
          <w:sz w:val="24"/>
          <w:szCs w:val="24"/>
        </w:rPr>
        <w:t>сроки оказания услуг каждым членом коллективного Участника</w:t>
      </w:r>
      <w:r w:rsidR="00CA1534" w:rsidRPr="0093533B">
        <w:rPr>
          <w:sz w:val="24"/>
          <w:szCs w:val="24"/>
        </w:rPr>
        <w:t>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headerReference w:type="even" r:id="rId55"/>
      <w:headerReference w:type="default" r:id="rId56"/>
      <w:footerReference w:type="even" r:id="rId57"/>
      <w:headerReference w:type="first" r:id="rId58"/>
      <w:footerReference w:type="first" r:id="rId59"/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23A2" w:rsidRDefault="004723A2">
      <w:pPr>
        <w:spacing w:line="240" w:lineRule="auto"/>
      </w:pPr>
      <w:r>
        <w:separator/>
      </w:r>
    </w:p>
  </w:endnote>
  <w:endnote w:type="continuationSeparator" w:id="0">
    <w:p w:rsidR="004723A2" w:rsidRDefault="004723A2">
      <w:pPr>
        <w:spacing w:line="240" w:lineRule="auto"/>
      </w:pPr>
      <w:r>
        <w:continuationSeparator/>
      </w:r>
    </w:p>
  </w:endnote>
  <w:endnote w:id="1">
    <w:p w:rsidR="00273447" w:rsidRPr="004D25B8" w:rsidRDefault="00273447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447" w:rsidRDefault="00273447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447" w:rsidRDefault="00273447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73447" w:rsidRDefault="00273447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447" w:rsidRDefault="00273447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447" w:rsidRDefault="0027344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447" w:rsidRPr="00FA0376" w:rsidRDefault="00273447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2D10B8">
      <w:rPr>
        <w:noProof/>
        <w:sz w:val="16"/>
        <w:szCs w:val="16"/>
        <w:lang w:eastAsia="ru-RU"/>
      </w:rPr>
      <w:t>74</w:t>
    </w:r>
    <w:r w:rsidRPr="00FA0376">
      <w:rPr>
        <w:sz w:val="16"/>
        <w:szCs w:val="16"/>
        <w:lang w:eastAsia="ru-RU"/>
      </w:rPr>
      <w:fldChar w:fldCharType="end"/>
    </w:r>
  </w:p>
  <w:p w:rsidR="00273447" w:rsidRPr="00EE0539" w:rsidRDefault="00273447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Запрос предложений в электронной форме на </w:t>
    </w:r>
    <w:r w:rsidRPr="00C12FA4">
      <w:rPr>
        <w:sz w:val="18"/>
        <w:szCs w:val="18"/>
      </w:rPr>
      <w:t xml:space="preserve">право </w:t>
    </w:r>
    <w:r w:rsidRPr="00B05758">
      <w:rPr>
        <w:sz w:val="18"/>
        <w:szCs w:val="18"/>
      </w:rPr>
      <w:t xml:space="preserve">заключения </w:t>
    </w:r>
    <w:r w:rsidRPr="00B05758">
      <w:rPr>
        <w:iCs/>
        <w:snapToGrid w:val="0"/>
        <w:sz w:val="18"/>
        <w:szCs w:val="18"/>
      </w:rPr>
      <w:t>Договора страхования гражданской ответственности за причинение вреда третьим лицам для нужд ПАО "МРСК Центра и Приволжья" в филиалах ПАО «МРСК Центра и Приволжья</w:t>
    </w:r>
    <w:r w:rsidRPr="00B05758">
      <w:rPr>
        <w:sz w:val="18"/>
        <w:szCs w:val="18"/>
      </w:rPr>
      <w:t>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447" w:rsidRDefault="00273447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447" w:rsidRDefault="00273447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447" w:rsidRDefault="00273447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447" w:rsidRDefault="00273447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447" w:rsidRDefault="00273447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447" w:rsidRDefault="00273447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447" w:rsidRDefault="0027344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23A2" w:rsidRDefault="004723A2">
      <w:pPr>
        <w:spacing w:line="240" w:lineRule="auto"/>
      </w:pPr>
      <w:r>
        <w:separator/>
      </w:r>
    </w:p>
  </w:footnote>
  <w:footnote w:type="continuationSeparator" w:id="0">
    <w:p w:rsidR="004723A2" w:rsidRDefault="004723A2">
      <w:pPr>
        <w:spacing w:line="240" w:lineRule="auto"/>
      </w:pPr>
      <w:r>
        <w:continuationSeparator/>
      </w:r>
    </w:p>
  </w:footnote>
  <w:footnote w:id="1">
    <w:p w:rsidR="00273447" w:rsidRPr="00B36685" w:rsidRDefault="00273447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273447" w:rsidRDefault="00273447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273447" w:rsidRDefault="00273447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273447" w:rsidRPr="00F83889" w:rsidRDefault="00273447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273447" w:rsidRPr="00F83889" w:rsidRDefault="00273447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273447" w:rsidRPr="00F83889" w:rsidRDefault="00273447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273447" w:rsidRPr="00F83889" w:rsidRDefault="00273447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273447" w:rsidRDefault="00273447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447" w:rsidRDefault="00273447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447" w:rsidRDefault="00273447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447" w:rsidRDefault="00273447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447" w:rsidRDefault="00273447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447" w:rsidRDefault="00273447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447" w:rsidRPr="00930031" w:rsidRDefault="00273447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447" w:rsidRDefault="0027344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447" w:rsidRDefault="00273447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447" w:rsidRDefault="00273447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447" w:rsidRDefault="00273447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447" w:rsidRDefault="00273447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447" w:rsidRDefault="00273447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447" w:rsidRDefault="00273447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447" w:rsidRDefault="00273447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447" w:rsidRDefault="0027344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 w15:restartNumberingAfterBreak="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 w15:restartNumberingAfterBreak="0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4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5" w15:restartNumberingAfterBreak="0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6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 w15:restartNumberingAfterBreak="0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1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2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5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6" w15:restartNumberingAfterBreak="0">
    <w:nsid w:val="423063E6"/>
    <w:multiLevelType w:val="hybridMultilevel"/>
    <w:tmpl w:val="89249ECA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17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 w15:restartNumberingAfterBreak="0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 w15:restartNumberingAfterBreak="0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 w15:restartNumberingAfterBreak="0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 w15:restartNumberingAfterBreak="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 w15:restartNumberingAfterBreak="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 w15:restartNumberingAfterBreak="0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 w15:restartNumberingAfterBreak="0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 w15:restartNumberingAfterBreak="0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 w15:restartNumberingAfterBreak="0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4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5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6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7" w15:restartNumberingAfterBreak="0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8" w15:restartNumberingAfterBreak="0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9" w15:restartNumberingAfterBreak="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4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3"/>
  </w:num>
  <w:num w:numId="34">
    <w:abstractNumId w:val="127"/>
  </w:num>
  <w:num w:numId="35">
    <w:abstractNumId w:val="113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1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5"/>
  </w:num>
  <w:num w:numId="48">
    <w:abstractNumId w:val="130"/>
  </w:num>
  <w:num w:numId="49">
    <w:abstractNumId w:val="133"/>
  </w:num>
  <w:num w:numId="50">
    <w:abstractNumId w:val="124"/>
  </w:num>
  <w:num w:numId="51">
    <w:abstractNumId w:val="149"/>
  </w:num>
  <w:num w:numId="52">
    <w:abstractNumId w:val="81"/>
  </w:num>
  <w:num w:numId="53">
    <w:abstractNumId w:val="135"/>
  </w:num>
  <w:num w:numId="54">
    <w:abstractNumId w:val="105"/>
  </w:num>
  <w:num w:numId="55">
    <w:abstractNumId w:val="103"/>
  </w:num>
  <w:num w:numId="56">
    <w:abstractNumId w:val="83"/>
  </w:num>
  <w:num w:numId="57">
    <w:abstractNumId w:val="85"/>
  </w:num>
  <w:num w:numId="58">
    <w:abstractNumId w:val="73"/>
  </w:num>
  <w:num w:numId="59">
    <w:abstractNumId w:val="108"/>
  </w:num>
  <w:num w:numId="60">
    <w:abstractNumId w:val="120"/>
  </w:num>
  <w:num w:numId="61">
    <w:abstractNumId w:val="74"/>
  </w:num>
  <w:num w:numId="62">
    <w:abstractNumId w:val="94"/>
  </w:num>
  <w:num w:numId="63">
    <w:abstractNumId w:val="75"/>
  </w:num>
  <w:num w:numId="64">
    <w:abstractNumId w:val="144"/>
  </w:num>
  <w:num w:numId="65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39"/>
    <w:lvlOverride w:ilvl="0">
      <w:startOverride w:val="1"/>
    </w:lvlOverride>
  </w:num>
  <w:num w:numId="67">
    <w:abstractNumId w:val="78"/>
  </w:num>
  <w:num w:numId="68">
    <w:abstractNumId w:val="146"/>
  </w:num>
  <w:num w:numId="69">
    <w:abstractNumId w:val="87"/>
  </w:num>
  <w:num w:numId="70">
    <w:abstractNumId w:val="117"/>
  </w:num>
  <w:num w:numId="71">
    <w:abstractNumId w:val="100"/>
  </w:num>
  <w:num w:numId="72">
    <w:abstractNumId w:val="119"/>
  </w:num>
  <w:num w:numId="73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4">
    <w:abstractNumId w:val="131"/>
  </w:num>
  <w:num w:numId="75">
    <w:abstractNumId w:val="145"/>
  </w:num>
  <w:num w:numId="76">
    <w:abstractNumId w:val="91"/>
  </w:num>
  <w:num w:numId="77">
    <w:abstractNumId w:val="118"/>
  </w:num>
  <w:num w:numId="78">
    <w:abstractNumId w:val="89"/>
  </w:num>
  <w:num w:numId="79">
    <w:abstractNumId w:val="141"/>
  </w:num>
  <w:num w:numId="80">
    <w:abstractNumId w:val="13"/>
  </w:num>
  <w:num w:numId="81">
    <w:abstractNumId w:val="20"/>
  </w:num>
  <w:num w:numId="82">
    <w:abstractNumId w:val="70"/>
  </w:num>
  <w:num w:numId="83">
    <w:abstractNumId w:val="125"/>
  </w:num>
  <w:num w:numId="84">
    <w:abstractNumId w:val="93"/>
  </w:num>
  <w:num w:numId="85">
    <w:abstractNumId w:val="112"/>
  </w:num>
  <w:num w:numId="86">
    <w:abstractNumId w:val="122"/>
  </w:num>
  <w:num w:numId="87">
    <w:abstractNumId w:val="126"/>
  </w:num>
  <w:num w:numId="88">
    <w:abstractNumId w:val="95"/>
  </w:num>
  <w:num w:numId="89">
    <w:abstractNumId w:val="109"/>
  </w:num>
  <w:num w:numId="90">
    <w:abstractNumId w:val="110"/>
  </w:num>
  <w:num w:numId="91">
    <w:abstractNumId w:val="128"/>
  </w:num>
  <w:num w:numId="92">
    <w:abstractNumId w:val="148"/>
  </w:num>
  <w:num w:numId="93">
    <w:abstractNumId w:val="107"/>
  </w:num>
  <w:num w:numId="94">
    <w:abstractNumId w:val="138"/>
  </w:num>
  <w:num w:numId="95">
    <w:abstractNumId w:val="92"/>
  </w:num>
  <w:num w:numId="96">
    <w:abstractNumId w:val="142"/>
  </w:num>
  <w:num w:numId="97">
    <w:abstractNumId w:val="150"/>
  </w:num>
  <w:num w:numId="98">
    <w:abstractNumId w:val="147"/>
  </w:num>
  <w:num w:numId="99">
    <w:abstractNumId w:val="116"/>
  </w:num>
  <w:num w:numId="1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3F6A"/>
    <w:rsid w:val="00055C84"/>
    <w:rsid w:val="00056CEE"/>
    <w:rsid w:val="00056D43"/>
    <w:rsid w:val="000640BF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9727A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13A3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133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D64B2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39A4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447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10B8"/>
    <w:rsid w:val="002D2587"/>
    <w:rsid w:val="002D41BC"/>
    <w:rsid w:val="002D4BC6"/>
    <w:rsid w:val="002E6387"/>
    <w:rsid w:val="002F0722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0013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67B74"/>
    <w:rsid w:val="0037230F"/>
    <w:rsid w:val="00375A91"/>
    <w:rsid w:val="003776BB"/>
    <w:rsid w:val="003803A7"/>
    <w:rsid w:val="0038211D"/>
    <w:rsid w:val="003832F6"/>
    <w:rsid w:val="003872CA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55D7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35F9"/>
    <w:rsid w:val="00435355"/>
    <w:rsid w:val="004360F5"/>
    <w:rsid w:val="004406A6"/>
    <w:rsid w:val="00440928"/>
    <w:rsid w:val="00443E0B"/>
    <w:rsid w:val="00457ED0"/>
    <w:rsid w:val="00461F58"/>
    <w:rsid w:val="004723A2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2ADD"/>
    <w:rsid w:val="004B4126"/>
    <w:rsid w:val="004B56F8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263"/>
    <w:rsid w:val="004D25B8"/>
    <w:rsid w:val="004D431C"/>
    <w:rsid w:val="004D49AB"/>
    <w:rsid w:val="004D7169"/>
    <w:rsid w:val="004D7D61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1839"/>
    <w:rsid w:val="0053254F"/>
    <w:rsid w:val="005335FE"/>
    <w:rsid w:val="005347FA"/>
    <w:rsid w:val="00534967"/>
    <w:rsid w:val="00534CB8"/>
    <w:rsid w:val="00534DFA"/>
    <w:rsid w:val="00535237"/>
    <w:rsid w:val="0053589D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748FA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76B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AC4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48F5"/>
    <w:rsid w:val="0067518C"/>
    <w:rsid w:val="00676A76"/>
    <w:rsid w:val="00680B79"/>
    <w:rsid w:val="00684527"/>
    <w:rsid w:val="00685336"/>
    <w:rsid w:val="00685381"/>
    <w:rsid w:val="00686715"/>
    <w:rsid w:val="00691FB1"/>
    <w:rsid w:val="00696966"/>
    <w:rsid w:val="006A3028"/>
    <w:rsid w:val="006A6BC1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70D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94530"/>
    <w:rsid w:val="007949FC"/>
    <w:rsid w:val="007A0938"/>
    <w:rsid w:val="007A439E"/>
    <w:rsid w:val="007A50C6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2630"/>
    <w:rsid w:val="007E4290"/>
    <w:rsid w:val="007E5B2E"/>
    <w:rsid w:val="007E756B"/>
    <w:rsid w:val="007F30BA"/>
    <w:rsid w:val="007F3FB7"/>
    <w:rsid w:val="007F7125"/>
    <w:rsid w:val="0080108A"/>
    <w:rsid w:val="00804801"/>
    <w:rsid w:val="00805D87"/>
    <w:rsid w:val="008060C7"/>
    <w:rsid w:val="00813F81"/>
    <w:rsid w:val="008176AA"/>
    <w:rsid w:val="00826D29"/>
    <w:rsid w:val="00832D0A"/>
    <w:rsid w:val="00837110"/>
    <w:rsid w:val="00841A6F"/>
    <w:rsid w:val="008429B1"/>
    <w:rsid w:val="00842CC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2D79"/>
    <w:rsid w:val="008843D2"/>
    <w:rsid w:val="00884D4A"/>
    <w:rsid w:val="00886100"/>
    <w:rsid w:val="0088633C"/>
    <w:rsid w:val="00886684"/>
    <w:rsid w:val="008907A8"/>
    <w:rsid w:val="00890D00"/>
    <w:rsid w:val="00890F3C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48DF"/>
    <w:rsid w:val="008C5006"/>
    <w:rsid w:val="008C5B09"/>
    <w:rsid w:val="008C6979"/>
    <w:rsid w:val="008C7536"/>
    <w:rsid w:val="008D121B"/>
    <w:rsid w:val="008D2928"/>
    <w:rsid w:val="008D3021"/>
    <w:rsid w:val="008D6280"/>
    <w:rsid w:val="008D767C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533B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09A6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4CB"/>
    <w:rsid w:val="009B380E"/>
    <w:rsid w:val="009B5731"/>
    <w:rsid w:val="009B6FFD"/>
    <w:rsid w:val="009B7767"/>
    <w:rsid w:val="009B77D1"/>
    <w:rsid w:val="009C08E6"/>
    <w:rsid w:val="009C4439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25F32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3AC2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27DA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5758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87C60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980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06BEA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43D5"/>
    <w:rsid w:val="00C35D86"/>
    <w:rsid w:val="00C3704B"/>
    <w:rsid w:val="00C378FF"/>
    <w:rsid w:val="00C410E5"/>
    <w:rsid w:val="00C41228"/>
    <w:rsid w:val="00C421E1"/>
    <w:rsid w:val="00C42716"/>
    <w:rsid w:val="00C4420E"/>
    <w:rsid w:val="00C46715"/>
    <w:rsid w:val="00C47845"/>
    <w:rsid w:val="00C5024F"/>
    <w:rsid w:val="00C50CD1"/>
    <w:rsid w:val="00C5118D"/>
    <w:rsid w:val="00C521DF"/>
    <w:rsid w:val="00C52CCB"/>
    <w:rsid w:val="00C54E7D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0B07"/>
    <w:rsid w:val="00CE3146"/>
    <w:rsid w:val="00CE3C78"/>
    <w:rsid w:val="00CE4D51"/>
    <w:rsid w:val="00CF3523"/>
    <w:rsid w:val="00CF39D0"/>
    <w:rsid w:val="00CF531D"/>
    <w:rsid w:val="00CF69C0"/>
    <w:rsid w:val="00CF6A0E"/>
    <w:rsid w:val="00D0215E"/>
    <w:rsid w:val="00D05065"/>
    <w:rsid w:val="00D139C3"/>
    <w:rsid w:val="00D15047"/>
    <w:rsid w:val="00D168A4"/>
    <w:rsid w:val="00D20928"/>
    <w:rsid w:val="00D2154A"/>
    <w:rsid w:val="00D2663E"/>
    <w:rsid w:val="00D273DE"/>
    <w:rsid w:val="00D275BB"/>
    <w:rsid w:val="00D326BD"/>
    <w:rsid w:val="00D33A6E"/>
    <w:rsid w:val="00D34C63"/>
    <w:rsid w:val="00D36977"/>
    <w:rsid w:val="00D421AA"/>
    <w:rsid w:val="00D474D4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323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49C4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36D"/>
    <w:rsid w:val="00E30916"/>
    <w:rsid w:val="00E30B66"/>
    <w:rsid w:val="00E31722"/>
    <w:rsid w:val="00E328F2"/>
    <w:rsid w:val="00E32CD1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47077"/>
    <w:rsid w:val="00E52245"/>
    <w:rsid w:val="00E523D9"/>
    <w:rsid w:val="00E539E3"/>
    <w:rsid w:val="00E54225"/>
    <w:rsid w:val="00E56332"/>
    <w:rsid w:val="00E567D4"/>
    <w:rsid w:val="00E57C24"/>
    <w:rsid w:val="00E57CF2"/>
    <w:rsid w:val="00E6083F"/>
    <w:rsid w:val="00E60F8E"/>
    <w:rsid w:val="00E61708"/>
    <w:rsid w:val="00E639AE"/>
    <w:rsid w:val="00E63F0A"/>
    <w:rsid w:val="00E63FB1"/>
    <w:rsid w:val="00E64AEC"/>
    <w:rsid w:val="00E6743A"/>
    <w:rsid w:val="00E7061A"/>
    <w:rsid w:val="00E71628"/>
    <w:rsid w:val="00E71A48"/>
    <w:rsid w:val="00E74044"/>
    <w:rsid w:val="00E74632"/>
    <w:rsid w:val="00E74826"/>
    <w:rsid w:val="00E749E5"/>
    <w:rsid w:val="00E80768"/>
    <w:rsid w:val="00E832A4"/>
    <w:rsid w:val="00E837F8"/>
    <w:rsid w:val="00E84ECF"/>
    <w:rsid w:val="00E87CB8"/>
    <w:rsid w:val="00E90896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3F4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0D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7713F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85D2563A-3860-4530-A349-BBDC61F45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link w:val="30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1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uiPriority w:val="99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0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1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2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3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4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  <w:style w:type="character" w:customStyle="1" w:styleId="30">
    <w:name w:val="Заголовок 3 Знак"/>
    <w:basedOn w:val="a3"/>
    <w:link w:val="3"/>
    <w:rsid w:val="001D64B2"/>
    <w:rPr>
      <w:b/>
      <w:bCs/>
      <w:sz w:val="24"/>
      <w:szCs w:val="22"/>
      <w:lang w:eastAsia="ar-SA"/>
    </w:rPr>
  </w:style>
  <w:style w:type="character" w:customStyle="1" w:styleId="afffffffa">
    <w:name w:val="коммент"/>
    <w:rsid w:val="001D64B2"/>
    <w:rPr>
      <w:i/>
      <w:sz w:val="24"/>
      <w:u w:val="single"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mrsk-1.ru" TargetMode="External"/><Relationship Id="rId26" Type="http://schemas.openxmlformats.org/officeDocument/2006/relationships/footer" Target="footer5.xml"/><Relationship Id="rId39" Type="http://schemas.openxmlformats.org/officeDocument/2006/relationships/footer" Target="footer8.xml"/><Relationship Id="rId21" Type="http://schemas.openxmlformats.org/officeDocument/2006/relationships/hyperlink" Target="https://rosseti.roseltorg.ru/" TargetMode="External"/><Relationship Id="rId34" Type="http://schemas.openxmlformats.org/officeDocument/2006/relationships/footer" Target="footer7.xm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E3EFB01C62B67668DFC4D0EA1y5xAN" TargetMode="External"/><Relationship Id="rId50" Type="http://schemas.openxmlformats.org/officeDocument/2006/relationships/hyperlink" Target="consultantplus://offline/ref=86C855FF9931DA9E8282C60C4DADA77D6E3EF501C72B67668DFC4D0EA1y5xAN" TargetMode="External"/><Relationship Id="rId55" Type="http://schemas.openxmlformats.org/officeDocument/2006/relationships/header" Target="header1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mailto:Poddubskaya.kv@mrsk-1.ru" TargetMode="External"/><Relationship Id="rId29" Type="http://schemas.openxmlformats.org/officeDocument/2006/relationships/hyperlink" Target="http://www.mrsk-cp.ru/about/anti-corruption_policy/policy/" TargetMode="External"/><Relationship Id="rId41" Type="http://schemas.openxmlformats.org/officeDocument/2006/relationships/footer" Target="footer9.xml"/><Relationship Id="rId54" Type="http://schemas.openxmlformats.org/officeDocument/2006/relationships/hyperlink" Target="consultantplus://offline/ref=B7E04B8F5BC345C22463EADCAE81D93CF4CA1215A36F6052F6BC85F6f9C8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6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footer" Target="footer10.xml"/><Relationship Id="rId53" Type="http://schemas.openxmlformats.org/officeDocument/2006/relationships/hyperlink" Target="consultantplus://offline/ref=B7E04B8F5BC345C22463EADCAE81D93CF0C11310A0643D58FEE589F49Ff2C9L" TargetMode="External"/><Relationship Id="rId58" Type="http://schemas.openxmlformats.org/officeDocument/2006/relationships/header" Target="header1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yperlink" Target="http://www.mrsk-1.ru/information/documents/internal/" TargetMode="External"/><Relationship Id="rId36" Type="http://schemas.openxmlformats.org/officeDocument/2006/relationships/hyperlink" Target="https://rmsp.nalog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footer" Target="footer11.xml"/><Relationship Id="rId61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mailto:Lazareva.TV@mrsk-1.ru" TargetMode="External"/><Relationship Id="rId31" Type="http://schemas.openxmlformats.org/officeDocument/2006/relationships/header" Target="header8.xml"/><Relationship Id="rId44" Type="http://schemas.openxmlformats.org/officeDocument/2006/relationships/hyperlink" Target="mailto:info@mrsk-cp.ru" TargetMode="Externa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header" Target="header7.xml"/><Relationship Id="rId35" Type="http://schemas.openxmlformats.org/officeDocument/2006/relationships/hyperlink" Target="consultantplus://offline/main?base=LAW;n=115717;fld=134;dst=100014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header" Target="header14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86C855FF9931DA9E8282C60C4DADA77D6D37F30BC926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2.xml"/><Relationship Id="rId17" Type="http://schemas.openxmlformats.org/officeDocument/2006/relationships/hyperlink" Target="http://www.zakupki.gov.ru" TargetMode="External"/><Relationship Id="rId25" Type="http://schemas.openxmlformats.org/officeDocument/2006/relationships/header" Target="header6.xml"/><Relationship Id="rId33" Type="http://schemas.openxmlformats.org/officeDocument/2006/relationships/header" Target="header9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FF20BC62667668DFC4D0EA1y5xAN" TargetMode="External"/><Relationship Id="rId59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CBE9F-7AF1-4D0B-A90A-C25DDA97D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1</Pages>
  <Words>24707</Words>
  <Characters>140833</Characters>
  <Application>Microsoft Office Word</Application>
  <DocSecurity>0</DocSecurity>
  <Lines>1173</Lines>
  <Paragraphs>330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165210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Поддубская Кристина Валерьевна</cp:lastModifiedBy>
  <cp:revision>191</cp:revision>
  <cp:lastPrinted>2019-02-06T09:28:00Z</cp:lastPrinted>
  <dcterms:created xsi:type="dcterms:W3CDTF">2016-01-13T12:36:00Z</dcterms:created>
  <dcterms:modified xsi:type="dcterms:W3CDTF">2019-02-06T14:07:00Z</dcterms:modified>
</cp:coreProperties>
</file>